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76EDD6" w14:textId="77777777" w:rsidR="007F51A4" w:rsidRPr="00C93D6F" w:rsidRDefault="007F51A4" w:rsidP="00076944">
      <w:pPr>
        <w:spacing w:after="0" w:line="240" w:lineRule="auto"/>
        <w:jc w:val="center"/>
        <w:rPr>
          <w:rFonts w:cs="Arial"/>
          <w:b/>
        </w:rPr>
      </w:pPr>
    </w:p>
    <w:p w14:paraId="6E5145C7" w14:textId="16F20D8F" w:rsidR="00FE10B3" w:rsidRPr="00C93D6F" w:rsidRDefault="00495FFD" w:rsidP="00076944">
      <w:pPr>
        <w:spacing w:after="0" w:line="240" w:lineRule="auto"/>
        <w:jc w:val="center"/>
        <w:rPr>
          <w:rFonts w:cs="Arial"/>
          <w:b/>
          <w:highlight w:val="yellow"/>
        </w:rPr>
      </w:pPr>
      <w:r w:rsidRPr="00C93D6F">
        <w:rPr>
          <w:rFonts w:cs="Arial"/>
          <w:b/>
        </w:rPr>
        <w:t xml:space="preserve"> </w:t>
      </w:r>
      <w:r w:rsidR="00043DE6" w:rsidRPr="00C93D6F">
        <w:rPr>
          <w:rFonts w:cs="Arial"/>
          <w:b/>
        </w:rPr>
        <w:t>E</w:t>
      </w:r>
      <w:r w:rsidR="00FE10B3" w:rsidRPr="00C93D6F">
        <w:rPr>
          <w:rFonts w:cs="Arial"/>
          <w:b/>
        </w:rPr>
        <w:t>DITAL DO PREGÃO</w:t>
      </w:r>
      <w:r w:rsidR="0051629A" w:rsidRPr="00C93D6F">
        <w:rPr>
          <w:rFonts w:cs="Arial"/>
          <w:b/>
        </w:rPr>
        <w:t xml:space="preserve"> </w:t>
      </w:r>
      <w:r w:rsidR="003B335B" w:rsidRPr="00C93D6F">
        <w:rPr>
          <w:rFonts w:cs="Arial"/>
          <w:b/>
        </w:rPr>
        <w:t>ELETRÔNICO Nº</w:t>
      </w:r>
      <w:r w:rsidR="006D7896" w:rsidRPr="00C93D6F">
        <w:rPr>
          <w:rFonts w:cs="Arial"/>
          <w:b/>
        </w:rPr>
        <w:t xml:space="preserve"> </w:t>
      </w:r>
      <w:r w:rsidR="00E544C1">
        <w:rPr>
          <w:rFonts w:cs="Arial"/>
          <w:b/>
          <w:highlight w:val="lightGray"/>
        </w:rPr>
        <w:t>062/2023</w:t>
      </w:r>
    </w:p>
    <w:p w14:paraId="3EEED675" w14:textId="77777777" w:rsidR="00AF1EE8" w:rsidRPr="00C93D6F" w:rsidRDefault="00AF1EE8" w:rsidP="00076944">
      <w:pPr>
        <w:spacing w:after="0" w:line="240" w:lineRule="auto"/>
        <w:jc w:val="center"/>
        <w:rPr>
          <w:rFonts w:cs="Arial"/>
          <w:b/>
        </w:rPr>
      </w:pPr>
    </w:p>
    <w:p w14:paraId="6BA62762" w14:textId="7527B593" w:rsidR="00FE10B3" w:rsidRPr="00C93D6F" w:rsidRDefault="00FE10B3" w:rsidP="00076944">
      <w:pPr>
        <w:spacing w:after="0" w:line="240" w:lineRule="auto"/>
        <w:jc w:val="center"/>
        <w:rPr>
          <w:rFonts w:cs="Arial"/>
          <w:b/>
        </w:rPr>
      </w:pPr>
      <w:r w:rsidRPr="00C93D6F">
        <w:rPr>
          <w:rFonts w:cs="Arial"/>
          <w:b/>
        </w:rPr>
        <w:t>EXP</w:t>
      </w:r>
      <w:r w:rsidR="00E0577D" w:rsidRPr="00C93D6F">
        <w:rPr>
          <w:rFonts w:cs="Arial"/>
          <w:b/>
        </w:rPr>
        <w:t>EDIE</w:t>
      </w:r>
      <w:r w:rsidR="00574B73" w:rsidRPr="00C93D6F">
        <w:rPr>
          <w:rFonts w:cs="Arial"/>
          <w:b/>
        </w:rPr>
        <w:t>N</w:t>
      </w:r>
      <w:r w:rsidR="00E0577D" w:rsidRPr="00C93D6F">
        <w:rPr>
          <w:rFonts w:cs="Arial"/>
          <w:b/>
        </w:rPr>
        <w:t xml:space="preserve">TE </w:t>
      </w:r>
      <w:r w:rsidR="003B335B" w:rsidRPr="00C93D6F">
        <w:rPr>
          <w:rFonts w:cs="Arial"/>
          <w:b/>
        </w:rPr>
        <w:t>N</w:t>
      </w:r>
      <w:r w:rsidRPr="00C93D6F">
        <w:rPr>
          <w:rFonts w:cs="Arial"/>
          <w:b/>
        </w:rPr>
        <w:t>º</w:t>
      </w:r>
      <w:r w:rsidR="003B335B" w:rsidRPr="00C93D6F">
        <w:rPr>
          <w:rFonts w:cs="Arial"/>
          <w:b/>
        </w:rPr>
        <w:t>.</w:t>
      </w:r>
      <w:r w:rsidR="00297C0E" w:rsidRPr="00C93D6F">
        <w:rPr>
          <w:rFonts w:cs="Arial"/>
          <w:b/>
        </w:rPr>
        <w:t xml:space="preserve"> </w:t>
      </w:r>
      <w:r w:rsidR="00E544C1">
        <w:rPr>
          <w:rFonts w:cs="Arial"/>
          <w:b/>
        </w:rPr>
        <w:t>098/2023</w:t>
      </w:r>
    </w:p>
    <w:p w14:paraId="6041D57B" w14:textId="77777777" w:rsidR="00AF1EE8" w:rsidRPr="00C93D6F" w:rsidRDefault="00AF1EE8" w:rsidP="00076944">
      <w:pPr>
        <w:spacing w:after="0" w:line="240" w:lineRule="auto"/>
        <w:jc w:val="center"/>
        <w:rPr>
          <w:rFonts w:cs="Arial"/>
          <w:b/>
        </w:rPr>
      </w:pPr>
    </w:p>
    <w:p w14:paraId="58A7CBB0" w14:textId="3A161664" w:rsidR="00AF1EE8" w:rsidRPr="00C93D6F" w:rsidRDefault="00C06A1B" w:rsidP="00076944">
      <w:pPr>
        <w:spacing w:after="0" w:line="240" w:lineRule="auto"/>
        <w:jc w:val="center"/>
        <w:rPr>
          <w:rFonts w:cs="Arial"/>
        </w:rPr>
      </w:pPr>
      <w:r w:rsidRPr="00C93D6F">
        <w:rPr>
          <w:rFonts w:cs="Arial"/>
          <w:b/>
        </w:rPr>
        <w:t>Critério de julgamento</w:t>
      </w:r>
      <w:r w:rsidR="0046497B" w:rsidRPr="00C93D6F">
        <w:rPr>
          <w:rFonts w:cs="Arial"/>
          <w:b/>
        </w:rPr>
        <w:t>:</w:t>
      </w:r>
      <w:r w:rsidR="00AF1EE8" w:rsidRPr="00C93D6F">
        <w:rPr>
          <w:rFonts w:cs="Arial"/>
        </w:rPr>
        <w:t xml:space="preserve"> </w:t>
      </w:r>
      <w:r w:rsidR="00976CD0" w:rsidRPr="00C93D6F">
        <w:rPr>
          <w:rFonts w:cs="Arial"/>
          <w:b/>
          <w:highlight w:val="lightGray"/>
        </w:rPr>
        <w:t>MENOR PREÇO</w:t>
      </w:r>
    </w:p>
    <w:p w14:paraId="7C68B877" w14:textId="58799647" w:rsidR="00E039C9" w:rsidRPr="00C93D6F" w:rsidRDefault="00E039C9" w:rsidP="00076944">
      <w:pPr>
        <w:spacing w:after="0" w:line="240" w:lineRule="auto"/>
        <w:jc w:val="center"/>
        <w:rPr>
          <w:rFonts w:cs="Arial"/>
        </w:rPr>
      </w:pPr>
    </w:p>
    <w:p w14:paraId="4007333A" w14:textId="5B23EEF5" w:rsidR="00D73EEF" w:rsidRPr="00C93D6F" w:rsidRDefault="00D73EEF" w:rsidP="00076944">
      <w:pPr>
        <w:spacing w:after="0" w:line="240" w:lineRule="auto"/>
        <w:jc w:val="both"/>
        <w:rPr>
          <w:rFonts w:cs="Arial"/>
          <w:b/>
        </w:rPr>
      </w:pPr>
      <w:r w:rsidRPr="00C93D6F">
        <w:rPr>
          <w:rFonts w:cs="Arial"/>
        </w:rPr>
        <w:t xml:space="preserve">O Serviço Autônomo de Água e Esgoto de Jacareí - SAAE, </w:t>
      </w:r>
      <w:r w:rsidR="001F4424" w:rsidRPr="00C93D6F">
        <w:rPr>
          <w:rFonts w:cs="Arial"/>
        </w:rPr>
        <w:t>localizado</w:t>
      </w:r>
      <w:r w:rsidR="00850354" w:rsidRPr="00C93D6F">
        <w:rPr>
          <w:rFonts w:cs="Arial"/>
        </w:rPr>
        <w:t xml:space="preserve"> à</w:t>
      </w:r>
      <w:r w:rsidRPr="00C93D6F">
        <w:rPr>
          <w:rFonts w:cs="Arial"/>
        </w:rPr>
        <w:t xml:space="preserve"> Rua</w:t>
      </w:r>
      <w:r w:rsidR="00297C0E" w:rsidRPr="00C93D6F">
        <w:rPr>
          <w:rFonts w:cs="Arial"/>
        </w:rPr>
        <w:t xml:space="preserve"> Miguel Leite do Amparo</w:t>
      </w:r>
      <w:r w:rsidRPr="00C93D6F">
        <w:rPr>
          <w:rFonts w:cs="Arial"/>
        </w:rPr>
        <w:t xml:space="preserve">, </w:t>
      </w:r>
      <w:r w:rsidR="00850354" w:rsidRPr="00C93D6F">
        <w:rPr>
          <w:rFonts w:cs="Arial"/>
        </w:rPr>
        <w:t xml:space="preserve">nº </w:t>
      </w:r>
      <w:r w:rsidR="00297C0E" w:rsidRPr="00C93D6F">
        <w:rPr>
          <w:rFonts w:cs="Arial"/>
        </w:rPr>
        <w:t>121</w:t>
      </w:r>
      <w:r w:rsidRPr="00C93D6F">
        <w:rPr>
          <w:rFonts w:cs="Arial"/>
        </w:rPr>
        <w:t xml:space="preserve">, </w:t>
      </w:r>
      <w:r w:rsidR="00297C0E" w:rsidRPr="00C93D6F">
        <w:rPr>
          <w:rFonts w:cs="Arial"/>
        </w:rPr>
        <w:t>Centro, Jacareí – SP, CEP: 12.327-703</w:t>
      </w:r>
      <w:r w:rsidRPr="00C93D6F">
        <w:rPr>
          <w:rFonts w:cs="Arial"/>
        </w:rPr>
        <w:t xml:space="preserve">, e-mail: </w:t>
      </w:r>
      <w:hyperlink r:id="rId8" w:history="1">
        <w:r w:rsidRPr="00C93D6F">
          <w:rPr>
            <w:rStyle w:val="Hyperlink"/>
            <w:rFonts w:cs="Arial"/>
          </w:rPr>
          <w:t>licitacao@saaejacarei.sp.gov.br</w:t>
        </w:r>
      </w:hyperlink>
      <w:r w:rsidRPr="00C93D6F">
        <w:rPr>
          <w:rFonts w:cs="Arial"/>
        </w:rPr>
        <w:t xml:space="preserve">, </w:t>
      </w:r>
      <w:r w:rsidR="001F4424" w:rsidRPr="00C93D6F">
        <w:rPr>
          <w:rFonts w:cs="Arial"/>
        </w:rPr>
        <w:t>torna público para conhecimento dos interessados</w:t>
      </w:r>
      <w:r w:rsidRPr="00C93D6F">
        <w:rPr>
          <w:rFonts w:cs="Arial"/>
        </w:rPr>
        <w:t xml:space="preserve"> que realizará licitação na modalidade </w:t>
      </w:r>
      <w:r w:rsidR="00D371ED" w:rsidRPr="00C93D6F">
        <w:rPr>
          <w:rFonts w:cs="Arial"/>
          <w:b/>
        </w:rPr>
        <w:t>PREGÃO</w:t>
      </w:r>
      <w:r w:rsidR="00976CD0" w:rsidRPr="00C93D6F">
        <w:rPr>
          <w:rFonts w:cs="Arial"/>
          <w:b/>
        </w:rPr>
        <w:t xml:space="preserve"> ELETRÔNICO</w:t>
      </w:r>
      <w:r w:rsidR="001F4424" w:rsidRPr="00C93D6F">
        <w:rPr>
          <w:rFonts w:cs="Arial"/>
          <w:b/>
        </w:rPr>
        <w:t>,</w:t>
      </w:r>
      <w:r w:rsidR="00FD5574" w:rsidRPr="00C93D6F">
        <w:rPr>
          <w:rFonts w:cs="Arial"/>
          <w:b/>
        </w:rPr>
        <w:t xml:space="preserve"> </w:t>
      </w:r>
      <w:r w:rsidR="00FD5574" w:rsidRPr="00C93D6F">
        <w:rPr>
          <w:rFonts w:cs="Arial"/>
        </w:rPr>
        <w:t>que será regido pela</w:t>
      </w:r>
      <w:r w:rsidR="00FD5574" w:rsidRPr="00C93D6F">
        <w:rPr>
          <w:rFonts w:cs="Arial"/>
          <w:b/>
        </w:rPr>
        <w:t xml:space="preserve"> </w:t>
      </w:r>
      <w:r w:rsidR="00DC38E9" w:rsidRPr="00C93D6F">
        <w:rPr>
          <w:rFonts w:cs="Arial"/>
          <w:b/>
        </w:rPr>
        <w:t xml:space="preserve">Lei </w:t>
      </w:r>
      <w:r w:rsidR="0046497B" w:rsidRPr="00C93D6F">
        <w:rPr>
          <w:rFonts w:cs="Arial"/>
          <w:b/>
        </w:rPr>
        <w:t xml:space="preserve">nº </w:t>
      </w:r>
      <w:r w:rsidR="00DC38E9" w:rsidRPr="00C93D6F">
        <w:rPr>
          <w:rFonts w:cs="Arial"/>
          <w:b/>
        </w:rPr>
        <w:t>1</w:t>
      </w:r>
      <w:r w:rsidR="0046497B" w:rsidRPr="00C93D6F">
        <w:rPr>
          <w:rFonts w:cs="Arial"/>
          <w:b/>
        </w:rPr>
        <w:t>4</w:t>
      </w:r>
      <w:r w:rsidR="00DC38E9" w:rsidRPr="00C93D6F">
        <w:rPr>
          <w:rFonts w:cs="Arial"/>
          <w:b/>
        </w:rPr>
        <w:t>.</w:t>
      </w:r>
      <w:r w:rsidR="0046497B" w:rsidRPr="00C93D6F">
        <w:rPr>
          <w:rFonts w:cs="Arial"/>
          <w:b/>
        </w:rPr>
        <w:t>133</w:t>
      </w:r>
      <w:r w:rsidR="00DC38E9" w:rsidRPr="00C93D6F">
        <w:rPr>
          <w:rFonts w:cs="Arial"/>
          <w:b/>
        </w:rPr>
        <w:t>/20</w:t>
      </w:r>
      <w:r w:rsidR="0046497B" w:rsidRPr="00C93D6F">
        <w:rPr>
          <w:rFonts w:cs="Arial"/>
          <w:b/>
        </w:rPr>
        <w:t>21</w:t>
      </w:r>
      <w:r w:rsidR="00DC38E9" w:rsidRPr="00C93D6F">
        <w:rPr>
          <w:rFonts w:cs="Arial"/>
          <w:b/>
        </w:rPr>
        <w:t xml:space="preserve">, Lei Complementar </w:t>
      </w:r>
      <w:r w:rsidR="001F4424" w:rsidRPr="00C93D6F">
        <w:rPr>
          <w:rFonts w:cs="Arial"/>
          <w:b/>
        </w:rPr>
        <w:t xml:space="preserve">nº </w:t>
      </w:r>
      <w:r w:rsidR="00DC38E9" w:rsidRPr="00C93D6F">
        <w:rPr>
          <w:rFonts w:cs="Arial"/>
          <w:b/>
        </w:rPr>
        <w:t>123/2006</w:t>
      </w:r>
      <w:r w:rsidR="001F4424" w:rsidRPr="00C93D6F">
        <w:rPr>
          <w:rFonts w:cs="Arial"/>
          <w:b/>
        </w:rPr>
        <w:t>,</w:t>
      </w:r>
      <w:r w:rsidR="00DC38E9" w:rsidRPr="00C93D6F">
        <w:rPr>
          <w:rFonts w:cs="Arial"/>
          <w:b/>
        </w:rPr>
        <w:t xml:space="preserve"> </w:t>
      </w:r>
      <w:r w:rsidR="00976CD0" w:rsidRPr="00C93D6F">
        <w:rPr>
          <w:rFonts w:cs="Arial"/>
          <w:b/>
        </w:rPr>
        <w:t>Decretos municipais nº 659/2022, 660/2022, 664/2022 e 665/2022 e demais legislações aplicáveis</w:t>
      </w:r>
      <w:r w:rsidR="00DC38E9" w:rsidRPr="00C93D6F">
        <w:rPr>
          <w:rFonts w:cs="Arial"/>
        </w:rPr>
        <w:t xml:space="preserve">, </w:t>
      </w:r>
      <w:r w:rsidR="001F4424" w:rsidRPr="00C93D6F">
        <w:rPr>
          <w:rFonts w:cs="Arial"/>
        </w:rPr>
        <w:t>c</w:t>
      </w:r>
      <w:r w:rsidR="00DC38E9" w:rsidRPr="00C93D6F">
        <w:rPr>
          <w:rFonts w:cs="Arial"/>
        </w:rPr>
        <w:t>om suas alterações e demais exigências deste Edital</w:t>
      </w:r>
      <w:r w:rsidR="00C06A1B" w:rsidRPr="00C93D6F">
        <w:rPr>
          <w:rFonts w:cs="Arial"/>
        </w:rPr>
        <w:t>, adotado o critério de julgamento</w:t>
      </w:r>
      <w:r w:rsidRPr="00C93D6F">
        <w:rPr>
          <w:rFonts w:cs="Arial"/>
        </w:rPr>
        <w:t xml:space="preserve"> </w:t>
      </w:r>
      <w:r w:rsidR="00AC7E7D" w:rsidRPr="00C93D6F">
        <w:rPr>
          <w:rFonts w:cs="Arial"/>
          <w:b/>
          <w:highlight w:val="lightGray"/>
        </w:rPr>
        <w:t>MENOR PREÇO</w:t>
      </w:r>
      <w:r w:rsidR="006F69DC" w:rsidRPr="00C93D6F">
        <w:rPr>
          <w:rFonts w:cs="Arial"/>
        </w:rPr>
        <w:t xml:space="preserve">, </w:t>
      </w:r>
      <w:r w:rsidRPr="00C93D6F">
        <w:rPr>
          <w:rFonts w:cs="Arial"/>
        </w:rPr>
        <w:t>objetivando o seguinte:</w:t>
      </w:r>
    </w:p>
    <w:p w14:paraId="20A8D1BD" w14:textId="0783038D" w:rsidR="007D669F" w:rsidRPr="00C93D6F" w:rsidRDefault="007D669F" w:rsidP="00076944">
      <w:pPr>
        <w:spacing w:after="0" w:line="240" w:lineRule="auto"/>
        <w:jc w:val="both"/>
        <w:rPr>
          <w:rFonts w:cs="Arial"/>
        </w:rPr>
      </w:pPr>
    </w:p>
    <w:p w14:paraId="4D18987D" w14:textId="77777777" w:rsidR="007D669F" w:rsidRPr="00C93D6F" w:rsidRDefault="007D669F" w:rsidP="00076944">
      <w:pPr>
        <w:pStyle w:val="Ttulo"/>
        <w:tabs>
          <w:tab w:val="left" w:pos="142"/>
        </w:tabs>
        <w:jc w:val="both"/>
        <w:rPr>
          <w:rFonts w:ascii="Arial" w:hAnsi="Arial" w:cs="Arial"/>
          <w:sz w:val="22"/>
          <w:szCs w:val="22"/>
        </w:rPr>
      </w:pPr>
      <w:r w:rsidRPr="00C93D6F">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C93D6F" w:rsidRDefault="007D669F" w:rsidP="000C3394">
      <w:pPr>
        <w:pStyle w:val="Corpodetexto"/>
        <w:rPr>
          <w:b w:val="0"/>
          <w:bCs/>
          <w:sz w:val="22"/>
          <w:szCs w:val="22"/>
        </w:rPr>
      </w:pPr>
    </w:p>
    <w:p w14:paraId="2A6F10B9" w14:textId="3943E92B" w:rsidR="00A3232E" w:rsidRPr="00C93D6F" w:rsidRDefault="007D669F" w:rsidP="00076944">
      <w:pPr>
        <w:spacing w:after="0" w:line="240" w:lineRule="auto"/>
        <w:jc w:val="center"/>
        <w:rPr>
          <w:rFonts w:cs="Arial"/>
          <w:b/>
        </w:rPr>
      </w:pPr>
      <w:r w:rsidRPr="00C93D6F">
        <w:rPr>
          <w:rFonts w:cs="Arial"/>
          <w:b/>
          <w:bCs/>
        </w:rPr>
        <w:t>DATA</w:t>
      </w:r>
      <w:r w:rsidRPr="00C93D6F">
        <w:rPr>
          <w:rFonts w:cs="Arial"/>
        </w:rPr>
        <w:t>:</w:t>
      </w:r>
      <w:r w:rsidR="006D7896" w:rsidRPr="00C93D6F">
        <w:rPr>
          <w:rFonts w:cs="Arial"/>
        </w:rPr>
        <w:t xml:space="preserve"> </w:t>
      </w:r>
      <w:r w:rsidR="00E544C1">
        <w:rPr>
          <w:rFonts w:cs="Arial"/>
          <w:b/>
        </w:rPr>
        <w:t>27/11/2023</w:t>
      </w:r>
    </w:p>
    <w:p w14:paraId="5E34C0E1" w14:textId="77777777" w:rsidR="007D669F" w:rsidRPr="00C93D6F" w:rsidRDefault="007D669F" w:rsidP="00076944">
      <w:pPr>
        <w:tabs>
          <w:tab w:val="left" w:pos="1985"/>
        </w:tabs>
        <w:spacing w:after="0" w:line="240" w:lineRule="auto"/>
        <w:ind w:right="-6"/>
        <w:rPr>
          <w:rFonts w:cs="Arial"/>
        </w:rPr>
      </w:pPr>
    </w:p>
    <w:p w14:paraId="28D8618A" w14:textId="3EB76DD7" w:rsidR="007D669F" w:rsidRPr="00C93D6F" w:rsidRDefault="007D669F" w:rsidP="00076944">
      <w:pPr>
        <w:spacing w:after="0" w:line="240" w:lineRule="auto"/>
        <w:jc w:val="center"/>
        <w:rPr>
          <w:rFonts w:cs="Arial"/>
          <w:b/>
        </w:rPr>
      </w:pPr>
      <w:r w:rsidRPr="00C93D6F">
        <w:rPr>
          <w:rFonts w:cs="Arial"/>
          <w:b/>
          <w:bCs/>
        </w:rPr>
        <w:t>HORÁRIO DE BRASÍLIA</w:t>
      </w:r>
      <w:r w:rsidRPr="00C93D6F">
        <w:rPr>
          <w:rFonts w:cs="Arial"/>
        </w:rPr>
        <w:t xml:space="preserve">: </w:t>
      </w:r>
      <w:r w:rsidR="00E544C1">
        <w:rPr>
          <w:rFonts w:cs="Arial"/>
          <w:b/>
        </w:rPr>
        <w:t>09H00MIN</w:t>
      </w:r>
    </w:p>
    <w:p w14:paraId="4664628C" w14:textId="77777777" w:rsidR="001566D3" w:rsidRPr="00C93D6F" w:rsidRDefault="001566D3" w:rsidP="00076944">
      <w:pPr>
        <w:tabs>
          <w:tab w:val="left" w:pos="1985"/>
        </w:tabs>
        <w:spacing w:after="0" w:line="240" w:lineRule="auto"/>
        <w:ind w:right="-6"/>
        <w:jc w:val="center"/>
        <w:rPr>
          <w:rFonts w:cs="Arial"/>
          <w:bCs/>
        </w:rPr>
      </w:pPr>
    </w:p>
    <w:p w14:paraId="2BCF4AA5" w14:textId="17F2DB6D" w:rsidR="001566D3" w:rsidRPr="00C93D6F" w:rsidRDefault="001566D3" w:rsidP="00076944">
      <w:pPr>
        <w:tabs>
          <w:tab w:val="left" w:pos="1985"/>
        </w:tabs>
        <w:spacing w:after="0" w:line="240" w:lineRule="auto"/>
        <w:ind w:right="-6"/>
        <w:jc w:val="center"/>
        <w:rPr>
          <w:rFonts w:cs="Arial"/>
          <w:b/>
          <w:bCs/>
          <w:u w:val="single"/>
        </w:rPr>
      </w:pPr>
      <w:r w:rsidRPr="00C93D6F">
        <w:rPr>
          <w:rFonts w:cs="Arial"/>
          <w:b/>
          <w:bCs/>
        </w:rPr>
        <w:t>ENDEREÇO ELETRÔNICO</w:t>
      </w:r>
      <w:r w:rsidRPr="00C93D6F">
        <w:rPr>
          <w:rFonts w:cs="Arial"/>
          <w:b/>
        </w:rPr>
        <w:t xml:space="preserve">: </w:t>
      </w:r>
      <w:hyperlink r:id="rId9" w:history="1">
        <w:hyperlink r:id="rId10" w:history="1">
          <w:r w:rsidRPr="00C93D6F">
            <w:rPr>
              <w:rStyle w:val="Hyperlink"/>
              <w:rFonts w:cs="Arial"/>
              <w:b/>
            </w:rPr>
            <w:t>www.gov.br/compras</w:t>
          </w:r>
        </w:hyperlink>
      </w:hyperlink>
      <w:r w:rsidRPr="00C93D6F">
        <w:rPr>
          <w:rFonts w:cs="Arial"/>
          <w:b/>
          <w:u w:val="single"/>
        </w:rPr>
        <w:t xml:space="preserve"> </w:t>
      </w:r>
      <w:r w:rsidRPr="00C93D6F">
        <w:rPr>
          <w:rFonts w:cs="Arial"/>
          <w:b/>
          <w:bCs/>
          <w:u w:val="single"/>
        </w:rPr>
        <w:t>(UASG 926641)</w:t>
      </w:r>
    </w:p>
    <w:p w14:paraId="14257FC9" w14:textId="77777777" w:rsidR="001566D3" w:rsidRPr="00C93D6F" w:rsidRDefault="001566D3" w:rsidP="00076944">
      <w:pPr>
        <w:tabs>
          <w:tab w:val="left" w:pos="1985"/>
        </w:tabs>
        <w:spacing w:after="0" w:line="240" w:lineRule="auto"/>
        <w:ind w:right="-6"/>
        <w:jc w:val="center"/>
        <w:rPr>
          <w:rFonts w:cs="Arial"/>
          <w:b/>
        </w:rPr>
      </w:pPr>
    </w:p>
    <w:sdt>
      <w:sdtPr>
        <w:rPr>
          <w:rFonts w:ascii="Arial" w:eastAsiaTheme="minorHAnsi" w:hAnsi="Arial" w:cs="Arial"/>
          <w:color w:val="auto"/>
          <w:sz w:val="22"/>
          <w:szCs w:val="22"/>
          <w:lang w:eastAsia="en-US"/>
        </w:rPr>
        <w:id w:val="870735332"/>
        <w:docPartObj>
          <w:docPartGallery w:val="Table of Contents"/>
          <w:docPartUnique/>
        </w:docPartObj>
      </w:sdtPr>
      <w:sdtEndPr>
        <w:rPr>
          <w:b/>
          <w:bCs/>
        </w:rPr>
      </w:sdtEndPr>
      <w:sdtContent>
        <w:p w14:paraId="6F4517AD" w14:textId="77777777" w:rsidR="00750329" w:rsidRPr="00C93D6F" w:rsidRDefault="00750329" w:rsidP="00076944">
          <w:pPr>
            <w:pStyle w:val="CabealhodoSumrio"/>
            <w:spacing w:before="0" w:line="240" w:lineRule="auto"/>
            <w:rPr>
              <w:rFonts w:ascii="Arial" w:hAnsi="Arial" w:cs="Arial"/>
              <w:color w:val="auto"/>
              <w:sz w:val="22"/>
              <w:szCs w:val="22"/>
            </w:rPr>
          </w:pPr>
          <w:r w:rsidRPr="00C93D6F">
            <w:rPr>
              <w:rFonts w:ascii="Arial" w:hAnsi="Arial" w:cs="Arial"/>
              <w:color w:val="auto"/>
              <w:sz w:val="22"/>
              <w:szCs w:val="22"/>
            </w:rPr>
            <w:t>Sumário</w:t>
          </w:r>
        </w:p>
        <w:p w14:paraId="198DCAD7" w14:textId="2B337D43" w:rsidR="005B4991" w:rsidRDefault="00750329">
          <w:pPr>
            <w:pStyle w:val="Sumrio1"/>
            <w:tabs>
              <w:tab w:val="right" w:leader="dot" w:pos="9060"/>
            </w:tabs>
            <w:rPr>
              <w:rFonts w:asciiTheme="minorHAnsi" w:eastAsiaTheme="minorEastAsia" w:hAnsiTheme="minorHAnsi"/>
              <w:noProof/>
              <w:kern w:val="2"/>
              <w:lang w:eastAsia="pt-BR"/>
              <w14:ligatures w14:val="standardContextual"/>
            </w:rPr>
          </w:pPr>
          <w:r w:rsidRPr="00C93D6F">
            <w:rPr>
              <w:rFonts w:cs="Arial"/>
              <w:b/>
              <w:bCs/>
            </w:rPr>
            <w:fldChar w:fldCharType="begin"/>
          </w:r>
          <w:r w:rsidRPr="00C93D6F">
            <w:rPr>
              <w:rFonts w:cs="Arial"/>
              <w:b/>
              <w:bCs/>
            </w:rPr>
            <w:instrText xml:space="preserve"> TOC \o "1-3" \h \z \u </w:instrText>
          </w:r>
          <w:r w:rsidRPr="00C93D6F">
            <w:rPr>
              <w:rFonts w:cs="Arial"/>
              <w:b/>
              <w:bCs/>
            </w:rPr>
            <w:fldChar w:fldCharType="separate"/>
          </w:r>
          <w:hyperlink w:anchor="_Toc144734679" w:history="1">
            <w:r w:rsidR="005B4991" w:rsidRPr="001C241F">
              <w:rPr>
                <w:rStyle w:val="Hyperlink"/>
                <w:rFonts w:cs="Arial"/>
                <w:noProof/>
              </w:rPr>
              <w:t xml:space="preserve">1. OBJETO – Valor estimado: R$ </w:t>
            </w:r>
            <w:r w:rsidR="005B4991" w:rsidRPr="001C241F">
              <w:rPr>
                <w:rStyle w:val="Hyperlink"/>
                <w:rFonts w:cs="Arial"/>
                <w:noProof/>
                <w:highlight w:val="lightGray"/>
                <w:lang w:eastAsia="pt-BR"/>
              </w:rPr>
              <w:t>19.649,72.</w:t>
            </w:r>
            <w:r w:rsidR="005B4991">
              <w:rPr>
                <w:noProof/>
                <w:webHidden/>
              </w:rPr>
              <w:tab/>
            </w:r>
            <w:r w:rsidR="005B4991">
              <w:rPr>
                <w:noProof/>
                <w:webHidden/>
              </w:rPr>
              <w:fldChar w:fldCharType="begin"/>
            </w:r>
            <w:r w:rsidR="005B4991">
              <w:rPr>
                <w:noProof/>
                <w:webHidden/>
              </w:rPr>
              <w:instrText xml:space="preserve"> PAGEREF _Toc144734679 \h </w:instrText>
            </w:r>
            <w:r w:rsidR="005B4991">
              <w:rPr>
                <w:noProof/>
                <w:webHidden/>
              </w:rPr>
            </w:r>
            <w:r w:rsidR="005B4991">
              <w:rPr>
                <w:noProof/>
                <w:webHidden/>
              </w:rPr>
              <w:fldChar w:fldCharType="separate"/>
            </w:r>
            <w:r w:rsidR="003D5D01">
              <w:rPr>
                <w:noProof/>
                <w:webHidden/>
              </w:rPr>
              <w:t>2</w:t>
            </w:r>
            <w:r w:rsidR="005B4991">
              <w:rPr>
                <w:noProof/>
                <w:webHidden/>
              </w:rPr>
              <w:fldChar w:fldCharType="end"/>
            </w:r>
          </w:hyperlink>
        </w:p>
        <w:p w14:paraId="6FAB5C44" w14:textId="15557DF3"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0" w:history="1">
            <w:r w:rsidR="005B4991" w:rsidRPr="001C241F">
              <w:rPr>
                <w:rStyle w:val="Hyperlink"/>
                <w:rFonts w:cs="Arial"/>
                <w:noProof/>
              </w:rPr>
              <w:t>2. DO PEDIDO DE ESCLARECIMENTO E DA IMPUGNAÇÃO AO EDITAL</w:t>
            </w:r>
            <w:r w:rsidR="005B4991">
              <w:rPr>
                <w:noProof/>
                <w:webHidden/>
              </w:rPr>
              <w:tab/>
            </w:r>
            <w:r w:rsidR="005B4991">
              <w:rPr>
                <w:noProof/>
                <w:webHidden/>
              </w:rPr>
              <w:fldChar w:fldCharType="begin"/>
            </w:r>
            <w:r w:rsidR="005B4991">
              <w:rPr>
                <w:noProof/>
                <w:webHidden/>
              </w:rPr>
              <w:instrText xml:space="preserve"> PAGEREF _Toc144734680 \h </w:instrText>
            </w:r>
            <w:r w:rsidR="005B4991">
              <w:rPr>
                <w:noProof/>
                <w:webHidden/>
              </w:rPr>
            </w:r>
            <w:r w:rsidR="005B4991">
              <w:rPr>
                <w:noProof/>
                <w:webHidden/>
              </w:rPr>
              <w:fldChar w:fldCharType="separate"/>
            </w:r>
            <w:r w:rsidR="003D5D01">
              <w:rPr>
                <w:noProof/>
                <w:webHidden/>
              </w:rPr>
              <w:t>2</w:t>
            </w:r>
            <w:r w:rsidR="005B4991">
              <w:rPr>
                <w:noProof/>
                <w:webHidden/>
              </w:rPr>
              <w:fldChar w:fldCharType="end"/>
            </w:r>
          </w:hyperlink>
        </w:p>
        <w:p w14:paraId="1BFF8575" w14:textId="4D4D2313"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1" w:history="1">
            <w:r w:rsidR="005B4991" w:rsidRPr="001C241F">
              <w:rPr>
                <w:rStyle w:val="Hyperlink"/>
                <w:rFonts w:cs="Arial"/>
                <w:noProof/>
              </w:rPr>
              <w:t>3. DO REGISTRO CADASTRAL</w:t>
            </w:r>
            <w:r w:rsidR="005B4991">
              <w:rPr>
                <w:noProof/>
                <w:webHidden/>
              </w:rPr>
              <w:tab/>
            </w:r>
            <w:r w:rsidR="005B4991">
              <w:rPr>
                <w:noProof/>
                <w:webHidden/>
              </w:rPr>
              <w:fldChar w:fldCharType="begin"/>
            </w:r>
            <w:r w:rsidR="005B4991">
              <w:rPr>
                <w:noProof/>
                <w:webHidden/>
              </w:rPr>
              <w:instrText xml:space="preserve"> PAGEREF _Toc144734681 \h </w:instrText>
            </w:r>
            <w:r w:rsidR="005B4991">
              <w:rPr>
                <w:noProof/>
                <w:webHidden/>
              </w:rPr>
            </w:r>
            <w:r w:rsidR="005B4991">
              <w:rPr>
                <w:noProof/>
                <w:webHidden/>
              </w:rPr>
              <w:fldChar w:fldCharType="separate"/>
            </w:r>
            <w:r w:rsidR="003D5D01">
              <w:rPr>
                <w:noProof/>
                <w:webHidden/>
              </w:rPr>
              <w:t>3</w:t>
            </w:r>
            <w:r w:rsidR="005B4991">
              <w:rPr>
                <w:noProof/>
                <w:webHidden/>
              </w:rPr>
              <w:fldChar w:fldCharType="end"/>
            </w:r>
          </w:hyperlink>
        </w:p>
        <w:p w14:paraId="34AF8A95" w14:textId="77D6C65F"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2" w:history="1">
            <w:r w:rsidR="005B4991" w:rsidRPr="001C241F">
              <w:rPr>
                <w:rStyle w:val="Hyperlink"/>
                <w:rFonts w:cs="Arial"/>
                <w:noProof/>
              </w:rPr>
              <w:t>4. DAS CONDIÇÕES PARA PARTICIPAÇÃO</w:t>
            </w:r>
            <w:r w:rsidR="005B4991">
              <w:rPr>
                <w:noProof/>
                <w:webHidden/>
              </w:rPr>
              <w:tab/>
            </w:r>
            <w:r w:rsidR="005B4991">
              <w:rPr>
                <w:noProof/>
                <w:webHidden/>
              </w:rPr>
              <w:fldChar w:fldCharType="begin"/>
            </w:r>
            <w:r w:rsidR="005B4991">
              <w:rPr>
                <w:noProof/>
                <w:webHidden/>
              </w:rPr>
              <w:instrText xml:space="preserve"> PAGEREF _Toc144734682 \h </w:instrText>
            </w:r>
            <w:r w:rsidR="005B4991">
              <w:rPr>
                <w:noProof/>
                <w:webHidden/>
              </w:rPr>
            </w:r>
            <w:r w:rsidR="005B4991">
              <w:rPr>
                <w:noProof/>
                <w:webHidden/>
              </w:rPr>
              <w:fldChar w:fldCharType="separate"/>
            </w:r>
            <w:r w:rsidR="003D5D01">
              <w:rPr>
                <w:noProof/>
                <w:webHidden/>
              </w:rPr>
              <w:t>3</w:t>
            </w:r>
            <w:r w:rsidR="005B4991">
              <w:rPr>
                <w:noProof/>
                <w:webHidden/>
              </w:rPr>
              <w:fldChar w:fldCharType="end"/>
            </w:r>
          </w:hyperlink>
        </w:p>
        <w:p w14:paraId="4D644EFE" w14:textId="16BC2714"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3" w:history="1">
            <w:r w:rsidR="005B4991" w:rsidRPr="001C241F">
              <w:rPr>
                <w:rStyle w:val="Hyperlink"/>
                <w:rFonts w:cs="Arial"/>
                <w:noProof/>
              </w:rPr>
              <w:t>5. DA PROPOSTA DE PREÇOS</w:t>
            </w:r>
            <w:r w:rsidR="005B4991">
              <w:rPr>
                <w:noProof/>
                <w:webHidden/>
              </w:rPr>
              <w:tab/>
            </w:r>
            <w:r w:rsidR="005B4991">
              <w:rPr>
                <w:noProof/>
                <w:webHidden/>
              </w:rPr>
              <w:fldChar w:fldCharType="begin"/>
            </w:r>
            <w:r w:rsidR="005B4991">
              <w:rPr>
                <w:noProof/>
                <w:webHidden/>
              </w:rPr>
              <w:instrText xml:space="preserve"> PAGEREF _Toc144734683 \h </w:instrText>
            </w:r>
            <w:r w:rsidR="005B4991">
              <w:rPr>
                <w:noProof/>
                <w:webHidden/>
              </w:rPr>
            </w:r>
            <w:r w:rsidR="005B4991">
              <w:rPr>
                <w:noProof/>
                <w:webHidden/>
              </w:rPr>
              <w:fldChar w:fldCharType="separate"/>
            </w:r>
            <w:r w:rsidR="003D5D01">
              <w:rPr>
                <w:noProof/>
                <w:webHidden/>
              </w:rPr>
              <w:t>6</w:t>
            </w:r>
            <w:r w:rsidR="005B4991">
              <w:rPr>
                <w:noProof/>
                <w:webHidden/>
              </w:rPr>
              <w:fldChar w:fldCharType="end"/>
            </w:r>
          </w:hyperlink>
        </w:p>
        <w:p w14:paraId="1C375073" w14:textId="5CC59B96"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4" w:history="1">
            <w:r w:rsidR="005B4991" w:rsidRPr="001C241F">
              <w:rPr>
                <w:rStyle w:val="Hyperlink"/>
                <w:rFonts w:cs="Arial"/>
                <w:noProof/>
              </w:rPr>
              <w:t>6. ABERTURA DA SESSÃO PÚBLICA, MODO DE DISPUTA E CLASSICAÇÃO DAS PROPOSTAS</w:t>
            </w:r>
            <w:r w:rsidR="005B4991">
              <w:rPr>
                <w:noProof/>
                <w:webHidden/>
              </w:rPr>
              <w:tab/>
            </w:r>
            <w:r w:rsidR="005B4991">
              <w:rPr>
                <w:noProof/>
                <w:webHidden/>
              </w:rPr>
              <w:fldChar w:fldCharType="begin"/>
            </w:r>
            <w:r w:rsidR="005B4991">
              <w:rPr>
                <w:noProof/>
                <w:webHidden/>
              </w:rPr>
              <w:instrText xml:space="preserve"> PAGEREF _Toc144734684 \h </w:instrText>
            </w:r>
            <w:r w:rsidR="005B4991">
              <w:rPr>
                <w:noProof/>
                <w:webHidden/>
              </w:rPr>
            </w:r>
            <w:r w:rsidR="005B4991">
              <w:rPr>
                <w:noProof/>
                <w:webHidden/>
              </w:rPr>
              <w:fldChar w:fldCharType="separate"/>
            </w:r>
            <w:r w:rsidR="003D5D01">
              <w:rPr>
                <w:noProof/>
                <w:webHidden/>
              </w:rPr>
              <w:t>7</w:t>
            </w:r>
            <w:r w:rsidR="005B4991">
              <w:rPr>
                <w:noProof/>
                <w:webHidden/>
              </w:rPr>
              <w:fldChar w:fldCharType="end"/>
            </w:r>
          </w:hyperlink>
        </w:p>
        <w:p w14:paraId="11160E04" w14:textId="2C54D73A"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5" w:history="1">
            <w:r w:rsidR="005B4991" w:rsidRPr="001C241F">
              <w:rPr>
                <w:rStyle w:val="Hyperlink"/>
                <w:rFonts w:cs="Arial"/>
                <w:noProof/>
              </w:rPr>
              <w:t>7. DA FORMULAÇÃO DE LANCES</w:t>
            </w:r>
            <w:r w:rsidR="005B4991">
              <w:rPr>
                <w:noProof/>
                <w:webHidden/>
              </w:rPr>
              <w:tab/>
            </w:r>
            <w:r w:rsidR="005B4991">
              <w:rPr>
                <w:noProof/>
                <w:webHidden/>
              </w:rPr>
              <w:fldChar w:fldCharType="begin"/>
            </w:r>
            <w:r w:rsidR="005B4991">
              <w:rPr>
                <w:noProof/>
                <w:webHidden/>
              </w:rPr>
              <w:instrText xml:space="preserve"> PAGEREF _Toc144734685 \h </w:instrText>
            </w:r>
            <w:r w:rsidR="005B4991">
              <w:rPr>
                <w:noProof/>
                <w:webHidden/>
              </w:rPr>
            </w:r>
            <w:r w:rsidR="005B4991">
              <w:rPr>
                <w:noProof/>
                <w:webHidden/>
              </w:rPr>
              <w:fldChar w:fldCharType="separate"/>
            </w:r>
            <w:r w:rsidR="003D5D01">
              <w:rPr>
                <w:noProof/>
                <w:webHidden/>
              </w:rPr>
              <w:t>10</w:t>
            </w:r>
            <w:r w:rsidR="005B4991">
              <w:rPr>
                <w:noProof/>
                <w:webHidden/>
              </w:rPr>
              <w:fldChar w:fldCharType="end"/>
            </w:r>
          </w:hyperlink>
        </w:p>
        <w:p w14:paraId="162478D0" w14:textId="57F46ACF"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6" w:history="1">
            <w:r w:rsidR="005B4991" w:rsidRPr="001C241F">
              <w:rPr>
                <w:rStyle w:val="Hyperlink"/>
                <w:rFonts w:cs="Arial"/>
                <w:noProof/>
              </w:rPr>
              <w:t>8. DO ENCERRAMENTO DA ETAPA DOS LANCES VIA MEIO ELETRÔNICO E DA FASE DE JULGAMENTO DAS PROPOSTAS</w:t>
            </w:r>
            <w:r w:rsidR="005B4991">
              <w:rPr>
                <w:noProof/>
                <w:webHidden/>
              </w:rPr>
              <w:tab/>
            </w:r>
            <w:r w:rsidR="005B4991">
              <w:rPr>
                <w:noProof/>
                <w:webHidden/>
              </w:rPr>
              <w:fldChar w:fldCharType="begin"/>
            </w:r>
            <w:r w:rsidR="005B4991">
              <w:rPr>
                <w:noProof/>
                <w:webHidden/>
              </w:rPr>
              <w:instrText xml:space="preserve"> PAGEREF _Toc144734686 \h </w:instrText>
            </w:r>
            <w:r w:rsidR="005B4991">
              <w:rPr>
                <w:noProof/>
                <w:webHidden/>
              </w:rPr>
            </w:r>
            <w:r w:rsidR="005B4991">
              <w:rPr>
                <w:noProof/>
                <w:webHidden/>
              </w:rPr>
              <w:fldChar w:fldCharType="separate"/>
            </w:r>
            <w:r w:rsidR="003D5D01">
              <w:rPr>
                <w:noProof/>
                <w:webHidden/>
              </w:rPr>
              <w:t>11</w:t>
            </w:r>
            <w:r w:rsidR="005B4991">
              <w:rPr>
                <w:noProof/>
                <w:webHidden/>
              </w:rPr>
              <w:fldChar w:fldCharType="end"/>
            </w:r>
          </w:hyperlink>
        </w:p>
        <w:p w14:paraId="103B705F" w14:textId="6D3BE590"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7" w:history="1">
            <w:r w:rsidR="005B4991" w:rsidRPr="001C241F">
              <w:rPr>
                <w:rStyle w:val="Hyperlink"/>
                <w:rFonts w:cs="Arial"/>
                <w:noProof/>
              </w:rPr>
              <w:t>9. DA HABILITAÇÃO</w:t>
            </w:r>
            <w:r w:rsidR="005B4991">
              <w:rPr>
                <w:noProof/>
                <w:webHidden/>
              </w:rPr>
              <w:tab/>
            </w:r>
            <w:r w:rsidR="005B4991">
              <w:rPr>
                <w:noProof/>
                <w:webHidden/>
              </w:rPr>
              <w:fldChar w:fldCharType="begin"/>
            </w:r>
            <w:r w:rsidR="005B4991">
              <w:rPr>
                <w:noProof/>
                <w:webHidden/>
              </w:rPr>
              <w:instrText xml:space="preserve"> PAGEREF _Toc144734687 \h </w:instrText>
            </w:r>
            <w:r w:rsidR="005B4991">
              <w:rPr>
                <w:noProof/>
                <w:webHidden/>
              </w:rPr>
            </w:r>
            <w:r w:rsidR="005B4991">
              <w:rPr>
                <w:noProof/>
                <w:webHidden/>
              </w:rPr>
              <w:fldChar w:fldCharType="separate"/>
            </w:r>
            <w:r w:rsidR="003D5D01">
              <w:rPr>
                <w:noProof/>
                <w:webHidden/>
              </w:rPr>
              <w:t>13</w:t>
            </w:r>
            <w:r w:rsidR="005B4991">
              <w:rPr>
                <w:noProof/>
                <w:webHidden/>
              </w:rPr>
              <w:fldChar w:fldCharType="end"/>
            </w:r>
          </w:hyperlink>
        </w:p>
        <w:p w14:paraId="5352B7D0" w14:textId="2AA15D6D"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8" w:history="1">
            <w:r w:rsidR="005B4991" w:rsidRPr="001C241F">
              <w:rPr>
                <w:rStyle w:val="Hyperlink"/>
                <w:rFonts w:cs="Arial"/>
                <w:noProof/>
              </w:rPr>
              <w:t>10. DOS RECURSOS</w:t>
            </w:r>
            <w:r w:rsidR="005B4991">
              <w:rPr>
                <w:noProof/>
                <w:webHidden/>
              </w:rPr>
              <w:tab/>
            </w:r>
            <w:r w:rsidR="005B4991">
              <w:rPr>
                <w:noProof/>
                <w:webHidden/>
              </w:rPr>
              <w:fldChar w:fldCharType="begin"/>
            </w:r>
            <w:r w:rsidR="005B4991">
              <w:rPr>
                <w:noProof/>
                <w:webHidden/>
              </w:rPr>
              <w:instrText xml:space="preserve"> PAGEREF _Toc144734688 \h </w:instrText>
            </w:r>
            <w:r w:rsidR="005B4991">
              <w:rPr>
                <w:noProof/>
                <w:webHidden/>
              </w:rPr>
            </w:r>
            <w:r w:rsidR="005B4991">
              <w:rPr>
                <w:noProof/>
                <w:webHidden/>
              </w:rPr>
              <w:fldChar w:fldCharType="separate"/>
            </w:r>
            <w:r w:rsidR="003D5D01">
              <w:rPr>
                <w:noProof/>
                <w:webHidden/>
              </w:rPr>
              <w:t>16</w:t>
            </w:r>
            <w:r w:rsidR="005B4991">
              <w:rPr>
                <w:noProof/>
                <w:webHidden/>
              </w:rPr>
              <w:fldChar w:fldCharType="end"/>
            </w:r>
          </w:hyperlink>
        </w:p>
        <w:p w14:paraId="27629575" w14:textId="41B9F46E"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89" w:history="1">
            <w:r w:rsidR="005B4991" w:rsidRPr="001C241F">
              <w:rPr>
                <w:rStyle w:val="Hyperlink"/>
                <w:rFonts w:cs="Arial"/>
                <w:noProof/>
              </w:rPr>
              <w:t>11. DA ADJUDICAÇÃO E DA HOMOLOGAÇÃO</w:t>
            </w:r>
            <w:r w:rsidR="005B4991">
              <w:rPr>
                <w:noProof/>
                <w:webHidden/>
              </w:rPr>
              <w:tab/>
            </w:r>
            <w:r w:rsidR="005B4991">
              <w:rPr>
                <w:noProof/>
                <w:webHidden/>
              </w:rPr>
              <w:fldChar w:fldCharType="begin"/>
            </w:r>
            <w:r w:rsidR="005B4991">
              <w:rPr>
                <w:noProof/>
                <w:webHidden/>
              </w:rPr>
              <w:instrText xml:space="preserve"> PAGEREF _Toc144734689 \h </w:instrText>
            </w:r>
            <w:r w:rsidR="005B4991">
              <w:rPr>
                <w:noProof/>
                <w:webHidden/>
              </w:rPr>
            </w:r>
            <w:r w:rsidR="005B4991">
              <w:rPr>
                <w:noProof/>
                <w:webHidden/>
              </w:rPr>
              <w:fldChar w:fldCharType="separate"/>
            </w:r>
            <w:r w:rsidR="003D5D01">
              <w:rPr>
                <w:noProof/>
                <w:webHidden/>
              </w:rPr>
              <w:t>17</w:t>
            </w:r>
            <w:r w:rsidR="005B4991">
              <w:rPr>
                <w:noProof/>
                <w:webHidden/>
              </w:rPr>
              <w:fldChar w:fldCharType="end"/>
            </w:r>
          </w:hyperlink>
        </w:p>
        <w:p w14:paraId="0C0C7CC1" w14:textId="1460C0E7"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0" w:history="1">
            <w:r w:rsidR="005B4991" w:rsidRPr="001C241F">
              <w:rPr>
                <w:rStyle w:val="Hyperlink"/>
                <w:rFonts w:cs="Arial"/>
                <w:noProof/>
              </w:rPr>
              <w:t>12. DA DOTAÇÃO ORÇAMENTÁRIA</w:t>
            </w:r>
            <w:r w:rsidR="005B4991">
              <w:rPr>
                <w:noProof/>
                <w:webHidden/>
              </w:rPr>
              <w:tab/>
            </w:r>
            <w:r w:rsidR="005B4991">
              <w:rPr>
                <w:noProof/>
                <w:webHidden/>
              </w:rPr>
              <w:fldChar w:fldCharType="begin"/>
            </w:r>
            <w:r w:rsidR="005B4991">
              <w:rPr>
                <w:noProof/>
                <w:webHidden/>
              </w:rPr>
              <w:instrText xml:space="preserve"> PAGEREF _Toc144734690 \h </w:instrText>
            </w:r>
            <w:r w:rsidR="005B4991">
              <w:rPr>
                <w:noProof/>
                <w:webHidden/>
              </w:rPr>
            </w:r>
            <w:r w:rsidR="005B4991">
              <w:rPr>
                <w:noProof/>
                <w:webHidden/>
              </w:rPr>
              <w:fldChar w:fldCharType="separate"/>
            </w:r>
            <w:r w:rsidR="003D5D01">
              <w:rPr>
                <w:noProof/>
                <w:webHidden/>
              </w:rPr>
              <w:t>17</w:t>
            </w:r>
            <w:r w:rsidR="005B4991">
              <w:rPr>
                <w:noProof/>
                <w:webHidden/>
              </w:rPr>
              <w:fldChar w:fldCharType="end"/>
            </w:r>
          </w:hyperlink>
        </w:p>
        <w:p w14:paraId="561AA405" w14:textId="79FC9E87"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1" w:history="1">
            <w:r w:rsidR="005B4991" w:rsidRPr="001C241F">
              <w:rPr>
                <w:rStyle w:val="Hyperlink"/>
                <w:rFonts w:cs="Arial"/>
                <w:noProof/>
              </w:rPr>
              <w:t>13. FORMALIZAÇÃO DA CONTRAÇÃO</w:t>
            </w:r>
            <w:r w:rsidR="005B4991">
              <w:rPr>
                <w:noProof/>
                <w:webHidden/>
              </w:rPr>
              <w:tab/>
            </w:r>
            <w:r w:rsidR="005B4991">
              <w:rPr>
                <w:noProof/>
                <w:webHidden/>
              </w:rPr>
              <w:fldChar w:fldCharType="begin"/>
            </w:r>
            <w:r w:rsidR="005B4991">
              <w:rPr>
                <w:noProof/>
                <w:webHidden/>
              </w:rPr>
              <w:instrText xml:space="preserve"> PAGEREF _Toc144734691 \h </w:instrText>
            </w:r>
            <w:r w:rsidR="005B4991">
              <w:rPr>
                <w:noProof/>
                <w:webHidden/>
              </w:rPr>
            </w:r>
            <w:r w:rsidR="005B4991">
              <w:rPr>
                <w:noProof/>
                <w:webHidden/>
              </w:rPr>
              <w:fldChar w:fldCharType="separate"/>
            </w:r>
            <w:r w:rsidR="003D5D01">
              <w:rPr>
                <w:noProof/>
                <w:webHidden/>
              </w:rPr>
              <w:t>17</w:t>
            </w:r>
            <w:r w:rsidR="005B4991">
              <w:rPr>
                <w:noProof/>
                <w:webHidden/>
              </w:rPr>
              <w:fldChar w:fldCharType="end"/>
            </w:r>
          </w:hyperlink>
        </w:p>
        <w:p w14:paraId="57133E97" w14:textId="4B482ED3"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2" w:history="1">
            <w:r w:rsidR="005B4991" w:rsidRPr="001C241F">
              <w:rPr>
                <w:rStyle w:val="Hyperlink"/>
                <w:rFonts w:cs="Arial"/>
                <w:noProof/>
              </w:rPr>
              <w:t>14. PRAZO, EXECUÇÃO E RECEBIMENTO DO OBJETO</w:t>
            </w:r>
            <w:r w:rsidR="005B4991">
              <w:rPr>
                <w:noProof/>
                <w:webHidden/>
              </w:rPr>
              <w:tab/>
            </w:r>
            <w:r w:rsidR="005B4991">
              <w:rPr>
                <w:noProof/>
                <w:webHidden/>
              </w:rPr>
              <w:fldChar w:fldCharType="begin"/>
            </w:r>
            <w:r w:rsidR="005B4991">
              <w:rPr>
                <w:noProof/>
                <w:webHidden/>
              </w:rPr>
              <w:instrText xml:space="preserve"> PAGEREF _Toc144734692 \h </w:instrText>
            </w:r>
            <w:r w:rsidR="005B4991">
              <w:rPr>
                <w:noProof/>
                <w:webHidden/>
              </w:rPr>
            </w:r>
            <w:r w:rsidR="005B4991">
              <w:rPr>
                <w:noProof/>
                <w:webHidden/>
              </w:rPr>
              <w:fldChar w:fldCharType="separate"/>
            </w:r>
            <w:r w:rsidR="003D5D01">
              <w:rPr>
                <w:noProof/>
                <w:webHidden/>
              </w:rPr>
              <w:t>18</w:t>
            </w:r>
            <w:r w:rsidR="005B4991">
              <w:rPr>
                <w:noProof/>
                <w:webHidden/>
              </w:rPr>
              <w:fldChar w:fldCharType="end"/>
            </w:r>
          </w:hyperlink>
        </w:p>
        <w:p w14:paraId="1854FA7A" w14:textId="36AF8DFA"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3" w:history="1">
            <w:r w:rsidR="005B4991" w:rsidRPr="001C241F">
              <w:rPr>
                <w:rStyle w:val="Hyperlink"/>
                <w:rFonts w:cs="Arial"/>
                <w:noProof/>
              </w:rPr>
              <w:t>15. CONDIÇÕES DE PAGAMENTO</w:t>
            </w:r>
            <w:r w:rsidR="005B4991">
              <w:rPr>
                <w:noProof/>
                <w:webHidden/>
              </w:rPr>
              <w:tab/>
            </w:r>
            <w:r w:rsidR="005B4991">
              <w:rPr>
                <w:noProof/>
                <w:webHidden/>
              </w:rPr>
              <w:fldChar w:fldCharType="begin"/>
            </w:r>
            <w:r w:rsidR="005B4991">
              <w:rPr>
                <w:noProof/>
                <w:webHidden/>
              </w:rPr>
              <w:instrText xml:space="preserve"> PAGEREF _Toc144734693 \h </w:instrText>
            </w:r>
            <w:r w:rsidR="005B4991">
              <w:rPr>
                <w:noProof/>
                <w:webHidden/>
              </w:rPr>
            </w:r>
            <w:r w:rsidR="005B4991">
              <w:rPr>
                <w:noProof/>
                <w:webHidden/>
              </w:rPr>
              <w:fldChar w:fldCharType="separate"/>
            </w:r>
            <w:r w:rsidR="003D5D01">
              <w:rPr>
                <w:noProof/>
                <w:webHidden/>
              </w:rPr>
              <w:t>19</w:t>
            </w:r>
            <w:r w:rsidR="005B4991">
              <w:rPr>
                <w:noProof/>
                <w:webHidden/>
              </w:rPr>
              <w:fldChar w:fldCharType="end"/>
            </w:r>
          </w:hyperlink>
        </w:p>
        <w:p w14:paraId="0F19E913" w14:textId="5D0FAD61"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4" w:history="1">
            <w:r w:rsidR="005B4991" w:rsidRPr="001C241F">
              <w:rPr>
                <w:rStyle w:val="Hyperlink"/>
                <w:rFonts w:cs="Arial"/>
                <w:noProof/>
              </w:rPr>
              <w:t>16. EXTINÇÃO CONTRATUAL</w:t>
            </w:r>
            <w:r w:rsidR="005B4991">
              <w:rPr>
                <w:noProof/>
                <w:webHidden/>
              </w:rPr>
              <w:tab/>
            </w:r>
            <w:r w:rsidR="005B4991">
              <w:rPr>
                <w:noProof/>
                <w:webHidden/>
              </w:rPr>
              <w:fldChar w:fldCharType="begin"/>
            </w:r>
            <w:r w:rsidR="005B4991">
              <w:rPr>
                <w:noProof/>
                <w:webHidden/>
              </w:rPr>
              <w:instrText xml:space="preserve"> PAGEREF _Toc144734694 \h </w:instrText>
            </w:r>
            <w:r w:rsidR="005B4991">
              <w:rPr>
                <w:noProof/>
                <w:webHidden/>
              </w:rPr>
            </w:r>
            <w:r w:rsidR="005B4991">
              <w:rPr>
                <w:noProof/>
                <w:webHidden/>
              </w:rPr>
              <w:fldChar w:fldCharType="separate"/>
            </w:r>
            <w:r w:rsidR="003D5D01">
              <w:rPr>
                <w:noProof/>
                <w:webHidden/>
              </w:rPr>
              <w:t>19</w:t>
            </w:r>
            <w:r w:rsidR="005B4991">
              <w:rPr>
                <w:noProof/>
                <w:webHidden/>
              </w:rPr>
              <w:fldChar w:fldCharType="end"/>
            </w:r>
          </w:hyperlink>
        </w:p>
        <w:p w14:paraId="700F2DB4" w14:textId="1CBCBC98"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5" w:history="1">
            <w:r w:rsidR="005B4991" w:rsidRPr="001C241F">
              <w:rPr>
                <w:rStyle w:val="Hyperlink"/>
                <w:rFonts w:cs="Arial"/>
                <w:noProof/>
              </w:rPr>
              <w:t>17. DAS INFRAÇÕES E SANÇÕES ADMINISTRATIVAS</w:t>
            </w:r>
            <w:r w:rsidR="005B4991">
              <w:rPr>
                <w:noProof/>
                <w:webHidden/>
              </w:rPr>
              <w:tab/>
            </w:r>
            <w:r w:rsidR="005B4991">
              <w:rPr>
                <w:noProof/>
                <w:webHidden/>
              </w:rPr>
              <w:fldChar w:fldCharType="begin"/>
            </w:r>
            <w:r w:rsidR="005B4991">
              <w:rPr>
                <w:noProof/>
                <w:webHidden/>
              </w:rPr>
              <w:instrText xml:space="preserve"> PAGEREF _Toc144734695 \h </w:instrText>
            </w:r>
            <w:r w:rsidR="005B4991">
              <w:rPr>
                <w:noProof/>
                <w:webHidden/>
              </w:rPr>
            </w:r>
            <w:r w:rsidR="005B4991">
              <w:rPr>
                <w:noProof/>
                <w:webHidden/>
              </w:rPr>
              <w:fldChar w:fldCharType="separate"/>
            </w:r>
            <w:r w:rsidR="003D5D01">
              <w:rPr>
                <w:noProof/>
                <w:webHidden/>
              </w:rPr>
              <w:t>19</w:t>
            </w:r>
            <w:r w:rsidR="005B4991">
              <w:rPr>
                <w:noProof/>
                <w:webHidden/>
              </w:rPr>
              <w:fldChar w:fldCharType="end"/>
            </w:r>
          </w:hyperlink>
        </w:p>
        <w:p w14:paraId="11594E40" w14:textId="2430E3AB"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6" w:history="1">
            <w:r w:rsidR="005B4991" w:rsidRPr="001C241F">
              <w:rPr>
                <w:rStyle w:val="Hyperlink"/>
                <w:rFonts w:cs="Arial"/>
                <w:noProof/>
              </w:rPr>
              <w:t>18. DA ANTICORRUPÇÃO</w:t>
            </w:r>
            <w:r w:rsidR="005B4991">
              <w:rPr>
                <w:noProof/>
                <w:webHidden/>
              </w:rPr>
              <w:tab/>
            </w:r>
            <w:r w:rsidR="005B4991">
              <w:rPr>
                <w:noProof/>
                <w:webHidden/>
              </w:rPr>
              <w:fldChar w:fldCharType="begin"/>
            </w:r>
            <w:r w:rsidR="005B4991">
              <w:rPr>
                <w:noProof/>
                <w:webHidden/>
              </w:rPr>
              <w:instrText xml:space="preserve"> PAGEREF _Toc144734696 \h </w:instrText>
            </w:r>
            <w:r w:rsidR="005B4991">
              <w:rPr>
                <w:noProof/>
                <w:webHidden/>
              </w:rPr>
            </w:r>
            <w:r w:rsidR="005B4991">
              <w:rPr>
                <w:noProof/>
                <w:webHidden/>
              </w:rPr>
              <w:fldChar w:fldCharType="separate"/>
            </w:r>
            <w:r w:rsidR="003D5D01">
              <w:rPr>
                <w:noProof/>
                <w:webHidden/>
              </w:rPr>
              <w:t>21</w:t>
            </w:r>
            <w:r w:rsidR="005B4991">
              <w:rPr>
                <w:noProof/>
                <w:webHidden/>
              </w:rPr>
              <w:fldChar w:fldCharType="end"/>
            </w:r>
          </w:hyperlink>
        </w:p>
        <w:p w14:paraId="2A1BAA78" w14:textId="263B0E20"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7" w:history="1">
            <w:r w:rsidR="005B4991" w:rsidRPr="001C241F">
              <w:rPr>
                <w:rStyle w:val="Hyperlink"/>
                <w:rFonts w:cs="Arial"/>
                <w:noProof/>
              </w:rPr>
              <w:t>19. DA LEI 13.709/2018 – LGPD</w:t>
            </w:r>
            <w:r w:rsidR="005B4991">
              <w:rPr>
                <w:noProof/>
                <w:webHidden/>
              </w:rPr>
              <w:tab/>
            </w:r>
            <w:r w:rsidR="005B4991">
              <w:rPr>
                <w:noProof/>
                <w:webHidden/>
              </w:rPr>
              <w:fldChar w:fldCharType="begin"/>
            </w:r>
            <w:r w:rsidR="005B4991">
              <w:rPr>
                <w:noProof/>
                <w:webHidden/>
              </w:rPr>
              <w:instrText xml:space="preserve"> PAGEREF _Toc144734697 \h </w:instrText>
            </w:r>
            <w:r w:rsidR="005B4991">
              <w:rPr>
                <w:noProof/>
                <w:webHidden/>
              </w:rPr>
            </w:r>
            <w:r w:rsidR="005B4991">
              <w:rPr>
                <w:noProof/>
                <w:webHidden/>
              </w:rPr>
              <w:fldChar w:fldCharType="separate"/>
            </w:r>
            <w:r w:rsidR="003D5D01">
              <w:rPr>
                <w:noProof/>
                <w:webHidden/>
              </w:rPr>
              <w:t>21</w:t>
            </w:r>
            <w:r w:rsidR="005B4991">
              <w:rPr>
                <w:noProof/>
                <w:webHidden/>
              </w:rPr>
              <w:fldChar w:fldCharType="end"/>
            </w:r>
          </w:hyperlink>
        </w:p>
        <w:p w14:paraId="0267806F" w14:textId="4EF510EF"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8" w:history="1">
            <w:r w:rsidR="005B4991" w:rsidRPr="001C241F">
              <w:rPr>
                <w:rStyle w:val="Hyperlink"/>
                <w:rFonts w:cs="Arial"/>
                <w:noProof/>
              </w:rPr>
              <w:t>20. DAS DISPOSIÇÕES GERAIS</w:t>
            </w:r>
            <w:r w:rsidR="005B4991">
              <w:rPr>
                <w:noProof/>
                <w:webHidden/>
              </w:rPr>
              <w:tab/>
            </w:r>
            <w:r w:rsidR="005B4991">
              <w:rPr>
                <w:noProof/>
                <w:webHidden/>
              </w:rPr>
              <w:fldChar w:fldCharType="begin"/>
            </w:r>
            <w:r w:rsidR="005B4991">
              <w:rPr>
                <w:noProof/>
                <w:webHidden/>
              </w:rPr>
              <w:instrText xml:space="preserve"> PAGEREF _Toc144734698 \h </w:instrText>
            </w:r>
            <w:r w:rsidR="005B4991">
              <w:rPr>
                <w:noProof/>
                <w:webHidden/>
              </w:rPr>
            </w:r>
            <w:r w:rsidR="005B4991">
              <w:rPr>
                <w:noProof/>
                <w:webHidden/>
              </w:rPr>
              <w:fldChar w:fldCharType="separate"/>
            </w:r>
            <w:r w:rsidR="003D5D01">
              <w:rPr>
                <w:noProof/>
                <w:webHidden/>
              </w:rPr>
              <w:t>22</w:t>
            </w:r>
            <w:r w:rsidR="005B4991">
              <w:rPr>
                <w:noProof/>
                <w:webHidden/>
              </w:rPr>
              <w:fldChar w:fldCharType="end"/>
            </w:r>
          </w:hyperlink>
        </w:p>
        <w:p w14:paraId="57B6D6B3" w14:textId="2FD293D4"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699" w:history="1">
            <w:r w:rsidR="005B4991" w:rsidRPr="001C241F">
              <w:rPr>
                <w:rStyle w:val="Hyperlink"/>
                <w:rFonts w:cs="Arial"/>
                <w:noProof/>
              </w:rPr>
              <w:t>ANEXO I PREÇO DE REFERÊNCIA, TERMO DE REFERÊNCIA, ESTUDO TÉCNICO PRELIMINAR</w:t>
            </w:r>
            <w:r w:rsidR="005B4991">
              <w:rPr>
                <w:noProof/>
                <w:webHidden/>
              </w:rPr>
              <w:tab/>
            </w:r>
            <w:r w:rsidR="005B4991">
              <w:rPr>
                <w:noProof/>
                <w:webHidden/>
              </w:rPr>
              <w:fldChar w:fldCharType="begin"/>
            </w:r>
            <w:r w:rsidR="005B4991">
              <w:rPr>
                <w:noProof/>
                <w:webHidden/>
              </w:rPr>
              <w:instrText xml:space="preserve"> PAGEREF _Toc144734699 \h </w:instrText>
            </w:r>
            <w:r w:rsidR="005B4991">
              <w:rPr>
                <w:noProof/>
                <w:webHidden/>
              </w:rPr>
            </w:r>
            <w:r w:rsidR="005B4991">
              <w:rPr>
                <w:noProof/>
                <w:webHidden/>
              </w:rPr>
              <w:fldChar w:fldCharType="separate"/>
            </w:r>
            <w:r w:rsidR="003D5D01">
              <w:rPr>
                <w:noProof/>
                <w:webHidden/>
              </w:rPr>
              <w:t>24</w:t>
            </w:r>
            <w:r w:rsidR="005B4991">
              <w:rPr>
                <w:noProof/>
                <w:webHidden/>
              </w:rPr>
              <w:fldChar w:fldCharType="end"/>
            </w:r>
          </w:hyperlink>
        </w:p>
        <w:p w14:paraId="1C576999" w14:textId="5583331D"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700" w:history="1">
            <w:r w:rsidR="005B4991" w:rsidRPr="001C241F">
              <w:rPr>
                <w:rStyle w:val="Hyperlink"/>
                <w:rFonts w:cs="Arial"/>
                <w:noProof/>
              </w:rPr>
              <w:t>ANEXO II PROPOSTA DE PREÇOS</w:t>
            </w:r>
            <w:r w:rsidR="005B4991">
              <w:rPr>
                <w:noProof/>
                <w:webHidden/>
              </w:rPr>
              <w:tab/>
            </w:r>
            <w:r w:rsidR="005B4991">
              <w:rPr>
                <w:noProof/>
                <w:webHidden/>
              </w:rPr>
              <w:fldChar w:fldCharType="begin"/>
            </w:r>
            <w:r w:rsidR="005B4991">
              <w:rPr>
                <w:noProof/>
                <w:webHidden/>
              </w:rPr>
              <w:instrText xml:space="preserve"> PAGEREF _Toc144734700 \h </w:instrText>
            </w:r>
            <w:r w:rsidR="005B4991">
              <w:rPr>
                <w:noProof/>
                <w:webHidden/>
              </w:rPr>
            </w:r>
            <w:r w:rsidR="005B4991">
              <w:rPr>
                <w:noProof/>
                <w:webHidden/>
              </w:rPr>
              <w:fldChar w:fldCharType="separate"/>
            </w:r>
            <w:r w:rsidR="003D5D01">
              <w:rPr>
                <w:noProof/>
                <w:webHidden/>
              </w:rPr>
              <w:t>30</w:t>
            </w:r>
            <w:r w:rsidR="005B4991">
              <w:rPr>
                <w:noProof/>
                <w:webHidden/>
              </w:rPr>
              <w:fldChar w:fldCharType="end"/>
            </w:r>
          </w:hyperlink>
        </w:p>
        <w:p w14:paraId="607AD185" w14:textId="5CA943B1"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701" w:history="1">
            <w:r w:rsidR="005B4991" w:rsidRPr="001C241F">
              <w:rPr>
                <w:rStyle w:val="Hyperlink"/>
                <w:rFonts w:cs="Arial"/>
                <w:noProof/>
              </w:rPr>
              <w:t>ANEXO III MODELO AUTORIZAÇÃO DE FORNECIMENTO</w:t>
            </w:r>
            <w:r w:rsidR="005B4991">
              <w:rPr>
                <w:noProof/>
                <w:webHidden/>
              </w:rPr>
              <w:tab/>
            </w:r>
            <w:r w:rsidR="005B4991">
              <w:rPr>
                <w:noProof/>
                <w:webHidden/>
              </w:rPr>
              <w:fldChar w:fldCharType="begin"/>
            </w:r>
            <w:r w:rsidR="005B4991">
              <w:rPr>
                <w:noProof/>
                <w:webHidden/>
              </w:rPr>
              <w:instrText xml:space="preserve"> PAGEREF _Toc144734701 \h </w:instrText>
            </w:r>
            <w:r w:rsidR="005B4991">
              <w:rPr>
                <w:noProof/>
                <w:webHidden/>
              </w:rPr>
            </w:r>
            <w:r w:rsidR="005B4991">
              <w:rPr>
                <w:noProof/>
                <w:webHidden/>
              </w:rPr>
              <w:fldChar w:fldCharType="separate"/>
            </w:r>
            <w:r w:rsidR="003D5D01">
              <w:rPr>
                <w:noProof/>
                <w:webHidden/>
              </w:rPr>
              <w:t>31</w:t>
            </w:r>
            <w:r w:rsidR="005B4991">
              <w:rPr>
                <w:noProof/>
                <w:webHidden/>
              </w:rPr>
              <w:fldChar w:fldCharType="end"/>
            </w:r>
          </w:hyperlink>
        </w:p>
        <w:p w14:paraId="62C4CB55" w14:textId="2E4E7B48" w:rsidR="005B4991" w:rsidRDefault="00E15828">
          <w:pPr>
            <w:pStyle w:val="Sumrio1"/>
            <w:tabs>
              <w:tab w:val="right" w:leader="dot" w:pos="9060"/>
            </w:tabs>
            <w:rPr>
              <w:rFonts w:asciiTheme="minorHAnsi" w:eastAsiaTheme="minorEastAsia" w:hAnsiTheme="minorHAnsi"/>
              <w:noProof/>
              <w:kern w:val="2"/>
              <w:lang w:eastAsia="pt-BR"/>
              <w14:ligatures w14:val="standardContextual"/>
            </w:rPr>
          </w:pPr>
          <w:hyperlink w:anchor="_Toc144734702" w:history="1">
            <w:r w:rsidR="005B4991" w:rsidRPr="001C241F">
              <w:rPr>
                <w:rStyle w:val="Hyperlink"/>
                <w:rFonts w:cs="Arial"/>
                <w:noProof/>
              </w:rPr>
              <w:t>ANEXO IV TERMO DE CIÊNCIA E NOTIFICAÇÃO</w:t>
            </w:r>
            <w:r w:rsidR="005B4991">
              <w:rPr>
                <w:noProof/>
                <w:webHidden/>
              </w:rPr>
              <w:tab/>
            </w:r>
            <w:r w:rsidR="005B4991">
              <w:rPr>
                <w:noProof/>
                <w:webHidden/>
              </w:rPr>
              <w:fldChar w:fldCharType="begin"/>
            </w:r>
            <w:r w:rsidR="005B4991">
              <w:rPr>
                <w:noProof/>
                <w:webHidden/>
              </w:rPr>
              <w:instrText xml:space="preserve"> PAGEREF _Toc144734702 \h </w:instrText>
            </w:r>
            <w:r w:rsidR="005B4991">
              <w:rPr>
                <w:noProof/>
                <w:webHidden/>
              </w:rPr>
            </w:r>
            <w:r w:rsidR="005B4991">
              <w:rPr>
                <w:noProof/>
                <w:webHidden/>
              </w:rPr>
              <w:fldChar w:fldCharType="separate"/>
            </w:r>
            <w:r w:rsidR="003D5D01">
              <w:rPr>
                <w:noProof/>
                <w:webHidden/>
              </w:rPr>
              <w:t>32</w:t>
            </w:r>
            <w:r w:rsidR="005B4991">
              <w:rPr>
                <w:noProof/>
                <w:webHidden/>
              </w:rPr>
              <w:fldChar w:fldCharType="end"/>
            </w:r>
          </w:hyperlink>
        </w:p>
        <w:p w14:paraId="41F972E2" w14:textId="32B96AEC" w:rsidR="00D73EEF" w:rsidRPr="00C93D6F" w:rsidRDefault="00750329" w:rsidP="00076944">
          <w:pPr>
            <w:spacing w:after="0" w:line="240" w:lineRule="auto"/>
            <w:rPr>
              <w:rFonts w:cs="Arial"/>
            </w:rPr>
          </w:pPr>
          <w:r w:rsidRPr="00C93D6F">
            <w:rPr>
              <w:rFonts w:cs="Arial"/>
              <w:b/>
              <w:bCs/>
            </w:rPr>
            <w:fldChar w:fldCharType="end"/>
          </w:r>
        </w:p>
      </w:sdtContent>
    </w:sdt>
    <w:p w14:paraId="57FFAF5C" w14:textId="716AEFC4" w:rsidR="0034178E" w:rsidRPr="00C93D6F" w:rsidRDefault="0034178E">
      <w:pPr>
        <w:pStyle w:val="Ttulo1"/>
        <w:numPr>
          <w:ilvl w:val="0"/>
          <w:numId w:val="15"/>
        </w:numPr>
        <w:tabs>
          <w:tab w:val="left" w:pos="993"/>
        </w:tabs>
        <w:ind w:left="567"/>
        <w:rPr>
          <w:rFonts w:ascii="Arial" w:hAnsi="Arial" w:cs="Arial"/>
          <w:sz w:val="22"/>
          <w:szCs w:val="22"/>
        </w:rPr>
      </w:pPr>
      <w:bookmarkStart w:id="0" w:name="_Toc144734679"/>
      <w:r w:rsidRPr="00C93D6F">
        <w:rPr>
          <w:rFonts w:ascii="Arial" w:hAnsi="Arial" w:cs="Arial"/>
          <w:sz w:val="22"/>
          <w:szCs w:val="22"/>
        </w:rPr>
        <w:t>OBJETO</w:t>
      </w:r>
      <w:r w:rsidR="007D01B3" w:rsidRPr="00C93D6F">
        <w:rPr>
          <w:rFonts w:ascii="Arial" w:hAnsi="Arial" w:cs="Arial"/>
          <w:sz w:val="22"/>
          <w:szCs w:val="22"/>
        </w:rPr>
        <w:t xml:space="preserve"> – Valor estimado: R$ </w:t>
      </w:r>
      <w:r w:rsidR="00954003" w:rsidRPr="00954003">
        <w:rPr>
          <w:rFonts w:ascii="Arial" w:hAnsi="Arial" w:cs="Arial"/>
          <w:bCs w:val="0"/>
          <w:sz w:val="22"/>
          <w:szCs w:val="22"/>
          <w:highlight w:val="lightGray"/>
          <w:lang w:eastAsia="pt-BR"/>
        </w:rPr>
        <w:t>19.649,72</w:t>
      </w:r>
      <w:r w:rsidR="00A3232E" w:rsidRPr="00C93D6F">
        <w:rPr>
          <w:rFonts w:ascii="Arial" w:hAnsi="Arial" w:cs="Arial"/>
          <w:bCs w:val="0"/>
          <w:sz w:val="22"/>
          <w:szCs w:val="22"/>
          <w:highlight w:val="lightGray"/>
          <w:lang w:eastAsia="pt-BR"/>
        </w:rPr>
        <w:t>.</w:t>
      </w:r>
      <w:bookmarkEnd w:id="0"/>
    </w:p>
    <w:p w14:paraId="06F74074" w14:textId="15969461" w:rsidR="0034178E" w:rsidRPr="008E1CC2" w:rsidRDefault="0034178E" w:rsidP="008E1CC2">
      <w:pPr>
        <w:tabs>
          <w:tab w:val="left" w:pos="7538"/>
        </w:tabs>
        <w:spacing w:after="0"/>
      </w:pPr>
    </w:p>
    <w:p w14:paraId="14E0EE7F" w14:textId="21725E86" w:rsidR="001566D3" w:rsidRPr="00C93D6F" w:rsidRDefault="001566D3">
      <w:pPr>
        <w:pStyle w:val="PargrafodaLista"/>
        <w:numPr>
          <w:ilvl w:val="1"/>
          <w:numId w:val="15"/>
        </w:numPr>
        <w:tabs>
          <w:tab w:val="left" w:pos="567"/>
        </w:tabs>
        <w:jc w:val="both"/>
        <w:rPr>
          <w:sz w:val="22"/>
          <w:szCs w:val="22"/>
        </w:rPr>
      </w:pPr>
      <w:r w:rsidRPr="00C93D6F">
        <w:rPr>
          <w:sz w:val="22"/>
          <w:szCs w:val="22"/>
        </w:rPr>
        <w:t xml:space="preserve">O objeto desta licitação é </w:t>
      </w:r>
      <w:r w:rsidR="00A3232E" w:rsidRPr="00C93D6F">
        <w:rPr>
          <w:sz w:val="22"/>
          <w:szCs w:val="22"/>
        </w:rPr>
        <w:t>a</w:t>
      </w:r>
      <w:r w:rsidRPr="00C93D6F">
        <w:rPr>
          <w:sz w:val="22"/>
          <w:szCs w:val="22"/>
        </w:rPr>
        <w:t xml:space="preserve"> </w:t>
      </w:r>
      <w:r w:rsidR="008E1CC2" w:rsidRPr="007714F4">
        <w:rPr>
          <w:b/>
          <w:sz w:val="22"/>
          <w:szCs w:val="22"/>
          <w:highlight w:val="lightGray"/>
        </w:rPr>
        <w:t xml:space="preserve">AQUISIÇÃO DE MATERIAIS PERMANENTES – 01 ELEVADOR AUTOMOTIVO PARA ATENDER ÀS NECESSIDADES DO </w:t>
      </w:r>
      <w:r w:rsidR="007714F4" w:rsidRPr="007714F4">
        <w:rPr>
          <w:b/>
          <w:sz w:val="22"/>
          <w:szCs w:val="22"/>
          <w:highlight w:val="lightGray"/>
        </w:rPr>
        <w:t>SETOR</w:t>
      </w:r>
      <w:r w:rsidR="008E1CC2" w:rsidRPr="007714F4">
        <w:rPr>
          <w:b/>
          <w:sz w:val="22"/>
          <w:szCs w:val="22"/>
          <w:highlight w:val="lightGray"/>
        </w:rPr>
        <w:t xml:space="preserve"> DE FROTA DO SAAE JACAREÍ</w:t>
      </w:r>
      <w:r w:rsidRPr="00C93D6F">
        <w:rPr>
          <w:b/>
          <w:sz w:val="22"/>
          <w:szCs w:val="22"/>
        </w:rPr>
        <w:t xml:space="preserve">, </w:t>
      </w:r>
      <w:r w:rsidRPr="00C93D6F">
        <w:rPr>
          <w:sz w:val="22"/>
          <w:szCs w:val="22"/>
        </w:rPr>
        <w:t xml:space="preserve">decorrente da Solicitação de </w:t>
      </w:r>
      <w:r w:rsidR="008E1CC2">
        <w:rPr>
          <w:sz w:val="22"/>
          <w:szCs w:val="22"/>
        </w:rPr>
        <w:t>Compra</w:t>
      </w:r>
      <w:r w:rsidRPr="00C93D6F">
        <w:rPr>
          <w:sz w:val="22"/>
          <w:szCs w:val="22"/>
        </w:rPr>
        <w:t xml:space="preserve"> </w:t>
      </w:r>
      <w:r w:rsidRPr="00C93D6F">
        <w:rPr>
          <w:b/>
          <w:bCs/>
          <w:sz w:val="22"/>
          <w:szCs w:val="22"/>
        </w:rPr>
        <w:t>(</w:t>
      </w:r>
      <w:r w:rsidR="008E1CC2">
        <w:rPr>
          <w:b/>
          <w:bCs/>
          <w:sz w:val="22"/>
          <w:szCs w:val="22"/>
        </w:rPr>
        <w:t>SC</w:t>
      </w:r>
      <w:r w:rsidRPr="00C93D6F">
        <w:rPr>
          <w:b/>
          <w:bCs/>
          <w:sz w:val="22"/>
          <w:szCs w:val="22"/>
        </w:rPr>
        <w:t>) Nº</w:t>
      </w:r>
      <w:r w:rsidRPr="00C93D6F">
        <w:rPr>
          <w:b/>
          <w:sz w:val="22"/>
          <w:szCs w:val="22"/>
        </w:rPr>
        <w:t xml:space="preserve"> </w:t>
      </w:r>
      <w:r w:rsidR="00A3232E" w:rsidRPr="00C93D6F">
        <w:rPr>
          <w:b/>
          <w:sz w:val="22"/>
          <w:szCs w:val="22"/>
          <w:highlight w:val="lightGray"/>
        </w:rPr>
        <w:t>0</w:t>
      </w:r>
      <w:r w:rsidR="008E1CC2">
        <w:rPr>
          <w:b/>
          <w:sz w:val="22"/>
          <w:szCs w:val="22"/>
          <w:highlight w:val="lightGray"/>
        </w:rPr>
        <w:t>749</w:t>
      </w:r>
      <w:r w:rsidR="00A3232E" w:rsidRPr="00C93D6F">
        <w:rPr>
          <w:b/>
          <w:sz w:val="22"/>
          <w:szCs w:val="22"/>
          <w:highlight w:val="lightGray"/>
        </w:rPr>
        <w:t>/2023</w:t>
      </w:r>
      <w:r w:rsidRPr="00C93D6F">
        <w:rPr>
          <w:b/>
          <w:sz w:val="22"/>
          <w:szCs w:val="22"/>
        </w:rPr>
        <w:t xml:space="preserve">, </w:t>
      </w:r>
      <w:r w:rsidRPr="00C93D6F">
        <w:rPr>
          <w:sz w:val="22"/>
          <w:szCs w:val="22"/>
        </w:rPr>
        <w:t>conforme condições, quantidades e exigências deste edital e anexos.</w:t>
      </w:r>
    </w:p>
    <w:p w14:paraId="142A2F98" w14:textId="77777777" w:rsidR="001566D3" w:rsidRPr="00C93D6F" w:rsidRDefault="001566D3" w:rsidP="00076944">
      <w:pPr>
        <w:pStyle w:val="PargrafodaLista"/>
        <w:ind w:left="0"/>
        <w:rPr>
          <w:b/>
          <w:sz w:val="22"/>
          <w:szCs w:val="22"/>
        </w:rPr>
      </w:pPr>
    </w:p>
    <w:p w14:paraId="7E4EFA94" w14:textId="752D9A55" w:rsidR="0034178E" w:rsidRPr="00C93D6F" w:rsidRDefault="00B06387">
      <w:pPr>
        <w:pStyle w:val="PargrafodaLista"/>
        <w:numPr>
          <w:ilvl w:val="1"/>
          <w:numId w:val="15"/>
        </w:numPr>
        <w:tabs>
          <w:tab w:val="left" w:pos="567"/>
        </w:tabs>
        <w:jc w:val="both"/>
        <w:rPr>
          <w:b/>
          <w:sz w:val="22"/>
          <w:szCs w:val="22"/>
        </w:rPr>
      </w:pPr>
      <w:r w:rsidRPr="00C93D6F">
        <w:rPr>
          <w:sz w:val="22"/>
          <w:szCs w:val="22"/>
        </w:rPr>
        <w:t xml:space="preserve">A licitação será realizada </w:t>
      </w:r>
      <w:r w:rsidRPr="00C93D6F">
        <w:rPr>
          <w:sz w:val="22"/>
          <w:szCs w:val="22"/>
          <w:highlight w:val="lightGray"/>
        </w:rPr>
        <w:t>POR</w:t>
      </w:r>
      <w:r w:rsidR="000A06B9" w:rsidRPr="00C93D6F">
        <w:rPr>
          <w:sz w:val="22"/>
          <w:szCs w:val="22"/>
          <w:highlight w:val="lightGray"/>
        </w:rPr>
        <w:t xml:space="preserve"> ITEM</w:t>
      </w:r>
      <w:r w:rsidR="00EF3E90" w:rsidRPr="00C93D6F">
        <w:rPr>
          <w:sz w:val="22"/>
          <w:szCs w:val="22"/>
        </w:rPr>
        <w:t xml:space="preserve">, conforme tabela constante no </w:t>
      </w:r>
      <w:r w:rsidR="00EF3E90" w:rsidRPr="00C93D6F">
        <w:rPr>
          <w:sz w:val="22"/>
          <w:szCs w:val="22"/>
          <w:highlight w:val="lightGray"/>
        </w:rPr>
        <w:t>ANEXO I</w:t>
      </w:r>
      <w:r w:rsidR="00EF3E90" w:rsidRPr="00C93D6F">
        <w:rPr>
          <w:sz w:val="22"/>
          <w:szCs w:val="22"/>
        </w:rPr>
        <w:t>.</w:t>
      </w:r>
    </w:p>
    <w:p w14:paraId="7285B14E" w14:textId="77777777" w:rsidR="00EF3E90" w:rsidRPr="008E1CC2" w:rsidRDefault="00EF3E90" w:rsidP="008E1CC2">
      <w:pPr>
        <w:spacing w:after="0"/>
        <w:jc w:val="both"/>
        <w:rPr>
          <w:b/>
        </w:rPr>
      </w:pPr>
    </w:p>
    <w:p w14:paraId="30E77399" w14:textId="0207C4C0" w:rsidR="001A01F6" w:rsidRPr="00C93D6F" w:rsidRDefault="00EF3E90">
      <w:pPr>
        <w:pStyle w:val="PargrafodaLista"/>
        <w:numPr>
          <w:ilvl w:val="1"/>
          <w:numId w:val="15"/>
        </w:numPr>
        <w:tabs>
          <w:tab w:val="left" w:pos="567"/>
        </w:tabs>
        <w:jc w:val="both"/>
        <w:rPr>
          <w:b/>
          <w:sz w:val="22"/>
          <w:szCs w:val="22"/>
        </w:rPr>
      </w:pPr>
      <w:r w:rsidRPr="00C93D6F">
        <w:rPr>
          <w:b/>
          <w:sz w:val="22"/>
          <w:szCs w:val="22"/>
        </w:rPr>
        <w:t xml:space="preserve">EM CASO DE DISCORDÂNCIA EXISTENTE ENTRE AS ESPECIFICAÇÕES DESTE OBJETO DESCRITAS NO SISTEMA DE PREGÃO ELETRÔNICO ATRAVÉS DO SITE </w:t>
      </w:r>
      <w:hyperlink r:id="rId11" w:history="1">
        <w:r w:rsidRPr="00C93D6F">
          <w:rPr>
            <w:rStyle w:val="Hyperlink"/>
            <w:b/>
            <w:sz w:val="22"/>
            <w:szCs w:val="22"/>
          </w:rPr>
          <w:t>www.gov.br/compras</w:t>
        </w:r>
      </w:hyperlink>
      <w:r w:rsidRPr="00C93D6F">
        <w:rPr>
          <w:b/>
          <w:sz w:val="22"/>
          <w:szCs w:val="22"/>
        </w:rPr>
        <w:t xml:space="preserve"> E AS ESPECIFICAÇÕES CONSTANTES NO EDITAL, PREVALECERÃO AS QUE CONSTAM NO EDITAL.</w:t>
      </w:r>
    </w:p>
    <w:p w14:paraId="4B1CD02B" w14:textId="77777777" w:rsidR="0029076D" w:rsidRPr="00C93D6F" w:rsidRDefault="0029076D" w:rsidP="00076944">
      <w:pPr>
        <w:pStyle w:val="PargrafodaLista"/>
        <w:ind w:left="0"/>
        <w:jc w:val="both"/>
        <w:rPr>
          <w:b/>
          <w:sz w:val="22"/>
          <w:szCs w:val="22"/>
        </w:rPr>
      </w:pPr>
    </w:p>
    <w:p w14:paraId="104EAAA6" w14:textId="034A4281" w:rsidR="0067117B" w:rsidRPr="008E1CC2" w:rsidRDefault="008E1CC2">
      <w:pPr>
        <w:pStyle w:val="PargrafodaLista"/>
        <w:numPr>
          <w:ilvl w:val="1"/>
          <w:numId w:val="15"/>
        </w:numPr>
        <w:tabs>
          <w:tab w:val="left" w:pos="567"/>
        </w:tabs>
        <w:autoSpaceDE w:val="0"/>
        <w:autoSpaceDN w:val="0"/>
        <w:adjustRightInd w:val="0"/>
        <w:jc w:val="both"/>
        <w:rPr>
          <w:sz w:val="22"/>
          <w:szCs w:val="22"/>
          <w:highlight w:val="lightGray"/>
        </w:rPr>
      </w:pPr>
      <w:r w:rsidRPr="008E1CC2">
        <w:rPr>
          <w:rFonts w:eastAsia="Calibri"/>
          <w:sz w:val="22"/>
          <w:szCs w:val="22"/>
          <w:highlight w:val="lightGray"/>
        </w:rPr>
        <w:t>A licitação destina-se exclusivamente para MICROEMPRESAS-ME e EMPRESAS DE PEQUENO PORTE – EPP, consoante art. 48, inciso I da Lei Complementar nº 123/2006, alterada pela Lei Complementar nº 147/2014.</w:t>
      </w:r>
    </w:p>
    <w:p w14:paraId="53A27334" w14:textId="77777777" w:rsidR="0067117B" w:rsidRPr="00C93D6F" w:rsidRDefault="0067117B" w:rsidP="00076944">
      <w:pPr>
        <w:pStyle w:val="PargrafodaLista"/>
        <w:ind w:left="0"/>
        <w:jc w:val="both"/>
        <w:rPr>
          <w:b/>
          <w:sz w:val="22"/>
          <w:szCs w:val="22"/>
        </w:rPr>
      </w:pPr>
    </w:p>
    <w:p w14:paraId="57AB6D49" w14:textId="58435AA6" w:rsidR="0037587C" w:rsidRPr="00C93D6F" w:rsidRDefault="002F183F">
      <w:pPr>
        <w:pStyle w:val="Ttulo1"/>
        <w:numPr>
          <w:ilvl w:val="0"/>
          <w:numId w:val="15"/>
        </w:numPr>
        <w:tabs>
          <w:tab w:val="left" w:pos="993"/>
        </w:tabs>
        <w:ind w:left="567"/>
        <w:rPr>
          <w:rFonts w:ascii="Arial" w:hAnsi="Arial" w:cs="Arial"/>
          <w:sz w:val="22"/>
          <w:szCs w:val="22"/>
        </w:rPr>
      </w:pPr>
      <w:bookmarkStart w:id="1" w:name="_Toc144734680"/>
      <w:r w:rsidRPr="00C93D6F">
        <w:rPr>
          <w:rFonts w:ascii="Arial" w:hAnsi="Arial" w:cs="Arial"/>
          <w:sz w:val="22"/>
          <w:szCs w:val="22"/>
        </w:rPr>
        <w:t xml:space="preserve">DO </w:t>
      </w:r>
      <w:r w:rsidR="0037587C" w:rsidRPr="00C93D6F">
        <w:rPr>
          <w:rFonts w:ascii="Arial" w:hAnsi="Arial" w:cs="Arial"/>
          <w:sz w:val="22"/>
          <w:szCs w:val="22"/>
        </w:rPr>
        <w:t xml:space="preserve">PEDIDO DE ESCLARECIMENTO E </w:t>
      </w:r>
      <w:r w:rsidRPr="00C93D6F">
        <w:rPr>
          <w:rFonts w:ascii="Arial" w:hAnsi="Arial" w:cs="Arial"/>
          <w:sz w:val="22"/>
          <w:szCs w:val="22"/>
        </w:rPr>
        <w:t xml:space="preserve">DA </w:t>
      </w:r>
      <w:r w:rsidR="0037587C" w:rsidRPr="00C93D6F">
        <w:rPr>
          <w:rFonts w:ascii="Arial" w:hAnsi="Arial" w:cs="Arial"/>
          <w:sz w:val="22"/>
          <w:szCs w:val="22"/>
        </w:rPr>
        <w:t>IMPUGNAÇÃO AO EDITAL</w:t>
      </w:r>
      <w:bookmarkEnd w:id="1"/>
    </w:p>
    <w:p w14:paraId="229E2272" w14:textId="77777777" w:rsidR="00436783" w:rsidRPr="00C93D6F" w:rsidRDefault="00436783" w:rsidP="00076944">
      <w:pPr>
        <w:pStyle w:val="PargrafodaLista"/>
        <w:ind w:left="0"/>
        <w:jc w:val="both"/>
        <w:rPr>
          <w:sz w:val="22"/>
          <w:szCs w:val="22"/>
        </w:rPr>
      </w:pPr>
    </w:p>
    <w:p w14:paraId="64289DE0" w14:textId="303CE381" w:rsidR="00D11C72" w:rsidRPr="00C93D6F" w:rsidRDefault="00101DF0">
      <w:pPr>
        <w:pStyle w:val="PargrafodaLista"/>
        <w:numPr>
          <w:ilvl w:val="1"/>
          <w:numId w:val="15"/>
        </w:numPr>
        <w:tabs>
          <w:tab w:val="left" w:pos="567"/>
        </w:tabs>
        <w:jc w:val="both"/>
        <w:rPr>
          <w:sz w:val="22"/>
          <w:szCs w:val="22"/>
        </w:rPr>
      </w:pPr>
      <w:r w:rsidRPr="00C93D6F">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C93D6F">
        <w:rPr>
          <w:sz w:val="22"/>
          <w:szCs w:val="22"/>
        </w:rPr>
        <w:t xml:space="preserve"> </w:t>
      </w:r>
      <w:hyperlink r:id="rId12" w:history="1">
        <w:r w:rsidR="00FB23E7" w:rsidRPr="00C93D6F">
          <w:rPr>
            <w:rStyle w:val="Hyperlink"/>
            <w:sz w:val="22"/>
            <w:szCs w:val="22"/>
          </w:rPr>
          <w:t>licitacao@saaejacarei.sp.gov.br</w:t>
        </w:r>
      </w:hyperlink>
      <w:r w:rsidRPr="00C93D6F">
        <w:rPr>
          <w:sz w:val="22"/>
          <w:szCs w:val="22"/>
        </w:rPr>
        <w:t>, devendo o licitante mencionar a modalidade, o número e o ano do processo licitatório.</w:t>
      </w:r>
    </w:p>
    <w:p w14:paraId="185A72CD" w14:textId="77777777" w:rsidR="0037587C" w:rsidRPr="00C93D6F" w:rsidRDefault="0037587C" w:rsidP="00B75784">
      <w:pPr>
        <w:pStyle w:val="PargrafodaLista"/>
        <w:snapToGrid w:val="0"/>
        <w:ind w:left="0"/>
        <w:jc w:val="both"/>
        <w:rPr>
          <w:sz w:val="22"/>
          <w:szCs w:val="22"/>
          <w:lang w:eastAsia="ar-SA"/>
        </w:rPr>
      </w:pPr>
    </w:p>
    <w:p w14:paraId="474B22E4" w14:textId="6132E3C5" w:rsidR="00691D11" w:rsidRPr="00C93D6F" w:rsidRDefault="00691D11">
      <w:pPr>
        <w:pStyle w:val="PargrafodaLista"/>
        <w:numPr>
          <w:ilvl w:val="2"/>
          <w:numId w:val="15"/>
        </w:numPr>
        <w:tabs>
          <w:tab w:val="left" w:pos="851"/>
        </w:tabs>
        <w:snapToGrid w:val="0"/>
        <w:jc w:val="both"/>
        <w:rPr>
          <w:sz w:val="22"/>
          <w:szCs w:val="22"/>
          <w:lang w:eastAsia="ar-SA"/>
        </w:rPr>
      </w:pPr>
      <w:r w:rsidRPr="00C93D6F">
        <w:rPr>
          <w:sz w:val="22"/>
          <w:szCs w:val="22"/>
          <w:lang w:eastAsia="ar-SA"/>
        </w:rPr>
        <w:t>O agente de contratação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C93D6F" w:rsidRDefault="00436783" w:rsidP="00076944">
      <w:pPr>
        <w:snapToGrid w:val="0"/>
        <w:spacing w:after="0" w:line="240" w:lineRule="auto"/>
        <w:jc w:val="both"/>
        <w:rPr>
          <w:rFonts w:eastAsia="Times New Roman" w:cs="Arial"/>
          <w:b/>
          <w:lang w:eastAsia="ar-SA"/>
        </w:rPr>
      </w:pPr>
    </w:p>
    <w:p w14:paraId="138DC35A" w14:textId="49C5E811" w:rsidR="00436783" w:rsidRPr="00C93D6F" w:rsidRDefault="00436783">
      <w:pPr>
        <w:pStyle w:val="PargrafodaLista"/>
        <w:numPr>
          <w:ilvl w:val="1"/>
          <w:numId w:val="15"/>
        </w:numPr>
        <w:tabs>
          <w:tab w:val="left" w:pos="567"/>
        </w:tabs>
        <w:jc w:val="both"/>
        <w:rPr>
          <w:sz w:val="22"/>
          <w:szCs w:val="22"/>
        </w:rPr>
      </w:pPr>
      <w:r w:rsidRPr="00C93D6F">
        <w:rPr>
          <w:sz w:val="22"/>
          <w:szCs w:val="22"/>
        </w:rPr>
        <w:t xml:space="preserve">As impugnações e os pedidos de esclarecimento não suspendem os prazos previstos no certame. </w:t>
      </w:r>
    </w:p>
    <w:p w14:paraId="5A34EF8A" w14:textId="77777777" w:rsidR="00436783" w:rsidRPr="00C93D6F" w:rsidRDefault="00436783" w:rsidP="00076944">
      <w:pPr>
        <w:snapToGrid w:val="0"/>
        <w:spacing w:after="0" w:line="240" w:lineRule="auto"/>
        <w:jc w:val="both"/>
        <w:rPr>
          <w:rFonts w:eastAsia="Times New Roman" w:cs="Arial"/>
          <w:lang w:eastAsia="ar-SA"/>
        </w:rPr>
      </w:pPr>
    </w:p>
    <w:p w14:paraId="467308F4" w14:textId="22AD596D" w:rsidR="00D11C72" w:rsidRPr="00C93D6F" w:rsidRDefault="00436783">
      <w:pPr>
        <w:pStyle w:val="PargrafodaLista"/>
        <w:numPr>
          <w:ilvl w:val="2"/>
          <w:numId w:val="15"/>
        </w:numPr>
        <w:tabs>
          <w:tab w:val="left" w:pos="851"/>
        </w:tabs>
        <w:jc w:val="both"/>
        <w:rPr>
          <w:sz w:val="22"/>
          <w:szCs w:val="22"/>
        </w:rPr>
      </w:pPr>
      <w:r w:rsidRPr="00C93D6F">
        <w:rPr>
          <w:sz w:val="22"/>
          <w:szCs w:val="22"/>
        </w:rPr>
        <w:t>A concessão de efeito suspensivo à impugnação é medida excepcional e deverá ser motivada pelo agente de contratação nos autos do processo de licitação.</w:t>
      </w:r>
    </w:p>
    <w:p w14:paraId="73D984B2" w14:textId="77777777" w:rsidR="00436783" w:rsidRPr="00C93D6F" w:rsidRDefault="00436783" w:rsidP="00076944">
      <w:pPr>
        <w:snapToGrid w:val="0"/>
        <w:spacing w:after="0" w:line="240" w:lineRule="auto"/>
        <w:jc w:val="both"/>
        <w:rPr>
          <w:rFonts w:eastAsia="Times New Roman" w:cs="Arial"/>
          <w:b/>
          <w:lang w:eastAsia="ar-SA"/>
        </w:rPr>
      </w:pPr>
    </w:p>
    <w:p w14:paraId="60F2CED4" w14:textId="5D86A6D0" w:rsidR="0037587C" w:rsidRPr="00C93D6F" w:rsidRDefault="0037587C">
      <w:pPr>
        <w:pStyle w:val="PargrafodaLista"/>
        <w:numPr>
          <w:ilvl w:val="1"/>
          <w:numId w:val="15"/>
        </w:numPr>
        <w:tabs>
          <w:tab w:val="left" w:pos="567"/>
        </w:tabs>
        <w:jc w:val="both"/>
        <w:rPr>
          <w:sz w:val="22"/>
          <w:szCs w:val="22"/>
        </w:rPr>
      </w:pPr>
      <w:r w:rsidRPr="00C93D6F">
        <w:rPr>
          <w:sz w:val="22"/>
          <w:szCs w:val="22"/>
        </w:rPr>
        <w:t>Acolhida a impugnação contra o ato convocatório será definida e publicada nova data para realização do certame.</w:t>
      </w:r>
    </w:p>
    <w:p w14:paraId="78BFFBBA" w14:textId="77777777" w:rsidR="0046497B" w:rsidRPr="00C93D6F" w:rsidRDefault="0046497B" w:rsidP="00076944">
      <w:pPr>
        <w:pStyle w:val="PargrafodaLista"/>
        <w:autoSpaceDE w:val="0"/>
        <w:autoSpaceDN w:val="0"/>
        <w:adjustRightInd w:val="0"/>
        <w:ind w:left="0"/>
        <w:jc w:val="both"/>
        <w:rPr>
          <w:b/>
          <w:sz w:val="22"/>
          <w:szCs w:val="22"/>
        </w:rPr>
      </w:pPr>
    </w:p>
    <w:p w14:paraId="4AA867F6" w14:textId="6D0EBBD7" w:rsidR="00AB6212" w:rsidRPr="00C93D6F" w:rsidRDefault="00AB6212">
      <w:pPr>
        <w:pStyle w:val="PargrafodaLista"/>
        <w:numPr>
          <w:ilvl w:val="2"/>
          <w:numId w:val="15"/>
        </w:numPr>
        <w:tabs>
          <w:tab w:val="left" w:pos="851"/>
        </w:tabs>
        <w:autoSpaceDE w:val="0"/>
        <w:autoSpaceDN w:val="0"/>
        <w:adjustRightInd w:val="0"/>
        <w:jc w:val="both"/>
        <w:rPr>
          <w:sz w:val="22"/>
          <w:szCs w:val="22"/>
          <w:lang w:eastAsia="ar-SA"/>
        </w:rPr>
      </w:pPr>
      <w:r w:rsidRPr="00C93D6F">
        <w:rPr>
          <w:sz w:val="22"/>
          <w:szCs w:val="22"/>
          <w:lang w:eastAsia="ar-SA"/>
        </w:rPr>
        <w:lastRenderedPageBreak/>
        <w:t>As informações e/ou esclarecimentos serão prestados</w:t>
      </w:r>
      <w:r w:rsidR="007E0EB9" w:rsidRPr="00C93D6F">
        <w:rPr>
          <w:sz w:val="22"/>
          <w:szCs w:val="22"/>
          <w:lang w:eastAsia="ar-SA"/>
        </w:rPr>
        <w:t xml:space="preserve"> pelo Pregoeiro através do site </w:t>
      </w:r>
      <w:hyperlink r:id="rId13" w:history="1">
        <w:r w:rsidRPr="00C93D6F">
          <w:rPr>
            <w:color w:val="0000FF"/>
            <w:sz w:val="22"/>
            <w:szCs w:val="22"/>
            <w:u w:val="single"/>
            <w:lang w:eastAsia="ar-SA"/>
          </w:rPr>
          <w:t>www.saaejacarei.sp.gov.br</w:t>
        </w:r>
      </w:hyperlink>
      <w:r w:rsidR="008D45C4" w:rsidRPr="00C93D6F">
        <w:rPr>
          <w:sz w:val="22"/>
          <w:szCs w:val="22"/>
          <w:lang w:eastAsia="ar-SA"/>
        </w:rPr>
        <w:t xml:space="preserve"> e do quadro de avisos da plataforma </w:t>
      </w:r>
      <w:hyperlink r:id="rId14" w:history="1">
        <w:r w:rsidR="008D45C4" w:rsidRPr="00C93D6F">
          <w:rPr>
            <w:rStyle w:val="Hyperlink"/>
            <w:sz w:val="22"/>
            <w:szCs w:val="22"/>
            <w:lang w:eastAsia="ar-SA"/>
          </w:rPr>
          <w:t>www.gov.br/compras</w:t>
        </w:r>
      </w:hyperlink>
      <w:r w:rsidR="008D45C4" w:rsidRPr="00C93D6F">
        <w:rPr>
          <w:sz w:val="22"/>
          <w:szCs w:val="22"/>
          <w:lang w:eastAsia="ar-SA"/>
        </w:rPr>
        <w:t xml:space="preserve">, </w:t>
      </w:r>
      <w:r w:rsidRPr="00C93D6F">
        <w:rPr>
          <w:sz w:val="22"/>
          <w:szCs w:val="22"/>
          <w:lang w:eastAsia="ar-SA"/>
        </w:rPr>
        <w:t>ficando todos os licitantes obrigados a acessá-los para obtenção das informações prestadas pelo Pre</w:t>
      </w:r>
      <w:r w:rsidR="007F51A4" w:rsidRPr="00C93D6F">
        <w:rPr>
          <w:sz w:val="22"/>
          <w:szCs w:val="22"/>
          <w:lang w:eastAsia="ar-SA"/>
        </w:rPr>
        <w:t>g</w:t>
      </w:r>
      <w:r w:rsidRPr="00C93D6F">
        <w:rPr>
          <w:sz w:val="22"/>
          <w:szCs w:val="22"/>
          <w:lang w:eastAsia="ar-SA"/>
        </w:rPr>
        <w:t>oeiro.</w:t>
      </w:r>
    </w:p>
    <w:p w14:paraId="36DC9375" w14:textId="77777777" w:rsidR="00AB6212" w:rsidRPr="00C93D6F" w:rsidRDefault="00AB6212" w:rsidP="00076944">
      <w:pPr>
        <w:pStyle w:val="PargrafodaLista"/>
        <w:autoSpaceDE w:val="0"/>
        <w:autoSpaceDN w:val="0"/>
        <w:adjustRightInd w:val="0"/>
        <w:ind w:left="0"/>
        <w:jc w:val="both"/>
        <w:rPr>
          <w:b/>
          <w:sz w:val="22"/>
          <w:szCs w:val="22"/>
        </w:rPr>
      </w:pPr>
    </w:p>
    <w:p w14:paraId="245B339E" w14:textId="4000FAA9" w:rsidR="004E4FF9" w:rsidRPr="00C93D6F" w:rsidRDefault="004E4FF9">
      <w:pPr>
        <w:pStyle w:val="Ttulo1"/>
        <w:numPr>
          <w:ilvl w:val="0"/>
          <w:numId w:val="15"/>
        </w:numPr>
        <w:tabs>
          <w:tab w:val="left" w:pos="993"/>
        </w:tabs>
        <w:ind w:left="567"/>
        <w:rPr>
          <w:rFonts w:ascii="Arial" w:hAnsi="Arial" w:cs="Arial"/>
          <w:sz w:val="22"/>
          <w:szCs w:val="22"/>
        </w:rPr>
      </w:pPr>
      <w:bookmarkStart w:id="2" w:name="_Toc144734681"/>
      <w:r w:rsidRPr="00C93D6F">
        <w:rPr>
          <w:rFonts w:ascii="Arial" w:hAnsi="Arial" w:cs="Arial"/>
          <w:sz w:val="22"/>
          <w:szCs w:val="22"/>
        </w:rPr>
        <w:t>DO REGISTRO CADASTRAL</w:t>
      </w:r>
      <w:bookmarkEnd w:id="2"/>
    </w:p>
    <w:p w14:paraId="5612E29C" w14:textId="77777777" w:rsidR="004E4FF9" w:rsidRPr="00C93D6F" w:rsidRDefault="004E4FF9" w:rsidP="00076944">
      <w:pPr>
        <w:pStyle w:val="PargrafodaLista"/>
        <w:autoSpaceDE w:val="0"/>
        <w:autoSpaceDN w:val="0"/>
        <w:adjustRightInd w:val="0"/>
        <w:ind w:left="0"/>
        <w:jc w:val="both"/>
        <w:rPr>
          <w:b/>
          <w:sz w:val="22"/>
          <w:szCs w:val="22"/>
        </w:rPr>
      </w:pPr>
    </w:p>
    <w:p w14:paraId="357CD401" w14:textId="31A4AB01" w:rsidR="00295F0D" w:rsidRPr="00C93D6F" w:rsidRDefault="00ED03AD">
      <w:pPr>
        <w:pStyle w:val="PargrafodaLista"/>
        <w:numPr>
          <w:ilvl w:val="1"/>
          <w:numId w:val="15"/>
        </w:numPr>
        <w:tabs>
          <w:tab w:val="left" w:pos="567"/>
        </w:tabs>
        <w:jc w:val="both"/>
        <w:rPr>
          <w:sz w:val="22"/>
          <w:szCs w:val="22"/>
        </w:rPr>
      </w:pPr>
      <w:r w:rsidRPr="00C93D6F">
        <w:rPr>
          <w:sz w:val="22"/>
          <w:szCs w:val="22"/>
        </w:rPr>
        <w:t>Poderão participar deste Pregão os interessados que estiverem previamente credenciados no Sistema de Cadastramento Unificado de Fornecedores - SICAF e no Sistema de Compras do Governo Federal (</w:t>
      </w:r>
      <w:hyperlink r:id="rId15" w:history="1">
        <w:r w:rsidR="00A452DF" w:rsidRPr="00C93D6F">
          <w:rPr>
            <w:rStyle w:val="Hyperlink"/>
            <w:sz w:val="22"/>
            <w:szCs w:val="22"/>
            <w:lang w:eastAsia="zh-CN"/>
          </w:rPr>
          <w:t>www.gov.br/compras</w:t>
        </w:r>
      </w:hyperlink>
      <w:r w:rsidR="00A452DF" w:rsidRPr="00C93D6F">
        <w:rPr>
          <w:sz w:val="22"/>
          <w:szCs w:val="22"/>
        </w:rPr>
        <w:t>)</w:t>
      </w:r>
      <w:r w:rsidRPr="00C93D6F">
        <w:rPr>
          <w:sz w:val="22"/>
          <w:szCs w:val="22"/>
        </w:rPr>
        <w:t>, por meio de Certificado Digital conferido pela Infraestrutura de Chaves Públicas Brasileira – ICP – Brasil.</w:t>
      </w:r>
    </w:p>
    <w:p w14:paraId="4ED537F4" w14:textId="77777777" w:rsidR="007F51A4" w:rsidRPr="00C93D6F" w:rsidRDefault="007F51A4" w:rsidP="00076944">
      <w:pPr>
        <w:spacing w:after="0" w:line="240" w:lineRule="auto"/>
        <w:jc w:val="both"/>
        <w:rPr>
          <w:rFonts w:cs="Arial"/>
        </w:rPr>
      </w:pPr>
    </w:p>
    <w:p w14:paraId="101E3DE6" w14:textId="0F88ED05" w:rsidR="00295F0D" w:rsidRPr="00C93D6F" w:rsidRDefault="00B6354D">
      <w:pPr>
        <w:pStyle w:val="PargrafodaLista"/>
        <w:numPr>
          <w:ilvl w:val="2"/>
          <w:numId w:val="15"/>
        </w:numPr>
        <w:jc w:val="both"/>
        <w:rPr>
          <w:sz w:val="22"/>
          <w:szCs w:val="22"/>
        </w:rPr>
      </w:pPr>
      <w:r w:rsidRPr="00C93D6F">
        <w:rPr>
          <w:sz w:val="22"/>
          <w:szCs w:val="22"/>
        </w:rPr>
        <w:t>O cadastro no SICAF deverá ser feito no Portal de Compras do Governo F</w:t>
      </w:r>
      <w:r w:rsidR="0085146B" w:rsidRPr="00C93D6F">
        <w:rPr>
          <w:sz w:val="22"/>
          <w:szCs w:val="22"/>
        </w:rPr>
        <w:t xml:space="preserve">ederal, no site </w:t>
      </w:r>
      <w:hyperlink r:id="rId16" w:history="1">
        <w:hyperlink r:id="rId17" w:history="1">
          <w:r w:rsidRPr="00C93D6F">
            <w:rPr>
              <w:b/>
              <w:color w:val="0000FF"/>
              <w:sz w:val="22"/>
              <w:szCs w:val="22"/>
              <w:u w:val="single"/>
              <w:lang w:eastAsia="zh-CN"/>
            </w:rPr>
            <w:t>www.gov.br/compras</w:t>
          </w:r>
        </w:hyperlink>
      </w:hyperlink>
      <w:r w:rsidR="0085146B" w:rsidRPr="00C93D6F">
        <w:rPr>
          <w:sz w:val="22"/>
          <w:szCs w:val="22"/>
        </w:rPr>
        <w:t>.</w:t>
      </w:r>
    </w:p>
    <w:p w14:paraId="2B19A29D" w14:textId="77777777" w:rsidR="007F51A4" w:rsidRPr="00C93D6F" w:rsidRDefault="007F51A4" w:rsidP="00076944">
      <w:pPr>
        <w:spacing w:after="0" w:line="240" w:lineRule="auto"/>
        <w:jc w:val="both"/>
        <w:rPr>
          <w:rFonts w:cs="Arial"/>
        </w:rPr>
      </w:pPr>
    </w:p>
    <w:p w14:paraId="5EBDEF61" w14:textId="7BECE5AC" w:rsidR="00B6354D" w:rsidRPr="00C93D6F" w:rsidRDefault="00B6354D">
      <w:pPr>
        <w:pStyle w:val="PargrafodaLista"/>
        <w:numPr>
          <w:ilvl w:val="1"/>
          <w:numId w:val="15"/>
        </w:numPr>
        <w:tabs>
          <w:tab w:val="left" w:pos="567"/>
        </w:tabs>
        <w:jc w:val="both"/>
        <w:rPr>
          <w:sz w:val="22"/>
          <w:szCs w:val="22"/>
        </w:rPr>
      </w:pPr>
      <w:r w:rsidRPr="00C93D6F">
        <w:rPr>
          <w:sz w:val="22"/>
          <w:szCs w:val="22"/>
        </w:rPr>
        <w:t>O cadastro junto ao provedor do Sistema implica a responsabilidade legal única e exclusiva da licitante ou de seu representante legal e na presunção de sua capacidade técnica para realização das transações inerentes ao Pregão Eletrônico.</w:t>
      </w:r>
    </w:p>
    <w:p w14:paraId="38A4DB3A" w14:textId="277B1112" w:rsidR="00B6354D" w:rsidRPr="00C93D6F" w:rsidRDefault="00B6354D" w:rsidP="00076944">
      <w:pPr>
        <w:pStyle w:val="PargrafodaLista"/>
        <w:autoSpaceDE w:val="0"/>
        <w:autoSpaceDN w:val="0"/>
        <w:adjustRightInd w:val="0"/>
        <w:ind w:left="0"/>
        <w:jc w:val="both"/>
        <w:rPr>
          <w:b/>
          <w:sz w:val="22"/>
          <w:szCs w:val="22"/>
        </w:rPr>
      </w:pPr>
    </w:p>
    <w:p w14:paraId="404E7F98" w14:textId="63500107" w:rsidR="00B6354D" w:rsidRPr="00C93D6F" w:rsidRDefault="00C44A6D">
      <w:pPr>
        <w:pStyle w:val="PargrafodaLista"/>
        <w:numPr>
          <w:ilvl w:val="1"/>
          <w:numId w:val="15"/>
        </w:numPr>
        <w:tabs>
          <w:tab w:val="left" w:pos="567"/>
        </w:tabs>
        <w:jc w:val="both"/>
        <w:rPr>
          <w:sz w:val="22"/>
          <w:szCs w:val="22"/>
        </w:rPr>
      </w:pPr>
      <w:r w:rsidRPr="00C93D6F">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Sistema ou ao SAAE-JACAREÍ, promotor da licitação, responsabilidade por eventuais danos decorrentes do uso indevido da senha, ainda que por terceiros.</w:t>
      </w:r>
    </w:p>
    <w:p w14:paraId="4D5A99A8" w14:textId="77777777" w:rsidR="00C44A6D" w:rsidRPr="00C93D6F" w:rsidRDefault="00C44A6D" w:rsidP="00076944">
      <w:pPr>
        <w:pStyle w:val="PargrafodaLista"/>
        <w:autoSpaceDE w:val="0"/>
        <w:autoSpaceDN w:val="0"/>
        <w:adjustRightInd w:val="0"/>
        <w:ind w:left="0"/>
        <w:jc w:val="both"/>
        <w:rPr>
          <w:sz w:val="22"/>
          <w:szCs w:val="22"/>
          <w:lang w:eastAsia="zh-CN"/>
        </w:rPr>
      </w:pPr>
    </w:p>
    <w:p w14:paraId="27C59F65" w14:textId="1444C085" w:rsidR="00C44A6D" w:rsidRPr="00C93D6F" w:rsidRDefault="00C44A6D">
      <w:pPr>
        <w:pStyle w:val="PargrafodaLista"/>
        <w:numPr>
          <w:ilvl w:val="1"/>
          <w:numId w:val="15"/>
        </w:numPr>
        <w:tabs>
          <w:tab w:val="left" w:pos="567"/>
        </w:tabs>
        <w:jc w:val="both"/>
        <w:rPr>
          <w:sz w:val="22"/>
          <w:szCs w:val="22"/>
        </w:rPr>
      </w:pPr>
      <w:r w:rsidRPr="00C93D6F">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434E3C35" w14:textId="77777777" w:rsidR="00C44A6D" w:rsidRPr="00C93D6F" w:rsidRDefault="00C44A6D" w:rsidP="00076944">
      <w:pPr>
        <w:pStyle w:val="PargrafodaLista"/>
        <w:autoSpaceDE w:val="0"/>
        <w:autoSpaceDN w:val="0"/>
        <w:adjustRightInd w:val="0"/>
        <w:ind w:left="0"/>
        <w:jc w:val="both"/>
        <w:rPr>
          <w:sz w:val="22"/>
          <w:szCs w:val="22"/>
          <w:lang w:eastAsia="zh-CN"/>
        </w:rPr>
      </w:pPr>
    </w:p>
    <w:p w14:paraId="44270419" w14:textId="45DF5DC6" w:rsidR="00C44A6D" w:rsidRPr="00C93D6F" w:rsidRDefault="00C44A6D">
      <w:pPr>
        <w:pStyle w:val="PargrafodaLista"/>
        <w:numPr>
          <w:ilvl w:val="1"/>
          <w:numId w:val="15"/>
        </w:numPr>
        <w:tabs>
          <w:tab w:val="left" w:pos="567"/>
        </w:tabs>
        <w:jc w:val="both"/>
        <w:rPr>
          <w:sz w:val="22"/>
          <w:szCs w:val="22"/>
        </w:rPr>
      </w:pPr>
      <w:r w:rsidRPr="00C93D6F">
        <w:rPr>
          <w:sz w:val="22"/>
          <w:szCs w:val="22"/>
        </w:rPr>
        <w:t>A não observância do disposto no subitem anterior pod</w:t>
      </w:r>
      <w:r w:rsidR="003E4245" w:rsidRPr="00C93D6F">
        <w:rPr>
          <w:sz w:val="22"/>
          <w:szCs w:val="22"/>
        </w:rPr>
        <w:t>erá ensejar desclassificação no momento da h</w:t>
      </w:r>
      <w:r w:rsidRPr="00C93D6F">
        <w:rPr>
          <w:sz w:val="22"/>
          <w:szCs w:val="22"/>
        </w:rPr>
        <w:t>abilitação.</w:t>
      </w:r>
    </w:p>
    <w:p w14:paraId="37DA44C8" w14:textId="77777777" w:rsidR="00C44A6D" w:rsidRPr="00C93D6F" w:rsidRDefault="00C44A6D" w:rsidP="00076944">
      <w:pPr>
        <w:pStyle w:val="PargrafodaLista"/>
        <w:autoSpaceDE w:val="0"/>
        <w:autoSpaceDN w:val="0"/>
        <w:adjustRightInd w:val="0"/>
        <w:ind w:left="0"/>
        <w:jc w:val="both"/>
        <w:rPr>
          <w:sz w:val="22"/>
          <w:szCs w:val="22"/>
        </w:rPr>
      </w:pPr>
    </w:p>
    <w:p w14:paraId="4B8D7BC8" w14:textId="0F415FE8" w:rsidR="00C44A6D" w:rsidRPr="00C93D6F" w:rsidRDefault="00C44A6D">
      <w:pPr>
        <w:pStyle w:val="PargrafodaLista"/>
        <w:numPr>
          <w:ilvl w:val="1"/>
          <w:numId w:val="15"/>
        </w:numPr>
        <w:tabs>
          <w:tab w:val="left" w:pos="567"/>
        </w:tabs>
        <w:jc w:val="both"/>
        <w:rPr>
          <w:sz w:val="22"/>
          <w:szCs w:val="22"/>
        </w:rPr>
      </w:pPr>
      <w:r w:rsidRPr="00C93D6F">
        <w:rPr>
          <w:sz w:val="22"/>
          <w:szCs w:val="22"/>
        </w:rPr>
        <w:t>A perda da senha ou a quebra de sigilo deverão ser comunicadas ao provedor do Sistema para imediato bloqueio de acesso.</w:t>
      </w:r>
    </w:p>
    <w:p w14:paraId="593F483C" w14:textId="77777777" w:rsidR="00BA68DB" w:rsidRPr="00C93D6F" w:rsidRDefault="00BA68DB" w:rsidP="00076944">
      <w:pPr>
        <w:pStyle w:val="PargrafodaLista"/>
        <w:autoSpaceDE w:val="0"/>
        <w:autoSpaceDN w:val="0"/>
        <w:adjustRightInd w:val="0"/>
        <w:ind w:left="0"/>
        <w:jc w:val="both"/>
        <w:rPr>
          <w:sz w:val="22"/>
          <w:szCs w:val="22"/>
          <w:lang w:eastAsia="zh-CN"/>
        </w:rPr>
      </w:pPr>
    </w:p>
    <w:p w14:paraId="091990D1" w14:textId="1E09CD38" w:rsidR="003D63FE" w:rsidRPr="00C93D6F" w:rsidRDefault="003D63FE">
      <w:pPr>
        <w:pStyle w:val="Ttulo1"/>
        <w:numPr>
          <w:ilvl w:val="0"/>
          <w:numId w:val="15"/>
        </w:numPr>
        <w:tabs>
          <w:tab w:val="left" w:pos="993"/>
        </w:tabs>
        <w:ind w:left="567"/>
        <w:rPr>
          <w:rFonts w:ascii="Arial" w:hAnsi="Arial" w:cs="Arial"/>
          <w:sz w:val="22"/>
          <w:szCs w:val="22"/>
        </w:rPr>
      </w:pPr>
      <w:bookmarkStart w:id="3" w:name="_Toc144734682"/>
      <w:r w:rsidRPr="00C93D6F">
        <w:rPr>
          <w:rFonts w:ascii="Arial" w:hAnsi="Arial" w:cs="Arial"/>
          <w:sz w:val="22"/>
          <w:szCs w:val="22"/>
        </w:rPr>
        <w:t>DAS CONDIÇÕES PARA PARTICIPAÇÃO</w:t>
      </w:r>
      <w:bookmarkEnd w:id="3"/>
    </w:p>
    <w:p w14:paraId="6BC3040E" w14:textId="77777777" w:rsidR="00BA68DB" w:rsidRPr="00C93D6F" w:rsidRDefault="00BA68DB" w:rsidP="00076944">
      <w:pPr>
        <w:pStyle w:val="PargrafodaLista"/>
        <w:autoSpaceDE w:val="0"/>
        <w:autoSpaceDN w:val="0"/>
        <w:adjustRightInd w:val="0"/>
        <w:ind w:left="0"/>
        <w:jc w:val="both"/>
        <w:rPr>
          <w:b/>
          <w:sz w:val="22"/>
          <w:szCs w:val="22"/>
        </w:rPr>
      </w:pPr>
    </w:p>
    <w:p w14:paraId="20DF7C02" w14:textId="0F327808" w:rsidR="00E94AF9" w:rsidRPr="00C93D6F" w:rsidRDefault="00E94AF9">
      <w:pPr>
        <w:pStyle w:val="PargrafodaLista"/>
        <w:widowControl w:val="0"/>
        <w:numPr>
          <w:ilvl w:val="1"/>
          <w:numId w:val="15"/>
        </w:numPr>
        <w:tabs>
          <w:tab w:val="left" w:pos="567"/>
        </w:tabs>
        <w:jc w:val="both"/>
        <w:rPr>
          <w:b/>
          <w:sz w:val="22"/>
          <w:szCs w:val="22"/>
          <w:lang w:eastAsia="zh-CN"/>
        </w:rPr>
      </w:pPr>
      <w:r w:rsidRPr="00C93D6F">
        <w:rPr>
          <w:b/>
          <w:sz w:val="22"/>
          <w:szCs w:val="22"/>
          <w:lang w:eastAsia="zh-CN"/>
        </w:rPr>
        <w:t xml:space="preserve">Poderão participar deste </w:t>
      </w:r>
      <w:r w:rsidR="00A13DD5" w:rsidRPr="00C93D6F">
        <w:rPr>
          <w:b/>
          <w:sz w:val="22"/>
          <w:szCs w:val="22"/>
          <w:lang w:eastAsia="zh-CN"/>
        </w:rPr>
        <w:t>PREGÃO ELETRÔNICO os interessados</w:t>
      </w:r>
      <w:r w:rsidRPr="00C93D6F">
        <w:rPr>
          <w:b/>
          <w:sz w:val="22"/>
          <w:szCs w:val="22"/>
          <w:lang w:eastAsia="zh-CN"/>
        </w:rPr>
        <w:t>:</w:t>
      </w:r>
    </w:p>
    <w:p w14:paraId="38A52D52" w14:textId="77777777" w:rsidR="00E94AF9" w:rsidRPr="00C93D6F" w:rsidRDefault="00E94AF9" w:rsidP="00076944">
      <w:pPr>
        <w:widowControl w:val="0"/>
        <w:spacing w:after="0" w:line="240" w:lineRule="auto"/>
        <w:jc w:val="both"/>
        <w:rPr>
          <w:rFonts w:eastAsia="Times New Roman" w:cs="Arial"/>
          <w:lang w:eastAsia="zh-CN"/>
        </w:rPr>
      </w:pPr>
    </w:p>
    <w:p w14:paraId="33C87F67" w14:textId="40AB74B1" w:rsidR="00E94AF9" w:rsidRPr="00C93D6F" w:rsidRDefault="00E94AF9">
      <w:pPr>
        <w:pStyle w:val="PargrafodaLista"/>
        <w:numPr>
          <w:ilvl w:val="2"/>
          <w:numId w:val="15"/>
        </w:numPr>
        <w:tabs>
          <w:tab w:val="left" w:pos="709"/>
        </w:tabs>
        <w:autoSpaceDE w:val="0"/>
        <w:autoSpaceDN w:val="0"/>
        <w:adjustRightInd w:val="0"/>
        <w:jc w:val="both"/>
        <w:rPr>
          <w:b/>
          <w:sz w:val="22"/>
          <w:szCs w:val="22"/>
          <w:lang w:eastAsia="zh-CN"/>
        </w:rPr>
      </w:pPr>
      <w:r w:rsidRPr="00C93D6F">
        <w:rPr>
          <w:sz w:val="22"/>
          <w:szCs w:val="22"/>
          <w:lang w:eastAsia="zh-CN"/>
        </w:rPr>
        <w:t>C</w:t>
      </w:r>
      <w:r w:rsidRPr="00C93D6F">
        <w:rPr>
          <w:sz w:val="22"/>
          <w:szCs w:val="22"/>
        </w:rPr>
        <w:t>ujo ramo de atividade seja compatível com o objeto desta licitação, que a</w:t>
      </w:r>
      <w:r w:rsidR="001B43A4" w:rsidRPr="00C93D6F">
        <w:rPr>
          <w:sz w:val="22"/>
          <w:szCs w:val="22"/>
          <w:lang w:eastAsia="zh-CN"/>
        </w:rPr>
        <w:t xml:space="preserve">tendam às </w:t>
      </w:r>
      <w:r w:rsidRPr="00C93D6F">
        <w:rPr>
          <w:sz w:val="22"/>
          <w:szCs w:val="22"/>
          <w:lang w:eastAsia="zh-CN"/>
        </w:rPr>
        <w:t>condições deste edital e seus anexos, inclusive quanto à documen</w:t>
      </w:r>
      <w:r w:rsidR="002A00AD" w:rsidRPr="00C93D6F">
        <w:rPr>
          <w:sz w:val="22"/>
          <w:szCs w:val="22"/>
          <w:lang w:eastAsia="zh-CN"/>
        </w:rPr>
        <w:t xml:space="preserve">tação exigida para habilitação, </w:t>
      </w:r>
      <w:r w:rsidRPr="00C93D6F">
        <w:rPr>
          <w:sz w:val="22"/>
          <w:szCs w:val="22"/>
          <w:lang w:eastAsia="zh-CN"/>
        </w:rPr>
        <w:t xml:space="preserve">constante do </w:t>
      </w:r>
      <w:r w:rsidR="00FC5377" w:rsidRPr="00C93D6F">
        <w:rPr>
          <w:sz w:val="22"/>
          <w:szCs w:val="22"/>
          <w:lang w:eastAsia="zh-CN"/>
        </w:rPr>
        <w:t>item 9</w:t>
      </w:r>
      <w:r w:rsidRPr="00C93D6F">
        <w:rPr>
          <w:sz w:val="22"/>
          <w:szCs w:val="22"/>
          <w:lang w:eastAsia="zh-CN"/>
        </w:rPr>
        <w:t xml:space="preserve"> deste edital</w:t>
      </w:r>
      <w:r w:rsidRPr="00C93D6F">
        <w:rPr>
          <w:sz w:val="22"/>
          <w:szCs w:val="22"/>
        </w:rPr>
        <w:t xml:space="preserve"> e que estejam com credenciamento regular no</w:t>
      </w:r>
      <w:r w:rsidR="00BD7982" w:rsidRPr="00C93D6F">
        <w:rPr>
          <w:sz w:val="22"/>
          <w:szCs w:val="22"/>
        </w:rPr>
        <w:t xml:space="preserve"> Sistema de </w:t>
      </w:r>
      <w:r w:rsidRPr="00C93D6F">
        <w:rPr>
          <w:sz w:val="22"/>
          <w:szCs w:val="22"/>
        </w:rPr>
        <w:t>Cadastramento Unificado de Fornecedores – SICAF.</w:t>
      </w:r>
    </w:p>
    <w:p w14:paraId="2DCC5960" w14:textId="77777777" w:rsidR="00E94AF9" w:rsidRPr="00C93D6F" w:rsidRDefault="00E94AF9" w:rsidP="00076944">
      <w:pPr>
        <w:tabs>
          <w:tab w:val="left" w:pos="709"/>
        </w:tabs>
        <w:suppressAutoHyphens/>
        <w:spacing w:after="0" w:line="240" w:lineRule="auto"/>
        <w:jc w:val="both"/>
        <w:rPr>
          <w:rFonts w:eastAsia="Times New Roman" w:cs="Arial"/>
          <w:b/>
          <w:lang w:eastAsia="zh-CN"/>
        </w:rPr>
      </w:pPr>
    </w:p>
    <w:p w14:paraId="138D923E" w14:textId="28DAFCFA" w:rsidR="00E94AF9" w:rsidRPr="00C93D6F" w:rsidRDefault="00B042F6">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 xml:space="preserve">Os interessados deverão atender às condições exigidas no cadastramento no Sicaf até o </w:t>
      </w:r>
      <w:r w:rsidR="00F6166C" w:rsidRPr="00C93D6F">
        <w:rPr>
          <w:sz w:val="22"/>
          <w:szCs w:val="22"/>
          <w:lang w:eastAsia="zh-CN"/>
        </w:rPr>
        <w:t>3º (</w:t>
      </w:r>
      <w:r w:rsidRPr="00C93D6F">
        <w:rPr>
          <w:sz w:val="22"/>
          <w:szCs w:val="22"/>
          <w:lang w:eastAsia="zh-CN"/>
        </w:rPr>
        <w:t>terceiro</w:t>
      </w:r>
      <w:r w:rsidR="00F6166C" w:rsidRPr="00C93D6F">
        <w:rPr>
          <w:sz w:val="22"/>
          <w:szCs w:val="22"/>
          <w:lang w:eastAsia="zh-CN"/>
        </w:rPr>
        <w:t>)</w:t>
      </w:r>
      <w:r w:rsidRPr="00C93D6F">
        <w:rPr>
          <w:sz w:val="22"/>
          <w:szCs w:val="22"/>
          <w:lang w:eastAsia="zh-CN"/>
        </w:rPr>
        <w:t xml:space="preserve"> dia útil anterior à data prevista para recebimento das propostas.</w:t>
      </w:r>
    </w:p>
    <w:p w14:paraId="34D5680F" w14:textId="77777777" w:rsidR="003D63FE" w:rsidRPr="00C93D6F" w:rsidRDefault="003D63FE" w:rsidP="00076944">
      <w:pPr>
        <w:pStyle w:val="PargrafodaLista"/>
        <w:tabs>
          <w:tab w:val="left" w:pos="709"/>
        </w:tabs>
        <w:autoSpaceDE w:val="0"/>
        <w:autoSpaceDN w:val="0"/>
        <w:adjustRightInd w:val="0"/>
        <w:ind w:left="0"/>
        <w:jc w:val="both"/>
        <w:rPr>
          <w:b/>
          <w:sz w:val="22"/>
          <w:szCs w:val="22"/>
        </w:rPr>
      </w:pPr>
    </w:p>
    <w:p w14:paraId="2ECF88E3" w14:textId="372343FD" w:rsidR="00E94AF9" w:rsidRPr="00C93D6F" w:rsidRDefault="00E94AF9">
      <w:pPr>
        <w:pStyle w:val="PargrafodaLista"/>
        <w:numPr>
          <w:ilvl w:val="2"/>
          <w:numId w:val="15"/>
        </w:numPr>
        <w:tabs>
          <w:tab w:val="left" w:pos="709"/>
        </w:tabs>
        <w:autoSpaceDE w:val="0"/>
        <w:autoSpaceDN w:val="0"/>
        <w:adjustRightInd w:val="0"/>
        <w:jc w:val="both"/>
        <w:rPr>
          <w:sz w:val="22"/>
          <w:szCs w:val="22"/>
          <w:lang w:eastAsia="zh-CN"/>
        </w:rPr>
      </w:pPr>
      <w:bookmarkStart w:id="4" w:name="_Ref143760723"/>
      <w:r w:rsidRPr="00C93D6F">
        <w:rPr>
          <w:sz w:val="22"/>
          <w:szCs w:val="22"/>
          <w:lang w:eastAsia="zh-CN"/>
        </w:rPr>
        <w:t>Os licitantes deverão utilizar o certificado digital para acesso ao Sistema.</w:t>
      </w:r>
      <w:bookmarkEnd w:id="4"/>
    </w:p>
    <w:p w14:paraId="6773EED2" w14:textId="77777777" w:rsidR="00B44388" w:rsidRDefault="00B44388" w:rsidP="00076944">
      <w:pPr>
        <w:tabs>
          <w:tab w:val="left" w:pos="709"/>
          <w:tab w:val="center" w:pos="4419"/>
          <w:tab w:val="right" w:pos="8838"/>
        </w:tabs>
        <w:suppressAutoHyphens/>
        <w:spacing w:after="0" w:line="240" w:lineRule="auto"/>
        <w:jc w:val="both"/>
        <w:rPr>
          <w:rFonts w:eastAsia="Times New Roman" w:cs="Arial"/>
          <w:lang w:eastAsia="zh-CN"/>
        </w:rPr>
      </w:pPr>
    </w:p>
    <w:p w14:paraId="316EE3F8" w14:textId="0B768030" w:rsidR="00BC5B2A" w:rsidRPr="00623123" w:rsidRDefault="00BC5B2A" w:rsidP="00BC5B2A">
      <w:pPr>
        <w:pStyle w:val="Nvel2-Red"/>
        <w:tabs>
          <w:tab w:val="clear" w:pos="1440"/>
        </w:tabs>
        <w:rPr>
          <w:i w:val="0"/>
          <w:sz w:val="22"/>
          <w:szCs w:val="22"/>
        </w:rPr>
      </w:pPr>
      <w:r w:rsidRPr="004F1904">
        <w:rPr>
          <w:rFonts w:eastAsia="Times New Roman"/>
          <w:b/>
          <w:i w:val="0"/>
          <w:color w:val="auto"/>
          <w:sz w:val="22"/>
          <w:szCs w:val="22"/>
          <w:highlight w:val="lightGray"/>
          <w:lang w:eastAsia="zh-CN"/>
        </w:rPr>
        <w:t xml:space="preserve">4.1.3.1. </w:t>
      </w:r>
      <w:r w:rsidRPr="004F1904">
        <w:rPr>
          <w:i w:val="0"/>
          <w:color w:val="auto"/>
          <w:sz w:val="22"/>
          <w:szCs w:val="22"/>
          <w:highlight w:val="lightGray"/>
        </w:rPr>
        <w:t xml:space="preserve">Para os itens destinados à participação exclusiva de microempresas e empresas de pequeno porte, nos termos do </w:t>
      </w:r>
      <w:hyperlink r:id="rId18">
        <w:r w:rsidRPr="004F1904">
          <w:rPr>
            <w:rStyle w:val="Hyperlink"/>
            <w:i w:val="0"/>
            <w:sz w:val="22"/>
            <w:szCs w:val="22"/>
            <w:highlight w:val="lightGray"/>
          </w:rPr>
          <w:t>art. 48 da Lei Complementar nº 123, de 14 de dezembro de 2006</w:t>
        </w:r>
      </w:hyperlink>
      <w:r w:rsidRPr="004F1904">
        <w:rPr>
          <w:i w:val="0"/>
          <w:color w:val="auto"/>
          <w:sz w:val="22"/>
          <w:szCs w:val="22"/>
          <w:highlight w:val="lightGray"/>
        </w:rPr>
        <w:t>, a</w:t>
      </w:r>
      <w:r w:rsidRPr="004F1904">
        <w:rPr>
          <w:rFonts w:eastAsia="Times New Roman"/>
          <w:i w:val="0"/>
          <w:color w:val="auto"/>
          <w:sz w:val="22"/>
          <w:szCs w:val="22"/>
          <w:highlight w:val="lightGray"/>
          <w:lang w:eastAsia="zh-CN"/>
        </w:rPr>
        <w:t xml:space="preserve"> obtenção do referido benefício fica limitada às microempresas e às empresas de </w:t>
      </w:r>
      <w:r w:rsidRPr="004F1904">
        <w:rPr>
          <w:rFonts w:eastAsia="Times New Roman"/>
          <w:i w:val="0"/>
          <w:color w:val="auto"/>
          <w:sz w:val="22"/>
          <w:szCs w:val="22"/>
          <w:highlight w:val="lightGray"/>
          <w:lang w:eastAsia="zh-CN"/>
        </w:rPr>
        <w:lastRenderedPageBreak/>
        <w:t>pequeno porte que, no ano-calendário de realização da licitação, ainda não tenham celebrado contratos com a Administração Pública cujos valores somados extrapolem a receita bruta máxima admitida para fins de enquadramento como empresa de pequeno porte.</w:t>
      </w:r>
    </w:p>
    <w:p w14:paraId="7A099F7C" w14:textId="108B9BAD" w:rsidR="00E56034" w:rsidRPr="00C93D6F" w:rsidRDefault="00E56034">
      <w:pPr>
        <w:pStyle w:val="Nivel2"/>
        <w:numPr>
          <w:ilvl w:val="2"/>
          <w:numId w:val="15"/>
        </w:numPr>
        <w:tabs>
          <w:tab w:val="left" w:pos="709"/>
        </w:tabs>
        <w:spacing w:before="0" w:after="0" w:line="240" w:lineRule="auto"/>
        <w:rPr>
          <w:rFonts w:eastAsia="Times New Roman"/>
          <w:color w:val="auto"/>
          <w:sz w:val="22"/>
          <w:szCs w:val="22"/>
        </w:rPr>
      </w:pPr>
      <w:r w:rsidRPr="00C93D6F">
        <w:rPr>
          <w:color w:val="auto"/>
          <w:sz w:val="22"/>
          <w:szCs w:val="22"/>
        </w:rPr>
        <w:t xml:space="preserve">Será concedido tratamento favorecido para as microempresas e empresas de pequeno porte, para as sociedades cooperativas </w:t>
      </w:r>
      <w:r w:rsidRPr="00C93D6F">
        <w:rPr>
          <w:rFonts w:eastAsia="Times New Roman"/>
          <w:color w:val="auto"/>
          <w:sz w:val="22"/>
          <w:szCs w:val="22"/>
        </w:rPr>
        <w:t>mencionadas no</w:t>
      </w:r>
      <w:r w:rsidRPr="00C93D6F">
        <w:rPr>
          <w:rFonts w:eastAsia="Times New Roman"/>
          <w:color w:val="FF0000"/>
          <w:sz w:val="22"/>
          <w:szCs w:val="22"/>
        </w:rPr>
        <w:t xml:space="preserve"> </w:t>
      </w:r>
      <w:hyperlink r:id="rId19" w:anchor="art16">
        <w:r w:rsidRPr="00C93D6F">
          <w:rPr>
            <w:rStyle w:val="Hyperlink"/>
            <w:rFonts w:eastAsia="Times New Roman"/>
            <w:sz w:val="22"/>
            <w:szCs w:val="22"/>
          </w:rPr>
          <w:t xml:space="preserve">artigo </w:t>
        </w:r>
        <w:r w:rsidRPr="00C93D6F">
          <w:rPr>
            <w:rStyle w:val="Hyperlink"/>
            <w:sz w:val="22"/>
            <w:szCs w:val="22"/>
          </w:rPr>
          <w:t>16 da Lei nº 14.133, de 2021</w:t>
        </w:r>
      </w:hyperlink>
      <w:r w:rsidRPr="00C93D6F">
        <w:rPr>
          <w:color w:val="auto"/>
          <w:sz w:val="22"/>
          <w:szCs w:val="22"/>
        </w:rPr>
        <w:t xml:space="preserve">, para o agricultor familiar, o produtor rural pessoa física e para o microempreendedor individual - MEI, nos limites previstos da </w:t>
      </w:r>
      <w:hyperlink r:id="rId20">
        <w:r w:rsidRPr="00C93D6F">
          <w:rPr>
            <w:rStyle w:val="Hyperlink"/>
            <w:sz w:val="22"/>
            <w:szCs w:val="22"/>
          </w:rPr>
          <w:t>Lei Complementar nº 123, de 2006</w:t>
        </w:r>
      </w:hyperlink>
      <w:r w:rsidRPr="00C93D6F">
        <w:rPr>
          <w:color w:val="auto"/>
          <w:sz w:val="22"/>
          <w:szCs w:val="22"/>
        </w:rPr>
        <w:t>.</w:t>
      </w:r>
    </w:p>
    <w:p w14:paraId="02239378" w14:textId="77777777" w:rsidR="002469A2" w:rsidRPr="00C93D6F" w:rsidRDefault="002469A2" w:rsidP="00076944">
      <w:pPr>
        <w:tabs>
          <w:tab w:val="left" w:pos="709"/>
          <w:tab w:val="center" w:pos="4419"/>
          <w:tab w:val="right" w:pos="8838"/>
        </w:tabs>
        <w:suppressAutoHyphens/>
        <w:spacing w:after="0" w:line="240" w:lineRule="auto"/>
        <w:jc w:val="both"/>
        <w:rPr>
          <w:rFonts w:eastAsia="Times New Roman" w:cs="Arial"/>
          <w:lang w:eastAsia="zh-CN"/>
        </w:rPr>
      </w:pPr>
    </w:p>
    <w:p w14:paraId="647B0066" w14:textId="795DC133" w:rsidR="00651338" w:rsidRPr="00C93D6F" w:rsidRDefault="00E94AF9">
      <w:pPr>
        <w:pStyle w:val="PargrafodaLista"/>
        <w:widowControl w:val="0"/>
        <w:numPr>
          <w:ilvl w:val="1"/>
          <w:numId w:val="15"/>
        </w:numPr>
        <w:tabs>
          <w:tab w:val="left" w:pos="567"/>
        </w:tabs>
        <w:jc w:val="both"/>
        <w:rPr>
          <w:b/>
          <w:sz w:val="22"/>
          <w:szCs w:val="22"/>
          <w:lang w:eastAsia="zh-CN"/>
        </w:rPr>
      </w:pPr>
      <w:bookmarkStart w:id="5" w:name="_Ref143760506"/>
      <w:r w:rsidRPr="00C93D6F">
        <w:rPr>
          <w:b/>
          <w:sz w:val="22"/>
          <w:szCs w:val="22"/>
          <w:lang w:eastAsia="zh-CN"/>
        </w:rPr>
        <w:t xml:space="preserve">Não poderão participar </w:t>
      </w:r>
      <w:r w:rsidR="00651338" w:rsidRPr="00C93D6F">
        <w:rPr>
          <w:b/>
          <w:sz w:val="22"/>
          <w:szCs w:val="22"/>
          <w:lang w:eastAsia="zh-CN"/>
        </w:rPr>
        <w:t>desta licitação:</w:t>
      </w:r>
      <w:bookmarkEnd w:id="5"/>
      <w:r w:rsidR="00651338" w:rsidRPr="00C93D6F">
        <w:rPr>
          <w:b/>
          <w:sz w:val="22"/>
          <w:szCs w:val="22"/>
          <w:lang w:eastAsia="zh-CN"/>
        </w:rPr>
        <w:t xml:space="preserve"> </w:t>
      </w:r>
    </w:p>
    <w:p w14:paraId="586A95CE" w14:textId="77777777" w:rsidR="00651338" w:rsidRPr="00C93D6F" w:rsidRDefault="00651338" w:rsidP="00076944">
      <w:pPr>
        <w:tabs>
          <w:tab w:val="center" w:pos="4419"/>
          <w:tab w:val="right" w:pos="8838"/>
        </w:tabs>
        <w:suppressAutoHyphens/>
        <w:spacing w:after="0" w:line="240" w:lineRule="auto"/>
        <w:jc w:val="both"/>
        <w:rPr>
          <w:rFonts w:eastAsia="Times New Roman" w:cs="Arial"/>
          <w:b/>
          <w:lang w:eastAsia="zh-CN"/>
        </w:rPr>
      </w:pPr>
    </w:p>
    <w:p w14:paraId="252F720E" w14:textId="7FC99C3E"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6" w:name="_Ref143760695"/>
      <w:r w:rsidRPr="00C93D6F">
        <w:rPr>
          <w:sz w:val="22"/>
          <w:szCs w:val="22"/>
          <w:lang w:eastAsia="zh-CN"/>
        </w:rPr>
        <w:t>aquele que não atenda às condições deste Edital e seu(s) anexo(s);</w:t>
      </w:r>
      <w:bookmarkEnd w:id="6"/>
    </w:p>
    <w:p w14:paraId="6B5CEB27" w14:textId="77777777" w:rsidR="00651338" w:rsidRPr="00C93D6F" w:rsidRDefault="00651338" w:rsidP="00076944">
      <w:pPr>
        <w:tabs>
          <w:tab w:val="center" w:pos="4419"/>
          <w:tab w:val="right" w:pos="8838"/>
        </w:tabs>
        <w:suppressAutoHyphens/>
        <w:spacing w:after="0" w:line="240" w:lineRule="auto"/>
        <w:jc w:val="both"/>
        <w:rPr>
          <w:rFonts w:eastAsia="Times New Roman" w:cs="Arial"/>
          <w:b/>
          <w:lang w:eastAsia="zh-CN"/>
        </w:rPr>
      </w:pPr>
    </w:p>
    <w:p w14:paraId="46D01957" w14:textId="72C3AD78"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7" w:name="_Ref143760764"/>
      <w:r w:rsidRPr="00C93D6F">
        <w:rPr>
          <w:sz w:val="22"/>
          <w:szCs w:val="22"/>
          <w:lang w:eastAsia="zh-CN"/>
        </w:rPr>
        <w:t>autor do anteprojeto, do projeto básico ou do projeto executivo, pessoa física ou jurídica, quando a licitação versar sobre serviços ou fornecimento de bens a ele relacionados;</w:t>
      </w:r>
      <w:bookmarkEnd w:id="7"/>
    </w:p>
    <w:p w14:paraId="3F0030FB" w14:textId="77777777" w:rsidR="00651338" w:rsidRPr="00C93D6F" w:rsidRDefault="00651338" w:rsidP="00076944">
      <w:pPr>
        <w:pStyle w:val="PargrafodaLista"/>
        <w:tabs>
          <w:tab w:val="left" w:pos="709"/>
        </w:tabs>
        <w:autoSpaceDE w:val="0"/>
        <w:autoSpaceDN w:val="0"/>
        <w:adjustRightInd w:val="0"/>
        <w:ind w:left="0"/>
        <w:jc w:val="both"/>
        <w:rPr>
          <w:sz w:val="22"/>
          <w:szCs w:val="22"/>
          <w:lang w:eastAsia="zh-CN"/>
        </w:rPr>
      </w:pPr>
    </w:p>
    <w:p w14:paraId="20CB61DE" w14:textId="2F0517D0"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8" w:name="_Ref143760769"/>
      <w:r w:rsidRPr="00C93D6F">
        <w:rPr>
          <w:sz w:val="22"/>
          <w:szCs w:val="22"/>
          <w:lang w:eastAsia="zh-CN"/>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Pr="00C93D6F">
        <w:rPr>
          <w:sz w:val="22"/>
          <w:szCs w:val="22"/>
          <w:lang w:eastAsia="zh-CN"/>
        </w:rPr>
        <w:t xml:space="preserve"> </w:t>
      </w:r>
    </w:p>
    <w:p w14:paraId="5AF3433D" w14:textId="77777777" w:rsidR="00651338" w:rsidRPr="00C93D6F" w:rsidRDefault="00651338" w:rsidP="00076944">
      <w:pPr>
        <w:tabs>
          <w:tab w:val="center" w:pos="4419"/>
          <w:tab w:val="right" w:pos="8838"/>
        </w:tabs>
        <w:suppressAutoHyphens/>
        <w:spacing w:after="0" w:line="240" w:lineRule="auto"/>
        <w:jc w:val="both"/>
        <w:rPr>
          <w:rFonts w:eastAsia="Times New Roman" w:cs="Arial"/>
          <w:b/>
          <w:lang w:eastAsia="zh-CN"/>
        </w:rPr>
      </w:pPr>
    </w:p>
    <w:p w14:paraId="28D87A5C" w14:textId="3423A099"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pessoa física ou jurídica que se encontre, ao tempo da licitação, impossibilitada de participar da licitação em decorrência de sanção que lhe foi imposta;</w:t>
      </w:r>
    </w:p>
    <w:p w14:paraId="3571ECF3" w14:textId="77777777" w:rsidR="00295F0D" w:rsidRPr="00C93D6F" w:rsidRDefault="00295F0D" w:rsidP="00076944">
      <w:pPr>
        <w:pStyle w:val="PargrafodaLista"/>
        <w:tabs>
          <w:tab w:val="left" w:pos="709"/>
        </w:tabs>
        <w:autoSpaceDE w:val="0"/>
        <w:autoSpaceDN w:val="0"/>
        <w:adjustRightInd w:val="0"/>
        <w:ind w:left="0"/>
        <w:jc w:val="both"/>
        <w:rPr>
          <w:sz w:val="22"/>
          <w:szCs w:val="22"/>
          <w:lang w:eastAsia="zh-CN"/>
        </w:rPr>
      </w:pPr>
    </w:p>
    <w:p w14:paraId="763F9655" w14:textId="0767958F"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C93D6F" w:rsidRDefault="00295F0D" w:rsidP="00076944">
      <w:pPr>
        <w:pStyle w:val="PargrafodaLista"/>
        <w:tabs>
          <w:tab w:val="left" w:pos="709"/>
        </w:tabs>
        <w:autoSpaceDE w:val="0"/>
        <w:autoSpaceDN w:val="0"/>
        <w:adjustRightInd w:val="0"/>
        <w:ind w:left="0"/>
        <w:jc w:val="both"/>
        <w:rPr>
          <w:sz w:val="22"/>
          <w:szCs w:val="22"/>
          <w:lang w:eastAsia="zh-CN"/>
        </w:rPr>
      </w:pPr>
    </w:p>
    <w:p w14:paraId="6B8CB459" w14:textId="133AD83D"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empresas controladoras, controladas ou coligadas, nos termos da Lei nº 6.404, de 15 de dezembro de 1976, concorrendo entre si;</w:t>
      </w:r>
    </w:p>
    <w:p w14:paraId="3503A95D" w14:textId="77777777" w:rsidR="00651338" w:rsidRPr="00C93D6F" w:rsidRDefault="00651338" w:rsidP="00076944">
      <w:pPr>
        <w:pStyle w:val="PargrafodaLista"/>
        <w:tabs>
          <w:tab w:val="left" w:pos="709"/>
        </w:tabs>
        <w:autoSpaceDE w:val="0"/>
        <w:autoSpaceDN w:val="0"/>
        <w:adjustRightInd w:val="0"/>
        <w:ind w:left="0"/>
        <w:jc w:val="both"/>
        <w:rPr>
          <w:sz w:val="22"/>
          <w:szCs w:val="22"/>
          <w:lang w:eastAsia="zh-CN"/>
        </w:rPr>
      </w:pPr>
    </w:p>
    <w:p w14:paraId="3DFC596F" w14:textId="69AF49FC"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9" w:name="_Ref143760995"/>
      <w:r w:rsidRPr="00C93D6F">
        <w:rPr>
          <w:sz w:val="22"/>
          <w:szCs w:val="22"/>
          <w:lang w:eastAsia="zh-CN"/>
        </w:rPr>
        <w:t xml:space="preserve">pessoa física ou jurídica que, nos 5 (cinco) anos anteriores à divulgação do edital, tenha sido condenada judicialmente, com trânsito em julgado, por exploração de trabalho infantil, </w:t>
      </w:r>
      <w:bookmarkStart w:id="10" w:name="_GoBack"/>
      <w:bookmarkEnd w:id="10"/>
      <w:r w:rsidRPr="00C93D6F">
        <w:rPr>
          <w:sz w:val="22"/>
          <w:szCs w:val="22"/>
          <w:lang w:eastAsia="zh-CN"/>
        </w:rPr>
        <w:t>por submissão de trabalhadores a condições análogas às de escravo ou por contratação de adolescentes nos casos vedados pela legislação trabalhista;</w:t>
      </w:r>
      <w:bookmarkEnd w:id="9"/>
    </w:p>
    <w:p w14:paraId="1881D097" w14:textId="77777777" w:rsidR="00CC6E20" w:rsidRPr="00C93D6F" w:rsidRDefault="00CC6E20" w:rsidP="00076944">
      <w:pPr>
        <w:pStyle w:val="PargrafodaLista"/>
        <w:tabs>
          <w:tab w:val="left" w:pos="709"/>
        </w:tabs>
        <w:autoSpaceDE w:val="0"/>
        <w:autoSpaceDN w:val="0"/>
        <w:adjustRightInd w:val="0"/>
        <w:ind w:left="0"/>
        <w:jc w:val="both"/>
        <w:rPr>
          <w:sz w:val="22"/>
          <w:szCs w:val="22"/>
          <w:lang w:eastAsia="zh-CN"/>
        </w:rPr>
      </w:pPr>
    </w:p>
    <w:p w14:paraId="1F8E3891" w14:textId="75968773"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agente público do órgão ou entidade licitante;</w:t>
      </w:r>
    </w:p>
    <w:p w14:paraId="13FBA562" w14:textId="77777777" w:rsidR="00CC6E20" w:rsidRPr="00C93D6F" w:rsidRDefault="00CC6E20" w:rsidP="00076944">
      <w:pPr>
        <w:pStyle w:val="PargrafodaLista"/>
        <w:tabs>
          <w:tab w:val="left" w:pos="709"/>
        </w:tabs>
        <w:autoSpaceDE w:val="0"/>
        <w:autoSpaceDN w:val="0"/>
        <w:adjustRightInd w:val="0"/>
        <w:ind w:left="0"/>
        <w:jc w:val="both"/>
        <w:rPr>
          <w:sz w:val="22"/>
          <w:szCs w:val="22"/>
          <w:lang w:eastAsia="zh-CN"/>
        </w:rPr>
      </w:pPr>
    </w:p>
    <w:p w14:paraId="7D051314" w14:textId="4328370E"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pessoas jurídicas reunidas em consórcio;</w:t>
      </w:r>
    </w:p>
    <w:p w14:paraId="770B7AFE" w14:textId="77777777" w:rsidR="00CC6E20" w:rsidRPr="00C93D6F" w:rsidRDefault="00CC6E20" w:rsidP="00076944">
      <w:pPr>
        <w:pStyle w:val="PargrafodaLista"/>
        <w:tabs>
          <w:tab w:val="left" w:pos="709"/>
        </w:tabs>
        <w:autoSpaceDE w:val="0"/>
        <w:autoSpaceDN w:val="0"/>
        <w:adjustRightInd w:val="0"/>
        <w:ind w:left="0"/>
        <w:jc w:val="both"/>
        <w:rPr>
          <w:sz w:val="22"/>
          <w:szCs w:val="22"/>
          <w:lang w:eastAsia="zh-CN"/>
        </w:rPr>
      </w:pPr>
    </w:p>
    <w:p w14:paraId="3D8D5590" w14:textId="5B6F66E7"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Organizações da Sociedade Civil de Interesse Público - OSCIP, atuando nessa condição;</w:t>
      </w:r>
    </w:p>
    <w:p w14:paraId="0E7A6062" w14:textId="77777777" w:rsidR="00CC6E20" w:rsidRPr="00C93D6F" w:rsidRDefault="00CC6E20" w:rsidP="00076944">
      <w:pPr>
        <w:tabs>
          <w:tab w:val="center" w:pos="4419"/>
          <w:tab w:val="right" w:pos="8838"/>
        </w:tabs>
        <w:suppressAutoHyphens/>
        <w:spacing w:after="0" w:line="240" w:lineRule="auto"/>
        <w:jc w:val="both"/>
        <w:rPr>
          <w:rFonts w:eastAsia="Times New Roman" w:cs="Arial"/>
          <w:lang w:eastAsia="zh-CN"/>
        </w:rPr>
      </w:pPr>
    </w:p>
    <w:p w14:paraId="0C1E40BE" w14:textId="6948E52C" w:rsidR="00651338" w:rsidRPr="00C93D6F" w:rsidRDefault="00651338">
      <w:pPr>
        <w:pStyle w:val="PargrafodaLista"/>
        <w:numPr>
          <w:ilvl w:val="2"/>
          <w:numId w:val="15"/>
        </w:numPr>
        <w:tabs>
          <w:tab w:val="left" w:pos="709"/>
        </w:tabs>
        <w:autoSpaceDE w:val="0"/>
        <w:autoSpaceDN w:val="0"/>
        <w:adjustRightInd w:val="0"/>
        <w:jc w:val="both"/>
        <w:rPr>
          <w:sz w:val="22"/>
          <w:szCs w:val="22"/>
          <w:lang w:eastAsia="zh-CN"/>
        </w:rPr>
      </w:pPr>
      <w:r w:rsidRPr="00C93D6F">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1" w:anchor="art9§1" w:history="1">
        <w:r w:rsidRPr="00C93D6F">
          <w:rPr>
            <w:sz w:val="22"/>
            <w:szCs w:val="22"/>
            <w:lang w:eastAsia="zh-CN"/>
          </w:rPr>
          <w:t>§ 1º do art. 9º da Lei nº 14.133, de 2021</w:t>
        </w:r>
      </w:hyperlink>
      <w:r w:rsidRPr="00C93D6F">
        <w:rPr>
          <w:sz w:val="22"/>
          <w:szCs w:val="22"/>
          <w:lang w:eastAsia="zh-CN"/>
        </w:rPr>
        <w:t>.</w:t>
      </w:r>
    </w:p>
    <w:p w14:paraId="394D04D1" w14:textId="77777777" w:rsidR="00CC6E20" w:rsidRPr="00C93D6F" w:rsidRDefault="00CC6E20" w:rsidP="00076944">
      <w:pPr>
        <w:tabs>
          <w:tab w:val="center" w:pos="4419"/>
          <w:tab w:val="right" w:pos="8838"/>
        </w:tabs>
        <w:suppressAutoHyphens/>
        <w:spacing w:after="0" w:line="240" w:lineRule="auto"/>
        <w:jc w:val="both"/>
        <w:rPr>
          <w:rFonts w:eastAsia="Times New Roman" w:cs="Arial"/>
          <w:b/>
          <w:lang w:eastAsia="zh-CN"/>
        </w:rPr>
      </w:pPr>
    </w:p>
    <w:p w14:paraId="26F81B7E" w14:textId="3000A8C2" w:rsidR="00651338" w:rsidRPr="00C93D6F" w:rsidRDefault="00651338">
      <w:pPr>
        <w:pStyle w:val="PargrafodaLista"/>
        <w:widowControl w:val="0"/>
        <w:numPr>
          <w:ilvl w:val="1"/>
          <w:numId w:val="15"/>
        </w:numPr>
        <w:tabs>
          <w:tab w:val="left" w:pos="567"/>
        </w:tabs>
        <w:jc w:val="both"/>
        <w:rPr>
          <w:bCs/>
          <w:sz w:val="22"/>
          <w:szCs w:val="22"/>
          <w:lang w:eastAsia="zh-CN"/>
        </w:rPr>
      </w:pPr>
      <w:r w:rsidRPr="00C93D6F">
        <w:rPr>
          <w:bCs/>
          <w:sz w:val="22"/>
          <w:szCs w:val="22"/>
          <w:lang w:eastAsia="zh-CN"/>
        </w:rPr>
        <w:t xml:space="preserve">O impedimento de que trata o item </w:t>
      </w:r>
      <w:r w:rsidR="00FF15FC" w:rsidRPr="00C93D6F">
        <w:rPr>
          <w:bCs/>
          <w:sz w:val="22"/>
          <w:szCs w:val="22"/>
          <w:lang w:eastAsia="zh-CN"/>
        </w:rPr>
        <w:fldChar w:fldCharType="begin"/>
      </w:r>
      <w:r w:rsidR="00FF15FC" w:rsidRPr="00C93D6F">
        <w:rPr>
          <w:bCs/>
          <w:sz w:val="22"/>
          <w:szCs w:val="22"/>
          <w:lang w:eastAsia="zh-CN"/>
        </w:rPr>
        <w:instrText xml:space="preserve"> REF _Ref143760506 \r \h </w:instrText>
      </w:r>
      <w:r w:rsidR="00317B32" w:rsidRPr="00C93D6F">
        <w:rPr>
          <w:bCs/>
          <w:sz w:val="22"/>
          <w:szCs w:val="22"/>
          <w:lang w:eastAsia="zh-CN"/>
        </w:rPr>
        <w:instrText xml:space="preserve"> \* MERGEFORMAT </w:instrText>
      </w:r>
      <w:r w:rsidR="00FF15FC" w:rsidRPr="00C93D6F">
        <w:rPr>
          <w:bCs/>
          <w:sz w:val="22"/>
          <w:szCs w:val="22"/>
          <w:lang w:eastAsia="zh-CN"/>
        </w:rPr>
      </w:r>
      <w:r w:rsidR="00FF15FC" w:rsidRPr="00C93D6F">
        <w:rPr>
          <w:bCs/>
          <w:sz w:val="22"/>
          <w:szCs w:val="22"/>
          <w:lang w:eastAsia="zh-CN"/>
        </w:rPr>
        <w:fldChar w:fldCharType="separate"/>
      </w:r>
      <w:r w:rsidR="003D5D01">
        <w:rPr>
          <w:bCs/>
          <w:sz w:val="22"/>
          <w:szCs w:val="22"/>
          <w:lang w:eastAsia="zh-CN"/>
        </w:rPr>
        <w:t>4.2</w:t>
      </w:r>
      <w:r w:rsidR="00FF15FC" w:rsidRPr="00C93D6F">
        <w:rPr>
          <w:bCs/>
          <w:sz w:val="22"/>
          <w:szCs w:val="22"/>
          <w:lang w:eastAsia="zh-CN"/>
        </w:rPr>
        <w:fldChar w:fldCharType="end"/>
      </w:r>
      <w:r w:rsidR="00FF15FC" w:rsidRPr="00C93D6F">
        <w:rPr>
          <w:bCs/>
          <w:sz w:val="22"/>
          <w:szCs w:val="22"/>
          <w:lang w:eastAsia="zh-CN"/>
        </w:rPr>
        <w:t xml:space="preserve"> </w:t>
      </w:r>
      <w:r w:rsidRPr="00C93D6F">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C93D6F" w:rsidRDefault="00CC6E20" w:rsidP="00076944">
      <w:pPr>
        <w:tabs>
          <w:tab w:val="center" w:pos="4419"/>
          <w:tab w:val="right" w:pos="8838"/>
        </w:tabs>
        <w:suppressAutoHyphens/>
        <w:spacing w:after="0" w:line="240" w:lineRule="auto"/>
        <w:jc w:val="both"/>
        <w:rPr>
          <w:rFonts w:eastAsia="Times New Roman" w:cs="Arial"/>
          <w:b/>
          <w:lang w:eastAsia="zh-CN"/>
        </w:rPr>
      </w:pPr>
    </w:p>
    <w:p w14:paraId="04C5757A" w14:textId="041227EA" w:rsidR="00651338" w:rsidRPr="00C93D6F" w:rsidRDefault="00651338">
      <w:pPr>
        <w:pStyle w:val="PargrafodaLista"/>
        <w:widowControl w:val="0"/>
        <w:numPr>
          <w:ilvl w:val="1"/>
          <w:numId w:val="15"/>
        </w:numPr>
        <w:tabs>
          <w:tab w:val="left" w:pos="567"/>
        </w:tabs>
        <w:jc w:val="both"/>
        <w:rPr>
          <w:bCs/>
          <w:sz w:val="22"/>
          <w:szCs w:val="22"/>
          <w:lang w:eastAsia="zh-CN"/>
        </w:rPr>
      </w:pPr>
      <w:r w:rsidRPr="00C93D6F">
        <w:rPr>
          <w:bCs/>
          <w:sz w:val="22"/>
          <w:szCs w:val="22"/>
          <w:lang w:eastAsia="zh-CN"/>
        </w:rPr>
        <w:t xml:space="preserve">A critério da Administração e exclusivamente a seu serviço, o autor dos projetos e a empresa a que se referem os itens </w:t>
      </w:r>
      <w:r w:rsidR="00FF15FC" w:rsidRPr="00C93D6F">
        <w:rPr>
          <w:bCs/>
          <w:sz w:val="22"/>
          <w:szCs w:val="22"/>
          <w:lang w:eastAsia="zh-CN"/>
        </w:rPr>
        <w:fldChar w:fldCharType="begin"/>
      </w:r>
      <w:r w:rsidR="00FF15FC" w:rsidRPr="00C93D6F">
        <w:rPr>
          <w:bCs/>
          <w:sz w:val="22"/>
          <w:szCs w:val="22"/>
          <w:lang w:eastAsia="zh-CN"/>
        </w:rPr>
        <w:instrText xml:space="preserve"> REF _Ref143760764 \r \h </w:instrText>
      </w:r>
      <w:r w:rsidR="00317B32" w:rsidRPr="00C93D6F">
        <w:rPr>
          <w:bCs/>
          <w:sz w:val="22"/>
          <w:szCs w:val="22"/>
          <w:lang w:eastAsia="zh-CN"/>
        </w:rPr>
        <w:instrText xml:space="preserve"> \* MERGEFORMAT </w:instrText>
      </w:r>
      <w:r w:rsidR="00FF15FC" w:rsidRPr="00C93D6F">
        <w:rPr>
          <w:bCs/>
          <w:sz w:val="22"/>
          <w:szCs w:val="22"/>
          <w:lang w:eastAsia="zh-CN"/>
        </w:rPr>
      </w:r>
      <w:r w:rsidR="00FF15FC" w:rsidRPr="00C93D6F">
        <w:rPr>
          <w:bCs/>
          <w:sz w:val="22"/>
          <w:szCs w:val="22"/>
          <w:lang w:eastAsia="zh-CN"/>
        </w:rPr>
        <w:fldChar w:fldCharType="separate"/>
      </w:r>
      <w:r w:rsidR="003D5D01">
        <w:rPr>
          <w:bCs/>
          <w:sz w:val="22"/>
          <w:szCs w:val="22"/>
          <w:lang w:eastAsia="zh-CN"/>
        </w:rPr>
        <w:t>4.2.2</w:t>
      </w:r>
      <w:r w:rsidR="00FF15FC" w:rsidRPr="00C93D6F">
        <w:rPr>
          <w:bCs/>
          <w:sz w:val="22"/>
          <w:szCs w:val="22"/>
          <w:lang w:eastAsia="zh-CN"/>
        </w:rPr>
        <w:fldChar w:fldCharType="end"/>
      </w:r>
      <w:r w:rsidRPr="00C93D6F">
        <w:rPr>
          <w:bCs/>
          <w:sz w:val="22"/>
          <w:szCs w:val="22"/>
          <w:lang w:eastAsia="zh-CN"/>
        </w:rPr>
        <w:t xml:space="preserve"> e </w:t>
      </w:r>
      <w:r w:rsidR="00FF15FC" w:rsidRPr="00C93D6F">
        <w:rPr>
          <w:bCs/>
          <w:sz w:val="22"/>
          <w:szCs w:val="22"/>
          <w:lang w:eastAsia="zh-CN"/>
        </w:rPr>
        <w:fldChar w:fldCharType="begin"/>
      </w:r>
      <w:r w:rsidR="00FF15FC" w:rsidRPr="00C93D6F">
        <w:rPr>
          <w:bCs/>
          <w:sz w:val="22"/>
          <w:szCs w:val="22"/>
          <w:lang w:eastAsia="zh-CN"/>
        </w:rPr>
        <w:instrText xml:space="preserve"> REF _Ref143760769 \r \h </w:instrText>
      </w:r>
      <w:r w:rsidR="00317B32" w:rsidRPr="00C93D6F">
        <w:rPr>
          <w:bCs/>
          <w:sz w:val="22"/>
          <w:szCs w:val="22"/>
          <w:lang w:eastAsia="zh-CN"/>
        </w:rPr>
        <w:instrText xml:space="preserve"> \* MERGEFORMAT </w:instrText>
      </w:r>
      <w:r w:rsidR="00FF15FC" w:rsidRPr="00C93D6F">
        <w:rPr>
          <w:bCs/>
          <w:sz w:val="22"/>
          <w:szCs w:val="22"/>
          <w:lang w:eastAsia="zh-CN"/>
        </w:rPr>
      </w:r>
      <w:r w:rsidR="00FF15FC" w:rsidRPr="00C93D6F">
        <w:rPr>
          <w:bCs/>
          <w:sz w:val="22"/>
          <w:szCs w:val="22"/>
          <w:lang w:eastAsia="zh-CN"/>
        </w:rPr>
        <w:fldChar w:fldCharType="separate"/>
      </w:r>
      <w:r w:rsidR="003D5D01">
        <w:rPr>
          <w:bCs/>
          <w:sz w:val="22"/>
          <w:szCs w:val="22"/>
          <w:lang w:eastAsia="zh-CN"/>
        </w:rPr>
        <w:t>4.2.3</w:t>
      </w:r>
      <w:r w:rsidR="00FF15FC" w:rsidRPr="00C93D6F">
        <w:rPr>
          <w:bCs/>
          <w:sz w:val="22"/>
          <w:szCs w:val="22"/>
          <w:lang w:eastAsia="zh-CN"/>
        </w:rPr>
        <w:fldChar w:fldCharType="end"/>
      </w:r>
      <w:r w:rsidRPr="00C93D6F">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C93D6F" w:rsidRDefault="00CC6E20" w:rsidP="00076944">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C93D6F" w:rsidRDefault="00651338">
      <w:pPr>
        <w:pStyle w:val="PargrafodaLista"/>
        <w:widowControl w:val="0"/>
        <w:numPr>
          <w:ilvl w:val="1"/>
          <w:numId w:val="15"/>
        </w:numPr>
        <w:tabs>
          <w:tab w:val="left" w:pos="567"/>
        </w:tabs>
        <w:jc w:val="both"/>
        <w:rPr>
          <w:bCs/>
          <w:sz w:val="22"/>
          <w:szCs w:val="22"/>
          <w:lang w:eastAsia="zh-CN"/>
        </w:rPr>
      </w:pPr>
      <w:r w:rsidRPr="00C93D6F">
        <w:rPr>
          <w:bCs/>
          <w:sz w:val="22"/>
          <w:szCs w:val="22"/>
          <w:lang w:eastAsia="zh-CN"/>
        </w:rPr>
        <w:t>Equiparam-se aos autores do projeto as empresas integrantes do mesmo grupo econômico.</w:t>
      </w:r>
    </w:p>
    <w:p w14:paraId="5DB097A0" w14:textId="77777777" w:rsidR="00CC6E20" w:rsidRPr="00C93D6F" w:rsidRDefault="00CC6E20" w:rsidP="00076944">
      <w:pPr>
        <w:tabs>
          <w:tab w:val="center" w:pos="4419"/>
          <w:tab w:val="right" w:pos="8838"/>
        </w:tabs>
        <w:suppressAutoHyphens/>
        <w:spacing w:after="0" w:line="240" w:lineRule="auto"/>
        <w:jc w:val="both"/>
        <w:rPr>
          <w:rFonts w:eastAsia="Times New Roman" w:cs="Arial"/>
          <w:b/>
          <w:lang w:eastAsia="zh-CN"/>
        </w:rPr>
      </w:pPr>
    </w:p>
    <w:p w14:paraId="79C4A5F9" w14:textId="0C1612BD" w:rsidR="00651338" w:rsidRPr="00C93D6F" w:rsidRDefault="00651338">
      <w:pPr>
        <w:pStyle w:val="PargrafodaLista"/>
        <w:widowControl w:val="0"/>
        <w:numPr>
          <w:ilvl w:val="1"/>
          <w:numId w:val="15"/>
        </w:numPr>
        <w:tabs>
          <w:tab w:val="left" w:pos="567"/>
        </w:tabs>
        <w:jc w:val="both"/>
        <w:rPr>
          <w:bCs/>
          <w:sz w:val="22"/>
          <w:szCs w:val="22"/>
          <w:lang w:eastAsia="zh-CN"/>
        </w:rPr>
      </w:pPr>
      <w:r w:rsidRPr="00C93D6F">
        <w:rPr>
          <w:bCs/>
          <w:sz w:val="22"/>
          <w:szCs w:val="22"/>
          <w:lang w:eastAsia="zh-CN"/>
        </w:rPr>
        <w:t xml:space="preserve">O disposto nos itens </w:t>
      </w:r>
      <w:r w:rsidR="00FF15FC" w:rsidRPr="00C93D6F">
        <w:rPr>
          <w:bCs/>
          <w:sz w:val="22"/>
          <w:szCs w:val="22"/>
          <w:lang w:eastAsia="zh-CN"/>
        </w:rPr>
        <w:fldChar w:fldCharType="begin"/>
      </w:r>
      <w:r w:rsidR="00FF15FC" w:rsidRPr="00C93D6F">
        <w:rPr>
          <w:bCs/>
          <w:sz w:val="22"/>
          <w:szCs w:val="22"/>
          <w:lang w:eastAsia="zh-CN"/>
        </w:rPr>
        <w:instrText xml:space="preserve"> REF _Ref143760764 \r \h </w:instrText>
      </w:r>
      <w:r w:rsidR="00317B32" w:rsidRPr="00C93D6F">
        <w:rPr>
          <w:bCs/>
          <w:sz w:val="22"/>
          <w:szCs w:val="22"/>
          <w:lang w:eastAsia="zh-CN"/>
        </w:rPr>
        <w:instrText xml:space="preserve"> \* MERGEFORMAT </w:instrText>
      </w:r>
      <w:r w:rsidR="00FF15FC" w:rsidRPr="00C93D6F">
        <w:rPr>
          <w:bCs/>
          <w:sz w:val="22"/>
          <w:szCs w:val="22"/>
          <w:lang w:eastAsia="zh-CN"/>
        </w:rPr>
      </w:r>
      <w:r w:rsidR="00FF15FC" w:rsidRPr="00C93D6F">
        <w:rPr>
          <w:bCs/>
          <w:sz w:val="22"/>
          <w:szCs w:val="22"/>
          <w:lang w:eastAsia="zh-CN"/>
        </w:rPr>
        <w:fldChar w:fldCharType="separate"/>
      </w:r>
      <w:r w:rsidR="003D5D01">
        <w:rPr>
          <w:bCs/>
          <w:sz w:val="22"/>
          <w:szCs w:val="22"/>
          <w:lang w:eastAsia="zh-CN"/>
        </w:rPr>
        <w:t>4.2.2</w:t>
      </w:r>
      <w:r w:rsidR="00FF15FC" w:rsidRPr="00C93D6F">
        <w:rPr>
          <w:bCs/>
          <w:sz w:val="22"/>
          <w:szCs w:val="22"/>
          <w:lang w:eastAsia="zh-CN"/>
        </w:rPr>
        <w:fldChar w:fldCharType="end"/>
      </w:r>
      <w:r w:rsidR="00FF15FC" w:rsidRPr="00C93D6F">
        <w:rPr>
          <w:bCs/>
          <w:sz w:val="22"/>
          <w:szCs w:val="22"/>
          <w:lang w:eastAsia="zh-CN"/>
        </w:rPr>
        <w:t xml:space="preserve"> e </w:t>
      </w:r>
      <w:r w:rsidR="00FF15FC" w:rsidRPr="00C93D6F">
        <w:rPr>
          <w:bCs/>
          <w:sz w:val="22"/>
          <w:szCs w:val="22"/>
          <w:lang w:eastAsia="zh-CN"/>
        </w:rPr>
        <w:fldChar w:fldCharType="begin"/>
      </w:r>
      <w:r w:rsidR="00FF15FC" w:rsidRPr="00C93D6F">
        <w:rPr>
          <w:bCs/>
          <w:sz w:val="22"/>
          <w:szCs w:val="22"/>
          <w:lang w:eastAsia="zh-CN"/>
        </w:rPr>
        <w:instrText xml:space="preserve"> REF _Ref143760769 \r \h </w:instrText>
      </w:r>
      <w:r w:rsidR="00317B32" w:rsidRPr="00C93D6F">
        <w:rPr>
          <w:bCs/>
          <w:sz w:val="22"/>
          <w:szCs w:val="22"/>
          <w:lang w:eastAsia="zh-CN"/>
        </w:rPr>
        <w:instrText xml:space="preserve"> \* MERGEFORMAT </w:instrText>
      </w:r>
      <w:r w:rsidR="00FF15FC" w:rsidRPr="00C93D6F">
        <w:rPr>
          <w:bCs/>
          <w:sz w:val="22"/>
          <w:szCs w:val="22"/>
          <w:lang w:eastAsia="zh-CN"/>
        </w:rPr>
      </w:r>
      <w:r w:rsidR="00FF15FC" w:rsidRPr="00C93D6F">
        <w:rPr>
          <w:bCs/>
          <w:sz w:val="22"/>
          <w:szCs w:val="22"/>
          <w:lang w:eastAsia="zh-CN"/>
        </w:rPr>
        <w:fldChar w:fldCharType="separate"/>
      </w:r>
      <w:r w:rsidR="003D5D01">
        <w:rPr>
          <w:bCs/>
          <w:sz w:val="22"/>
          <w:szCs w:val="22"/>
          <w:lang w:eastAsia="zh-CN"/>
        </w:rPr>
        <w:t>4.2.3</w:t>
      </w:r>
      <w:r w:rsidR="00FF15FC" w:rsidRPr="00C93D6F">
        <w:rPr>
          <w:bCs/>
          <w:sz w:val="22"/>
          <w:szCs w:val="22"/>
          <w:lang w:eastAsia="zh-CN"/>
        </w:rPr>
        <w:fldChar w:fldCharType="end"/>
      </w:r>
      <w:r w:rsidRPr="00C93D6F">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C93D6F" w:rsidRDefault="00CC6E20" w:rsidP="00076944">
      <w:pPr>
        <w:tabs>
          <w:tab w:val="center" w:pos="4419"/>
          <w:tab w:val="right" w:pos="8838"/>
        </w:tabs>
        <w:suppressAutoHyphens/>
        <w:spacing w:after="0" w:line="240" w:lineRule="auto"/>
        <w:jc w:val="both"/>
        <w:rPr>
          <w:rFonts w:eastAsia="Times New Roman" w:cs="Arial"/>
          <w:b/>
          <w:lang w:eastAsia="zh-CN"/>
        </w:rPr>
      </w:pPr>
    </w:p>
    <w:p w14:paraId="08203F7D" w14:textId="493BA0B4" w:rsidR="00651338" w:rsidRPr="00C93D6F" w:rsidRDefault="00651338">
      <w:pPr>
        <w:pStyle w:val="PargrafodaLista"/>
        <w:widowControl w:val="0"/>
        <w:numPr>
          <w:ilvl w:val="1"/>
          <w:numId w:val="15"/>
        </w:numPr>
        <w:tabs>
          <w:tab w:val="left" w:pos="567"/>
        </w:tabs>
        <w:jc w:val="both"/>
        <w:rPr>
          <w:bCs/>
          <w:sz w:val="22"/>
          <w:szCs w:val="22"/>
          <w:lang w:eastAsia="zh-CN"/>
        </w:rPr>
      </w:pPr>
      <w:r w:rsidRPr="00C93D6F">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2">
        <w:r w:rsidRPr="00C93D6F">
          <w:rPr>
            <w:bCs/>
            <w:sz w:val="22"/>
            <w:szCs w:val="22"/>
            <w:lang w:eastAsia="zh-CN"/>
          </w:rPr>
          <w:t>Lei nº 14.133/2021</w:t>
        </w:r>
      </w:hyperlink>
      <w:r w:rsidRPr="00C93D6F">
        <w:rPr>
          <w:bCs/>
          <w:sz w:val="22"/>
          <w:szCs w:val="22"/>
          <w:lang w:eastAsia="zh-CN"/>
        </w:rPr>
        <w:t>.</w:t>
      </w:r>
    </w:p>
    <w:p w14:paraId="079E648D" w14:textId="77777777" w:rsidR="00CC6E20" w:rsidRPr="00C93D6F" w:rsidRDefault="00CC6E20" w:rsidP="00076944">
      <w:pPr>
        <w:tabs>
          <w:tab w:val="center" w:pos="4419"/>
          <w:tab w:val="right" w:pos="8838"/>
        </w:tabs>
        <w:suppressAutoHyphens/>
        <w:spacing w:after="0" w:line="240" w:lineRule="auto"/>
        <w:jc w:val="both"/>
        <w:rPr>
          <w:rFonts w:eastAsia="Times New Roman" w:cs="Arial"/>
          <w:b/>
          <w:lang w:eastAsia="zh-CN"/>
        </w:rPr>
      </w:pPr>
    </w:p>
    <w:p w14:paraId="583065F7" w14:textId="44EA25F6" w:rsidR="00651338" w:rsidRPr="00C93D6F" w:rsidRDefault="00651338">
      <w:pPr>
        <w:pStyle w:val="PargrafodaLista"/>
        <w:widowControl w:val="0"/>
        <w:numPr>
          <w:ilvl w:val="1"/>
          <w:numId w:val="15"/>
        </w:numPr>
        <w:tabs>
          <w:tab w:val="left" w:pos="567"/>
        </w:tabs>
        <w:jc w:val="both"/>
        <w:rPr>
          <w:bCs/>
          <w:sz w:val="22"/>
          <w:szCs w:val="22"/>
          <w:lang w:eastAsia="zh-CN"/>
        </w:rPr>
      </w:pPr>
      <w:r w:rsidRPr="00C93D6F">
        <w:rPr>
          <w:bCs/>
          <w:sz w:val="22"/>
          <w:szCs w:val="22"/>
          <w:lang w:eastAsia="zh-CN"/>
        </w:rPr>
        <w:t xml:space="preserve">A vedação de que trata o item </w:t>
      </w:r>
      <w:r w:rsidR="00FF15FC" w:rsidRPr="00C93D6F">
        <w:rPr>
          <w:bCs/>
          <w:sz w:val="22"/>
          <w:szCs w:val="22"/>
          <w:highlight w:val="yellow"/>
          <w:lang w:eastAsia="zh-CN"/>
        </w:rPr>
        <w:fldChar w:fldCharType="begin"/>
      </w:r>
      <w:r w:rsidR="00FF15FC" w:rsidRPr="00C93D6F">
        <w:rPr>
          <w:bCs/>
          <w:sz w:val="22"/>
          <w:szCs w:val="22"/>
          <w:lang w:eastAsia="zh-CN"/>
        </w:rPr>
        <w:instrText xml:space="preserve"> REF _Ref143760995 \r \h </w:instrText>
      </w:r>
      <w:r w:rsidR="00317B32" w:rsidRPr="00C93D6F">
        <w:rPr>
          <w:bCs/>
          <w:sz w:val="22"/>
          <w:szCs w:val="22"/>
          <w:highlight w:val="yellow"/>
          <w:lang w:eastAsia="zh-CN"/>
        </w:rPr>
        <w:instrText xml:space="preserve"> \* MERGEFORMAT </w:instrText>
      </w:r>
      <w:r w:rsidR="00FF15FC" w:rsidRPr="00C93D6F">
        <w:rPr>
          <w:bCs/>
          <w:sz w:val="22"/>
          <w:szCs w:val="22"/>
          <w:highlight w:val="yellow"/>
          <w:lang w:eastAsia="zh-CN"/>
        </w:rPr>
      </w:r>
      <w:r w:rsidR="00FF15FC" w:rsidRPr="00C93D6F">
        <w:rPr>
          <w:bCs/>
          <w:sz w:val="22"/>
          <w:szCs w:val="22"/>
          <w:highlight w:val="yellow"/>
          <w:lang w:eastAsia="zh-CN"/>
        </w:rPr>
        <w:fldChar w:fldCharType="separate"/>
      </w:r>
      <w:r w:rsidR="003D5D01">
        <w:rPr>
          <w:bCs/>
          <w:sz w:val="22"/>
          <w:szCs w:val="22"/>
          <w:lang w:eastAsia="zh-CN"/>
        </w:rPr>
        <w:t>4.2.7</w:t>
      </w:r>
      <w:r w:rsidR="00FF15FC" w:rsidRPr="00C93D6F">
        <w:rPr>
          <w:bCs/>
          <w:sz w:val="22"/>
          <w:szCs w:val="22"/>
          <w:highlight w:val="yellow"/>
          <w:lang w:eastAsia="zh-CN"/>
        </w:rPr>
        <w:fldChar w:fldCharType="end"/>
      </w:r>
      <w:r w:rsidRPr="00C93D6F">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C93D6F" w:rsidRDefault="00386DF0" w:rsidP="00076944">
      <w:pPr>
        <w:tabs>
          <w:tab w:val="center" w:pos="4419"/>
          <w:tab w:val="right" w:pos="8838"/>
        </w:tabs>
        <w:suppressAutoHyphens/>
        <w:spacing w:after="0" w:line="240" w:lineRule="auto"/>
        <w:jc w:val="both"/>
        <w:rPr>
          <w:rFonts w:eastAsia="Times New Roman" w:cs="Arial"/>
          <w:b/>
          <w:lang w:eastAsia="zh-CN"/>
        </w:rPr>
      </w:pPr>
    </w:p>
    <w:p w14:paraId="623FF319" w14:textId="5A049009" w:rsidR="00386DF0" w:rsidRPr="00C93D6F" w:rsidRDefault="00386DF0">
      <w:pPr>
        <w:pStyle w:val="PargrafodaLista"/>
        <w:widowControl w:val="0"/>
        <w:numPr>
          <w:ilvl w:val="1"/>
          <w:numId w:val="15"/>
        </w:numPr>
        <w:tabs>
          <w:tab w:val="left" w:pos="567"/>
        </w:tabs>
        <w:jc w:val="both"/>
        <w:rPr>
          <w:b/>
          <w:sz w:val="22"/>
          <w:szCs w:val="22"/>
          <w:lang w:eastAsia="zh-CN"/>
        </w:rPr>
      </w:pPr>
      <w:r w:rsidRPr="00C93D6F">
        <w:rPr>
          <w:b/>
          <w:sz w:val="22"/>
          <w:szCs w:val="22"/>
          <w:lang w:eastAsia="zh-CN"/>
        </w:rPr>
        <w:t>Como condição para participação no Pregão,</w:t>
      </w:r>
      <w:r w:rsidR="007A150E" w:rsidRPr="00C93D6F">
        <w:rPr>
          <w:b/>
          <w:sz w:val="22"/>
          <w:szCs w:val="22"/>
          <w:lang w:eastAsia="zh-CN"/>
        </w:rPr>
        <w:t xml:space="preserve"> no cadastramento da proposta inicial,</w:t>
      </w:r>
      <w:r w:rsidRPr="00C93D6F">
        <w:rPr>
          <w:b/>
          <w:sz w:val="22"/>
          <w:szCs w:val="22"/>
          <w:lang w:eastAsia="zh-CN"/>
        </w:rPr>
        <w:t xml:space="preserve"> a licitante assinalará “sim” ou “não” em camp</w:t>
      </w:r>
      <w:r w:rsidR="00CE05B2" w:rsidRPr="00C93D6F">
        <w:rPr>
          <w:b/>
          <w:sz w:val="22"/>
          <w:szCs w:val="22"/>
          <w:lang w:eastAsia="zh-CN"/>
        </w:rPr>
        <w:t>o próprio do sistema eletrônico</w:t>
      </w:r>
      <w:r w:rsidRPr="00C93D6F">
        <w:rPr>
          <w:b/>
          <w:sz w:val="22"/>
          <w:szCs w:val="22"/>
          <w:lang w:eastAsia="zh-CN"/>
        </w:rPr>
        <w:t xml:space="preserve"> </w:t>
      </w:r>
      <w:r w:rsidR="00CE05B2" w:rsidRPr="00C93D6F">
        <w:rPr>
          <w:b/>
          <w:sz w:val="22"/>
          <w:szCs w:val="22"/>
          <w:lang w:eastAsia="zh-CN"/>
        </w:rPr>
        <w:t>com relação</w:t>
      </w:r>
      <w:r w:rsidRPr="00C93D6F">
        <w:rPr>
          <w:b/>
          <w:sz w:val="22"/>
          <w:szCs w:val="22"/>
          <w:lang w:eastAsia="zh-CN"/>
        </w:rPr>
        <w:t xml:space="preserve"> às seguintes declarações: </w:t>
      </w:r>
    </w:p>
    <w:p w14:paraId="4A5E0396" w14:textId="77777777" w:rsidR="00386DF0" w:rsidRPr="00C93D6F" w:rsidRDefault="00386DF0" w:rsidP="00076944">
      <w:pPr>
        <w:tabs>
          <w:tab w:val="left" w:pos="1440"/>
        </w:tabs>
        <w:autoSpaceDE w:val="0"/>
        <w:snapToGrid w:val="0"/>
        <w:spacing w:after="0" w:line="240" w:lineRule="auto"/>
        <w:jc w:val="both"/>
        <w:rPr>
          <w:rFonts w:eastAsia="Times New Roman" w:cs="Arial"/>
          <w:b/>
          <w:bCs/>
          <w:color w:val="000000"/>
          <w:lang w:eastAsia="zh-CN"/>
        </w:rPr>
      </w:pPr>
    </w:p>
    <w:p w14:paraId="67A0A12B" w14:textId="3AC44B96" w:rsidR="00065A6E" w:rsidRPr="00C93D6F" w:rsidRDefault="00065A6E">
      <w:pPr>
        <w:pStyle w:val="PargrafodaLista"/>
        <w:numPr>
          <w:ilvl w:val="2"/>
          <w:numId w:val="15"/>
        </w:numPr>
        <w:tabs>
          <w:tab w:val="left" w:pos="709"/>
          <w:tab w:val="left" w:pos="1440"/>
        </w:tabs>
        <w:autoSpaceDE w:val="0"/>
        <w:snapToGrid w:val="0"/>
        <w:jc w:val="both"/>
        <w:rPr>
          <w:rStyle w:val="Hyperlink"/>
          <w:sz w:val="22"/>
          <w:szCs w:val="22"/>
        </w:rPr>
      </w:pPr>
      <w:bookmarkStart w:id="11" w:name="_Ref143761125"/>
      <w:r w:rsidRPr="00C93D6F">
        <w:rPr>
          <w:sz w:val="22"/>
          <w:szCs w:val="22"/>
        </w:rPr>
        <w:t xml:space="preserve">O fornecedor enquadrado como </w:t>
      </w:r>
      <w:r w:rsidRPr="00C93D6F">
        <w:rPr>
          <w:b/>
          <w:sz w:val="22"/>
          <w:szCs w:val="22"/>
        </w:rPr>
        <w:t>microempresa</w:t>
      </w:r>
      <w:r w:rsidRPr="00C93D6F">
        <w:rPr>
          <w:sz w:val="22"/>
          <w:szCs w:val="22"/>
        </w:rPr>
        <w:t xml:space="preserve">, </w:t>
      </w:r>
      <w:r w:rsidRPr="00C93D6F">
        <w:rPr>
          <w:b/>
          <w:sz w:val="22"/>
          <w:szCs w:val="22"/>
        </w:rPr>
        <w:t>empresa de pequeno porte</w:t>
      </w:r>
      <w:r w:rsidRPr="00C93D6F">
        <w:rPr>
          <w:sz w:val="22"/>
          <w:szCs w:val="22"/>
        </w:rPr>
        <w:t xml:space="preserve"> ou </w:t>
      </w:r>
      <w:r w:rsidRPr="00C93D6F">
        <w:rPr>
          <w:b/>
          <w:sz w:val="22"/>
          <w:szCs w:val="22"/>
        </w:rPr>
        <w:t>sociedade cooperativa</w:t>
      </w:r>
      <w:r w:rsidRPr="00C93D6F">
        <w:rPr>
          <w:sz w:val="22"/>
          <w:szCs w:val="22"/>
        </w:rPr>
        <w:t xml:space="preserve"> deverá declarar, ainda, em campo próprio do sistema eletrônico, que cumpre os requisitos estabelecidos no </w:t>
      </w:r>
      <w:hyperlink r:id="rId23" w:anchor="art3">
        <w:r w:rsidRPr="00C93D6F">
          <w:rPr>
            <w:rStyle w:val="Hyperlink"/>
            <w:sz w:val="22"/>
            <w:szCs w:val="22"/>
          </w:rPr>
          <w:t>artigo 3° da Lei Complementar nº 123, de 2006</w:t>
        </w:r>
      </w:hyperlink>
      <w:r w:rsidRPr="00C93D6F">
        <w:rPr>
          <w:sz w:val="22"/>
          <w:szCs w:val="22"/>
        </w:rPr>
        <w:t xml:space="preserve">, estando apto a usufruir do tratamento favorecido estabelecido em seus </w:t>
      </w:r>
      <w:hyperlink r:id="rId24" w:anchor="art42" w:history="1">
        <w:r w:rsidRPr="00C93D6F">
          <w:rPr>
            <w:rStyle w:val="Hyperlink"/>
            <w:sz w:val="22"/>
            <w:szCs w:val="22"/>
          </w:rPr>
          <w:t>arts. 42 a 49</w:t>
        </w:r>
      </w:hyperlink>
      <w:r w:rsidRPr="00C93D6F">
        <w:rPr>
          <w:sz w:val="22"/>
          <w:szCs w:val="22"/>
        </w:rPr>
        <w:t xml:space="preserve">, observado o disposto nos </w:t>
      </w:r>
      <w:r w:rsidRPr="00C93D6F">
        <w:rPr>
          <w:rStyle w:val="Hyperlink"/>
          <w:sz w:val="22"/>
          <w:szCs w:val="22"/>
        </w:rPr>
        <w:t>§§ 1º ao 3º do art. 4º, da Lei n.º 14.133, de 2021;</w:t>
      </w:r>
      <w:bookmarkEnd w:id="11"/>
      <w:r w:rsidRPr="00C93D6F">
        <w:rPr>
          <w:rStyle w:val="Hyperlink"/>
          <w:sz w:val="22"/>
          <w:szCs w:val="22"/>
        </w:rPr>
        <w:t xml:space="preserve"> </w:t>
      </w:r>
    </w:p>
    <w:p w14:paraId="13BC74DA" w14:textId="01B492B5" w:rsidR="00386DF0" w:rsidRPr="00C93D6F" w:rsidRDefault="00386DF0" w:rsidP="00D27BEC">
      <w:pPr>
        <w:pStyle w:val="PargrafodaLista"/>
        <w:tabs>
          <w:tab w:val="left" w:pos="709"/>
          <w:tab w:val="left" w:pos="1440"/>
        </w:tabs>
        <w:autoSpaceDE w:val="0"/>
        <w:snapToGrid w:val="0"/>
        <w:ind w:left="0"/>
        <w:jc w:val="both"/>
        <w:rPr>
          <w:sz w:val="22"/>
          <w:szCs w:val="22"/>
        </w:rPr>
      </w:pPr>
    </w:p>
    <w:p w14:paraId="625C1BB9" w14:textId="765E5F34" w:rsidR="00386DF0" w:rsidRPr="00C93D6F" w:rsidRDefault="00065A6E">
      <w:pPr>
        <w:pStyle w:val="PargrafodaLista"/>
        <w:numPr>
          <w:ilvl w:val="3"/>
          <w:numId w:val="15"/>
        </w:numPr>
        <w:tabs>
          <w:tab w:val="left" w:pos="709"/>
          <w:tab w:val="left" w:pos="851"/>
        </w:tabs>
        <w:autoSpaceDE w:val="0"/>
        <w:snapToGrid w:val="0"/>
        <w:jc w:val="both"/>
        <w:rPr>
          <w:sz w:val="22"/>
          <w:szCs w:val="22"/>
        </w:rPr>
      </w:pPr>
      <w:r w:rsidRPr="00C93D6F">
        <w:rPr>
          <w:sz w:val="22"/>
          <w:szCs w:val="22"/>
        </w:rPr>
        <w:t>no item exclusivo para participação de microempresas e empresas de pequeno porte, a assinalação do campo “não” impedirá o prosseguimento no certame, para aquele item;</w:t>
      </w:r>
    </w:p>
    <w:p w14:paraId="5970B104" w14:textId="77777777" w:rsidR="00996C32" w:rsidRPr="00C93D6F" w:rsidRDefault="00996C32" w:rsidP="00076944">
      <w:pPr>
        <w:tabs>
          <w:tab w:val="left" w:pos="1418"/>
        </w:tabs>
        <w:autoSpaceDE w:val="0"/>
        <w:snapToGrid w:val="0"/>
        <w:spacing w:after="0" w:line="240" w:lineRule="auto"/>
        <w:jc w:val="both"/>
        <w:rPr>
          <w:rFonts w:eastAsia="Times New Roman" w:cs="Arial"/>
          <w:b/>
          <w:bCs/>
          <w:color w:val="000000"/>
          <w:lang w:eastAsia="zh-CN"/>
        </w:rPr>
      </w:pPr>
    </w:p>
    <w:p w14:paraId="0E7DBF67" w14:textId="0CBF52DD" w:rsidR="00996C32" w:rsidRPr="00C93D6F" w:rsidRDefault="00996C32">
      <w:pPr>
        <w:pStyle w:val="PargrafodaLista"/>
        <w:numPr>
          <w:ilvl w:val="3"/>
          <w:numId w:val="15"/>
        </w:numPr>
        <w:tabs>
          <w:tab w:val="left" w:pos="709"/>
          <w:tab w:val="left" w:pos="851"/>
        </w:tabs>
        <w:autoSpaceDE w:val="0"/>
        <w:snapToGrid w:val="0"/>
        <w:jc w:val="both"/>
        <w:rPr>
          <w:sz w:val="22"/>
          <w:szCs w:val="22"/>
        </w:rPr>
      </w:pPr>
      <w:r w:rsidRPr="00C93D6F">
        <w:rPr>
          <w:sz w:val="22"/>
          <w:szCs w:val="22"/>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0924878C" w14:textId="77777777" w:rsidR="00996C32" w:rsidRPr="00C93D6F" w:rsidRDefault="00996C32" w:rsidP="00076944">
      <w:pPr>
        <w:tabs>
          <w:tab w:val="left" w:pos="1440"/>
        </w:tabs>
        <w:autoSpaceDE w:val="0"/>
        <w:snapToGrid w:val="0"/>
        <w:spacing w:after="0" w:line="240" w:lineRule="auto"/>
        <w:jc w:val="both"/>
        <w:rPr>
          <w:rFonts w:eastAsia="Times New Roman" w:cs="Arial"/>
          <w:bCs/>
          <w:color w:val="000000"/>
          <w:lang w:eastAsia="zh-CN"/>
        </w:rPr>
      </w:pPr>
    </w:p>
    <w:p w14:paraId="19CD9467" w14:textId="21240065" w:rsidR="004B18FA" w:rsidRPr="00C93D6F" w:rsidRDefault="00060CE7">
      <w:pPr>
        <w:pStyle w:val="PargrafodaLista"/>
        <w:numPr>
          <w:ilvl w:val="2"/>
          <w:numId w:val="15"/>
        </w:numPr>
        <w:tabs>
          <w:tab w:val="left" w:pos="709"/>
          <w:tab w:val="left" w:pos="1440"/>
        </w:tabs>
        <w:autoSpaceDE w:val="0"/>
        <w:snapToGrid w:val="0"/>
        <w:jc w:val="both"/>
        <w:rPr>
          <w:sz w:val="22"/>
          <w:szCs w:val="22"/>
        </w:rPr>
      </w:pPr>
      <w:bookmarkStart w:id="12" w:name="_Ref143761080"/>
      <w:r w:rsidRPr="00C93D6F">
        <w:rPr>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12"/>
    </w:p>
    <w:p w14:paraId="7EC2F9FF" w14:textId="77777777" w:rsidR="004B18FA" w:rsidRPr="00C93D6F" w:rsidRDefault="004B18FA" w:rsidP="00076944">
      <w:pPr>
        <w:pStyle w:val="PargrafodaLista"/>
        <w:tabs>
          <w:tab w:val="left" w:pos="709"/>
          <w:tab w:val="left" w:pos="1440"/>
        </w:tabs>
        <w:autoSpaceDE w:val="0"/>
        <w:snapToGrid w:val="0"/>
        <w:ind w:left="0"/>
        <w:jc w:val="both"/>
        <w:rPr>
          <w:sz w:val="22"/>
          <w:szCs w:val="22"/>
        </w:rPr>
      </w:pPr>
    </w:p>
    <w:p w14:paraId="18FDAFE3" w14:textId="48D1AEF4" w:rsidR="004B18FA" w:rsidRPr="00C93D6F" w:rsidRDefault="004B18FA">
      <w:pPr>
        <w:pStyle w:val="PargrafodaLista"/>
        <w:numPr>
          <w:ilvl w:val="2"/>
          <w:numId w:val="15"/>
        </w:numPr>
        <w:tabs>
          <w:tab w:val="left" w:pos="709"/>
          <w:tab w:val="left" w:pos="1440"/>
        </w:tabs>
        <w:autoSpaceDE w:val="0"/>
        <w:snapToGrid w:val="0"/>
        <w:jc w:val="both"/>
        <w:rPr>
          <w:sz w:val="22"/>
          <w:szCs w:val="22"/>
        </w:rPr>
      </w:pPr>
      <w:r w:rsidRPr="00C93D6F">
        <w:rPr>
          <w:sz w:val="22"/>
          <w:szCs w:val="22"/>
        </w:rPr>
        <w:t xml:space="preserve">Que não emprega menor de 18 anos em trabalho noturno, perigoso ou insalubre e não emprega menor de 16 anos, salvo menor, a partir de 14 anos, na condição de aprendiz, nos termos do artigo 7°, XXXIII, da Constituição; </w:t>
      </w:r>
    </w:p>
    <w:p w14:paraId="439F5E11" w14:textId="77777777" w:rsidR="00F46BFA" w:rsidRPr="00C93D6F" w:rsidRDefault="00F46BFA" w:rsidP="00076944">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C93D6F" w:rsidRDefault="00F46BFA">
      <w:pPr>
        <w:pStyle w:val="PargrafodaLista"/>
        <w:numPr>
          <w:ilvl w:val="2"/>
          <w:numId w:val="15"/>
        </w:numPr>
        <w:tabs>
          <w:tab w:val="left" w:pos="709"/>
          <w:tab w:val="left" w:pos="1440"/>
        </w:tabs>
        <w:autoSpaceDE w:val="0"/>
        <w:snapToGrid w:val="0"/>
        <w:jc w:val="both"/>
        <w:rPr>
          <w:sz w:val="22"/>
          <w:szCs w:val="22"/>
        </w:rPr>
      </w:pPr>
      <w:r w:rsidRPr="00C93D6F">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C93D6F" w:rsidRDefault="00F46BFA" w:rsidP="00076944">
      <w:pPr>
        <w:tabs>
          <w:tab w:val="left" w:pos="1440"/>
        </w:tabs>
        <w:autoSpaceDE w:val="0"/>
        <w:snapToGrid w:val="0"/>
        <w:spacing w:after="0" w:line="240" w:lineRule="auto"/>
        <w:jc w:val="both"/>
        <w:rPr>
          <w:rFonts w:eastAsia="Times New Roman" w:cs="Arial"/>
          <w:bCs/>
          <w:color w:val="000000"/>
          <w:lang w:eastAsia="zh-CN"/>
        </w:rPr>
      </w:pPr>
    </w:p>
    <w:p w14:paraId="2DC6638B" w14:textId="5F8A3E49" w:rsidR="00F46BFA" w:rsidRPr="00C93D6F" w:rsidRDefault="00F46BFA">
      <w:pPr>
        <w:pStyle w:val="PargrafodaLista"/>
        <w:numPr>
          <w:ilvl w:val="2"/>
          <w:numId w:val="15"/>
        </w:numPr>
        <w:tabs>
          <w:tab w:val="left" w:pos="709"/>
          <w:tab w:val="left" w:pos="1440"/>
        </w:tabs>
        <w:autoSpaceDE w:val="0"/>
        <w:snapToGrid w:val="0"/>
        <w:jc w:val="both"/>
        <w:rPr>
          <w:sz w:val="22"/>
          <w:szCs w:val="22"/>
        </w:rPr>
      </w:pPr>
      <w:bookmarkStart w:id="13" w:name="_Ref143761110"/>
      <w:r w:rsidRPr="00C93D6F">
        <w:rPr>
          <w:sz w:val="22"/>
          <w:szCs w:val="22"/>
        </w:rPr>
        <w:t>Cumpre as exigências de reserva de cargos para pessoa com deficiência e para reabilitado da Previdência Social, previstas em lei e em outras normas específicas.</w:t>
      </w:r>
      <w:bookmarkEnd w:id="13"/>
    </w:p>
    <w:p w14:paraId="6A6A1021" w14:textId="77777777" w:rsidR="00060CE7" w:rsidRPr="00C93D6F" w:rsidRDefault="00060CE7" w:rsidP="00076944">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C93D6F" w:rsidRDefault="00060CE7">
      <w:pPr>
        <w:pStyle w:val="PargrafodaLista"/>
        <w:numPr>
          <w:ilvl w:val="2"/>
          <w:numId w:val="15"/>
        </w:numPr>
        <w:tabs>
          <w:tab w:val="left" w:pos="709"/>
          <w:tab w:val="left" w:pos="1440"/>
        </w:tabs>
        <w:autoSpaceDE w:val="0"/>
        <w:snapToGrid w:val="0"/>
        <w:jc w:val="both"/>
        <w:rPr>
          <w:sz w:val="22"/>
          <w:szCs w:val="22"/>
        </w:rPr>
      </w:pPr>
      <w:r w:rsidRPr="00C93D6F">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C93D6F" w:rsidRDefault="00060CE7" w:rsidP="00076944">
      <w:pPr>
        <w:tabs>
          <w:tab w:val="left" w:pos="1440"/>
        </w:tabs>
        <w:autoSpaceDE w:val="0"/>
        <w:snapToGrid w:val="0"/>
        <w:spacing w:after="0" w:line="240" w:lineRule="auto"/>
        <w:jc w:val="both"/>
        <w:rPr>
          <w:rFonts w:eastAsia="Times New Roman" w:cs="Arial"/>
          <w:bCs/>
          <w:color w:val="000000"/>
          <w:lang w:eastAsia="zh-CN"/>
        </w:rPr>
      </w:pPr>
    </w:p>
    <w:p w14:paraId="19C802A6" w14:textId="30567DC5" w:rsidR="00060CE7" w:rsidRPr="00C93D6F" w:rsidRDefault="00060CE7">
      <w:pPr>
        <w:pStyle w:val="PargrafodaLista"/>
        <w:numPr>
          <w:ilvl w:val="1"/>
          <w:numId w:val="15"/>
        </w:numPr>
        <w:tabs>
          <w:tab w:val="left" w:pos="567"/>
          <w:tab w:val="left" w:pos="1440"/>
        </w:tabs>
        <w:autoSpaceDE w:val="0"/>
        <w:snapToGrid w:val="0"/>
        <w:jc w:val="both"/>
        <w:rPr>
          <w:sz w:val="22"/>
          <w:szCs w:val="22"/>
        </w:rPr>
      </w:pPr>
      <w:r w:rsidRPr="00C93D6F">
        <w:rPr>
          <w:sz w:val="22"/>
          <w:szCs w:val="22"/>
        </w:rPr>
        <w:t xml:space="preserve">A falsidade da declaração de que trata os itens </w:t>
      </w:r>
      <w:r w:rsidR="001270C5" w:rsidRPr="00C93D6F">
        <w:rPr>
          <w:sz w:val="22"/>
          <w:szCs w:val="22"/>
        </w:rPr>
        <w:fldChar w:fldCharType="begin"/>
      </w:r>
      <w:r w:rsidR="001270C5" w:rsidRPr="00C93D6F">
        <w:rPr>
          <w:sz w:val="22"/>
          <w:szCs w:val="22"/>
        </w:rPr>
        <w:instrText xml:space="preserve"> REF _Ref143761080 \r \h </w:instrText>
      </w:r>
      <w:r w:rsidR="00317B32" w:rsidRPr="00C93D6F">
        <w:rPr>
          <w:sz w:val="22"/>
          <w:szCs w:val="22"/>
        </w:rPr>
        <w:instrText xml:space="preserve"> \* MERGEFORMAT </w:instrText>
      </w:r>
      <w:r w:rsidR="001270C5" w:rsidRPr="00C93D6F">
        <w:rPr>
          <w:sz w:val="22"/>
          <w:szCs w:val="22"/>
        </w:rPr>
      </w:r>
      <w:r w:rsidR="001270C5" w:rsidRPr="00C93D6F">
        <w:rPr>
          <w:sz w:val="22"/>
          <w:szCs w:val="22"/>
        </w:rPr>
        <w:fldChar w:fldCharType="separate"/>
      </w:r>
      <w:r w:rsidR="003D5D01">
        <w:rPr>
          <w:sz w:val="22"/>
          <w:szCs w:val="22"/>
        </w:rPr>
        <w:t>4.9.2</w:t>
      </w:r>
      <w:r w:rsidR="001270C5" w:rsidRPr="00C93D6F">
        <w:rPr>
          <w:sz w:val="22"/>
          <w:szCs w:val="22"/>
        </w:rPr>
        <w:fldChar w:fldCharType="end"/>
      </w:r>
      <w:r w:rsidR="00C03614" w:rsidRPr="00C93D6F">
        <w:rPr>
          <w:sz w:val="22"/>
          <w:szCs w:val="22"/>
        </w:rPr>
        <w:t xml:space="preserve"> a </w:t>
      </w:r>
      <w:r w:rsidR="001270C5" w:rsidRPr="00C93D6F">
        <w:rPr>
          <w:sz w:val="22"/>
          <w:szCs w:val="22"/>
        </w:rPr>
        <w:fldChar w:fldCharType="begin"/>
      </w:r>
      <w:r w:rsidR="001270C5" w:rsidRPr="00C93D6F">
        <w:rPr>
          <w:sz w:val="22"/>
          <w:szCs w:val="22"/>
        </w:rPr>
        <w:instrText xml:space="preserve"> REF _Ref143761110 \r \h </w:instrText>
      </w:r>
      <w:r w:rsidR="00317B32" w:rsidRPr="00C93D6F">
        <w:rPr>
          <w:sz w:val="22"/>
          <w:szCs w:val="22"/>
        </w:rPr>
        <w:instrText xml:space="preserve"> \* MERGEFORMAT </w:instrText>
      </w:r>
      <w:r w:rsidR="001270C5" w:rsidRPr="00C93D6F">
        <w:rPr>
          <w:sz w:val="22"/>
          <w:szCs w:val="22"/>
        </w:rPr>
      </w:r>
      <w:r w:rsidR="001270C5" w:rsidRPr="00C93D6F">
        <w:rPr>
          <w:sz w:val="22"/>
          <w:szCs w:val="22"/>
        </w:rPr>
        <w:fldChar w:fldCharType="separate"/>
      </w:r>
      <w:r w:rsidR="003D5D01">
        <w:rPr>
          <w:sz w:val="22"/>
          <w:szCs w:val="22"/>
        </w:rPr>
        <w:t>4.9.5</w:t>
      </w:r>
      <w:r w:rsidR="001270C5" w:rsidRPr="00C93D6F">
        <w:rPr>
          <w:sz w:val="22"/>
          <w:szCs w:val="22"/>
        </w:rPr>
        <w:fldChar w:fldCharType="end"/>
      </w:r>
      <w:r w:rsidR="001270C5" w:rsidRPr="00C93D6F">
        <w:rPr>
          <w:sz w:val="22"/>
          <w:szCs w:val="22"/>
        </w:rPr>
        <w:t xml:space="preserve"> </w:t>
      </w:r>
      <w:r w:rsidR="00D215BD" w:rsidRPr="00C93D6F">
        <w:rPr>
          <w:sz w:val="22"/>
          <w:szCs w:val="22"/>
        </w:rPr>
        <w:t xml:space="preserve">ou </w:t>
      </w:r>
      <w:r w:rsidR="001270C5" w:rsidRPr="00C93D6F">
        <w:rPr>
          <w:sz w:val="22"/>
          <w:szCs w:val="22"/>
        </w:rPr>
        <w:fldChar w:fldCharType="begin"/>
      </w:r>
      <w:r w:rsidR="001270C5" w:rsidRPr="00C93D6F">
        <w:rPr>
          <w:sz w:val="22"/>
          <w:szCs w:val="22"/>
        </w:rPr>
        <w:instrText xml:space="preserve"> REF _Ref143761125 \r \h </w:instrText>
      </w:r>
      <w:r w:rsidR="00317B32" w:rsidRPr="00C93D6F">
        <w:rPr>
          <w:sz w:val="22"/>
          <w:szCs w:val="22"/>
        </w:rPr>
        <w:instrText xml:space="preserve"> \* MERGEFORMAT </w:instrText>
      </w:r>
      <w:r w:rsidR="001270C5" w:rsidRPr="00C93D6F">
        <w:rPr>
          <w:sz w:val="22"/>
          <w:szCs w:val="22"/>
        </w:rPr>
      </w:r>
      <w:r w:rsidR="001270C5" w:rsidRPr="00C93D6F">
        <w:rPr>
          <w:sz w:val="22"/>
          <w:szCs w:val="22"/>
        </w:rPr>
        <w:fldChar w:fldCharType="separate"/>
      </w:r>
      <w:r w:rsidR="003D5D01">
        <w:rPr>
          <w:sz w:val="22"/>
          <w:szCs w:val="22"/>
        </w:rPr>
        <w:t>4.9.1</w:t>
      </w:r>
      <w:r w:rsidR="001270C5" w:rsidRPr="00C93D6F">
        <w:rPr>
          <w:sz w:val="22"/>
          <w:szCs w:val="22"/>
        </w:rPr>
        <w:fldChar w:fldCharType="end"/>
      </w:r>
      <w:r w:rsidR="001270C5" w:rsidRPr="00C93D6F">
        <w:rPr>
          <w:sz w:val="22"/>
          <w:szCs w:val="22"/>
        </w:rPr>
        <w:t xml:space="preserve"> </w:t>
      </w:r>
      <w:r w:rsidRPr="00C93D6F">
        <w:rPr>
          <w:sz w:val="22"/>
          <w:szCs w:val="22"/>
        </w:rPr>
        <w:t xml:space="preserve">sujeitará o licitante às sanções previstas na </w:t>
      </w:r>
      <w:hyperlink r:id="rId25" w:history="1">
        <w:r w:rsidRPr="00C93D6F">
          <w:rPr>
            <w:rStyle w:val="Hyperlink"/>
            <w:sz w:val="22"/>
            <w:szCs w:val="22"/>
          </w:rPr>
          <w:t>Lei nº 14.133, de 2021</w:t>
        </w:r>
      </w:hyperlink>
      <w:r w:rsidRPr="00C93D6F">
        <w:rPr>
          <w:sz w:val="22"/>
          <w:szCs w:val="22"/>
        </w:rPr>
        <w:t>, e neste Edital.</w:t>
      </w:r>
    </w:p>
    <w:p w14:paraId="291A684F" w14:textId="77777777" w:rsidR="00060CE7" w:rsidRPr="00C93D6F" w:rsidRDefault="00060CE7" w:rsidP="00076944">
      <w:pPr>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C93D6F" w:rsidRDefault="009B16C9">
      <w:pPr>
        <w:pStyle w:val="Ttulo1"/>
        <w:numPr>
          <w:ilvl w:val="0"/>
          <w:numId w:val="15"/>
        </w:numPr>
        <w:tabs>
          <w:tab w:val="left" w:pos="993"/>
        </w:tabs>
        <w:ind w:left="567"/>
        <w:rPr>
          <w:rFonts w:ascii="Arial" w:hAnsi="Arial" w:cs="Arial"/>
          <w:sz w:val="22"/>
          <w:szCs w:val="22"/>
        </w:rPr>
      </w:pPr>
      <w:bookmarkStart w:id="14" w:name="_Toc144734683"/>
      <w:r w:rsidRPr="00C93D6F">
        <w:rPr>
          <w:rFonts w:ascii="Arial" w:hAnsi="Arial" w:cs="Arial"/>
          <w:sz w:val="22"/>
          <w:szCs w:val="22"/>
        </w:rPr>
        <w:t>DA PROPOSTA DE PREÇOS</w:t>
      </w:r>
      <w:bookmarkEnd w:id="14"/>
    </w:p>
    <w:p w14:paraId="43B4130B" w14:textId="77777777" w:rsidR="00920D2E" w:rsidRPr="00C93D6F" w:rsidRDefault="00920D2E" w:rsidP="00D27BEC">
      <w:pPr>
        <w:pStyle w:val="PargrafodaLista"/>
        <w:tabs>
          <w:tab w:val="left" w:pos="567"/>
          <w:tab w:val="left" w:pos="1440"/>
        </w:tabs>
        <w:autoSpaceDE w:val="0"/>
        <w:snapToGrid w:val="0"/>
        <w:ind w:left="0"/>
        <w:jc w:val="both"/>
        <w:rPr>
          <w:sz w:val="22"/>
          <w:szCs w:val="22"/>
        </w:rPr>
      </w:pPr>
    </w:p>
    <w:p w14:paraId="021F6678" w14:textId="3FE6A18C" w:rsidR="00E95069" w:rsidRPr="00C93D6F" w:rsidRDefault="00E95069">
      <w:pPr>
        <w:pStyle w:val="PargrafodaLista"/>
        <w:numPr>
          <w:ilvl w:val="1"/>
          <w:numId w:val="15"/>
        </w:numPr>
        <w:tabs>
          <w:tab w:val="left" w:pos="567"/>
          <w:tab w:val="left" w:pos="1440"/>
        </w:tabs>
        <w:autoSpaceDE w:val="0"/>
        <w:snapToGrid w:val="0"/>
        <w:jc w:val="both"/>
        <w:rPr>
          <w:sz w:val="22"/>
          <w:szCs w:val="22"/>
        </w:rPr>
      </w:pPr>
      <w:r w:rsidRPr="00C93D6F">
        <w:rPr>
          <w:sz w:val="22"/>
          <w:szCs w:val="22"/>
        </w:rPr>
        <w:t>Na presente licitação, a fase de habilitação sucederá as fases de apresentação de propostas e lances e de julgamento.</w:t>
      </w:r>
    </w:p>
    <w:p w14:paraId="28895843" w14:textId="77777777" w:rsidR="00946468" w:rsidRPr="00C93D6F" w:rsidRDefault="00946468" w:rsidP="00076944">
      <w:pPr>
        <w:pStyle w:val="P30"/>
        <w:snapToGrid/>
        <w:rPr>
          <w:rFonts w:ascii="Arial" w:hAnsi="Arial" w:cs="Arial"/>
          <w:b w:val="0"/>
          <w:sz w:val="22"/>
          <w:szCs w:val="22"/>
        </w:rPr>
      </w:pPr>
    </w:p>
    <w:p w14:paraId="380BD955" w14:textId="3ED0CCA7" w:rsidR="00946468" w:rsidRPr="00C93D6F" w:rsidRDefault="00946468">
      <w:pPr>
        <w:pStyle w:val="PargrafodaLista"/>
        <w:numPr>
          <w:ilvl w:val="1"/>
          <w:numId w:val="15"/>
        </w:numPr>
        <w:tabs>
          <w:tab w:val="left" w:pos="567"/>
          <w:tab w:val="left" w:pos="1440"/>
        </w:tabs>
        <w:autoSpaceDE w:val="0"/>
        <w:snapToGrid w:val="0"/>
        <w:jc w:val="both"/>
        <w:rPr>
          <w:sz w:val="22"/>
          <w:szCs w:val="22"/>
        </w:rPr>
      </w:pPr>
      <w:r w:rsidRPr="00C93D6F">
        <w:rPr>
          <w:sz w:val="22"/>
          <w:szCs w:val="22"/>
        </w:rPr>
        <w:t>Não haverá ordem de classificação na etapa de apresentação da proposta pelo licitante, o que ocorrerá somente após os procedimentos de abertura da sessão pública e da fase de envio de lances.</w:t>
      </w:r>
    </w:p>
    <w:p w14:paraId="36833685" w14:textId="77777777" w:rsidR="00232BFD" w:rsidRPr="00C93D6F" w:rsidRDefault="00232BFD" w:rsidP="00076944">
      <w:pPr>
        <w:tabs>
          <w:tab w:val="center" w:pos="4419"/>
          <w:tab w:val="right" w:pos="8838"/>
        </w:tabs>
        <w:suppressAutoHyphens/>
        <w:spacing w:after="0" w:line="240" w:lineRule="auto"/>
        <w:jc w:val="both"/>
        <w:rPr>
          <w:rFonts w:cs="Arial"/>
          <w:b/>
        </w:rPr>
      </w:pPr>
    </w:p>
    <w:p w14:paraId="25A88128" w14:textId="257F19B0" w:rsidR="00B02950" w:rsidRPr="00C93D6F" w:rsidRDefault="0088028A">
      <w:pPr>
        <w:pStyle w:val="PargrafodaLista"/>
        <w:numPr>
          <w:ilvl w:val="1"/>
          <w:numId w:val="15"/>
        </w:numPr>
        <w:tabs>
          <w:tab w:val="left" w:pos="567"/>
          <w:tab w:val="left" w:pos="1440"/>
        </w:tabs>
        <w:autoSpaceDE w:val="0"/>
        <w:snapToGrid w:val="0"/>
        <w:jc w:val="both"/>
        <w:rPr>
          <w:b/>
          <w:bCs/>
          <w:sz w:val="22"/>
          <w:szCs w:val="22"/>
        </w:rPr>
      </w:pPr>
      <w:r w:rsidRPr="00C93D6F">
        <w:rPr>
          <w:b/>
          <w:bCs/>
          <w:sz w:val="22"/>
          <w:szCs w:val="22"/>
        </w:rPr>
        <w:t>PREEN</w:t>
      </w:r>
      <w:r w:rsidR="00A84917" w:rsidRPr="00C93D6F">
        <w:rPr>
          <w:b/>
          <w:bCs/>
          <w:sz w:val="22"/>
          <w:szCs w:val="22"/>
        </w:rPr>
        <w:t>CHIMENTO DA PROPOSTA NO SISTEMA</w:t>
      </w:r>
    </w:p>
    <w:p w14:paraId="71CD8EDE" w14:textId="77777777" w:rsidR="00B02950" w:rsidRPr="00C93D6F" w:rsidRDefault="00B02950" w:rsidP="00076944">
      <w:pPr>
        <w:tabs>
          <w:tab w:val="center" w:pos="4419"/>
          <w:tab w:val="right" w:pos="8838"/>
        </w:tabs>
        <w:suppressAutoHyphens/>
        <w:spacing w:after="0" w:line="240" w:lineRule="auto"/>
        <w:jc w:val="both"/>
        <w:rPr>
          <w:rFonts w:cs="Arial"/>
          <w:b/>
        </w:rPr>
      </w:pPr>
    </w:p>
    <w:p w14:paraId="45AF79BF" w14:textId="7A76E560" w:rsidR="00B02950" w:rsidRPr="00C93D6F" w:rsidRDefault="00B02950">
      <w:pPr>
        <w:pStyle w:val="PargrafodaLista"/>
        <w:numPr>
          <w:ilvl w:val="2"/>
          <w:numId w:val="15"/>
        </w:numPr>
        <w:tabs>
          <w:tab w:val="left" w:pos="709"/>
          <w:tab w:val="left" w:pos="1440"/>
        </w:tabs>
        <w:autoSpaceDE w:val="0"/>
        <w:snapToGrid w:val="0"/>
        <w:jc w:val="both"/>
        <w:rPr>
          <w:sz w:val="22"/>
          <w:szCs w:val="22"/>
        </w:rPr>
      </w:pPr>
      <w:r w:rsidRPr="00C93D6F">
        <w:rPr>
          <w:sz w:val="22"/>
          <w:szCs w:val="22"/>
        </w:rPr>
        <w:t>A</w:t>
      </w:r>
      <w:r w:rsidR="0088028A" w:rsidRPr="00C93D6F">
        <w:rPr>
          <w:sz w:val="22"/>
          <w:szCs w:val="22"/>
        </w:rPr>
        <w:t xml:space="preserve"> proposta de preços </w:t>
      </w:r>
      <w:r w:rsidR="00DD54FB" w:rsidRPr="00C93D6F">
        <w:rPr>
          <w:sz w:val="22"/>
          <w:szCs w:val="22"/>
        </w:rPr>
        <w:t>deverá se dar com a apresentação, no sistema, dos seguintes campos</w:t>
      </w:r>
      <w:r w:rsidRPr="00C93D6F">
        <w:rPr>
          <w:sz w:val="22"/>
          <w:szCs w:val="22"/>
        </w:rPr>
        <w:t xml:space="preserve">: </w:t>
      </w:r>
    </w:p>
    <w:p w14:paraId="2BDE313E" w14:textId="77777777" w:rsidR="00B02950" w:rsidRPr="00C93D6F" w:rsidRDefault="00B02950" w:rsidP="00076944">
      <w:pPr>
        <w:tabs>
          <w:tab w:val="center" w:pos="4419"/>
          <w:tab w:val="right" w:pos="8838"/>
        </w:tabs>
        <w:suppressAutoHyphens/>
        <w:spacing w:after="0" w:line="240" w:lineRule="auto"/>
        <w:jc w:val="both"/>
        <w:rPr>
          <w:rFonts w:cs="Arial"/>
        </w:rPr>
      </w:pPr>
    </w:p>
    <w:p w14:paraId="4544D004" w14:textId="733A7C11" w:rsidR="00B02950" w:rsidRDefault="00B02950">
      <w:pPr>
        <w:pStyle w:val="PargrafodaLista"/>
        <w:numPr>
          <w:ilvl w:val="0"/>
          <w:numId w:val="9"/>
        </w:numPr>
        <w:tabs>
          <w:tab w:val="center" w:pos="4419"/>
          <w:tab w:val="right" w:pos="8838"/>
        </w:tabs>
        <w:suppressAutoHyphens/>
        <w:jc w:val="both"/>
        <w:rPr>
          <w:sz w:val="22"/>
          <w:szCs w:val="22"/>
        </w:rPr>
      </w:pPr>
      <w:r w:rsidRPr="00C93D6F">
        <w:rPr>
          <w:sz w:val="22"/>
          <w:szCs w:val="22"/>
        </w:rPr>
        <w:t>V</w:t>
      </w:r>
      <w:r w:rsidR="0088028A" w:rsidRPr="00C93D6F">
        <w:rPr>
          <w:sz w:val="22"/>
          <w:szCs w:val="22"/>
        </w:rPr>
        <w:t xml:space="preserve">alor unitário de cada item, </w:t>
      </w:r>
      <w:r w:rsidR="0088028A" w:rsidRPr="00C93D6F">
        <w:rPr>
          <w:b/>
          <w:bCs/>
          <w:i/>
          <w:iCs/>
          <w:sz w:val="22"/>
          <w:szCs w:val="22"/>
        </w:rPr>
        <w:t>com no máximo 02 (duas) casas decimais</w:t>
      </w:r>
      <w:r w:rsidRPr="00C93D6F">
        <w:rPr>
          <w:sz w:val="22"/>
          <w:szCs w:val="22"/>
        </w:rPr>
        <w:t>;</w:t>
      </w:r>
    </w:p>
    <w:p w14:paraId="434D8AD7" w14:textId="77777777" w:rsidR="006E6ABC" w:rsidRPr="00623123" w:rsidRDefault="006E6ABC" w:rsidP="006E6ABC">
      <w:pPr>
        <w:pStyle w:val="PargrafodaLista"/>
        <w:numPr>
          <w:ilvl w:val="0"/>
          <w:numId w:val="9"/>
        </w:numPr>
        <w:tabs>
          <w:tab w:val="center" w:pos="4419"/>
          <w:tab w:val="right" w:pos="8838"/>
        </w:tabs>
        <w:suppressAutoHyphens/>
        <w:jc w:val="both"/>
        <w:rPr>
          <w:sz w:val="22"/>
          <w:szCs w:val="22"/>
        </w:rPr>
      </w:pPr>
      <w:r w:rsidRPr="00623123">
        <w:rPr>
          <w:sz w:val="22"/>
          <w:szCs w:val="22"/>
        </w:rPr>
        <w:t xml:space="preserve">Marca/Fabricante (aplicável ao fornecimento de produtos); </w:t>
      </w:r>
    </w:p>
    <w:p w14:paraId="3BFA472E" w14:textId="29DD1F23" w:rsidR="00896DD4" w:rsidRPr="002469A2" w:rsidRDefault="006E6ABC" w:rsidP="002469A2">
      <w:pPr>
        <w:pStyle w:val="PargrafodaLista"/>
        <w:numPr>
          <w:ilvl w:val="0"/>
          <w:numId w:val="9"/>
        </w:numPr>
        <w:tabs>
          <w:tab w:val="center" w:pos="4419"/>
          <w:tab w:val="right" w:pos="8838"/>
        </w:tabs>
        <w:suppressAutoHyphens/>
        <w:jc w:val="both"/>
      </w:pPr>
      <w:r w:rsidRPr="00623123">
        <w:rPr>
          <w:sz w:val="22"/>
          <w:szCs w:val="22"/>
        </w:rPr>
        <w:t>Modelo/Versão;</w:t>
      </w:r>
    </w:p>
    <w:p w14:paraId="176E6170" w14:textId="77777777" w:rsidR="002469A2" w:rsidRDefault="002469A2" w:rsidP="002469A2">
      <w:pPr>
        <w:pStyle w:val="PargrafodaLista"/>
        <w:tabs>
          <w:tab w:val="left" w:pos="709"/>
          <w:tab w:val="left" w:pos="1440"/>
        </w:tabs>
        <w:autoSpaceDE w:val="0"/>
        <w:snapToGrid w:val="0"/>
        <w:ind w:left="0"/>
        <w:jc w:val="both"/>
        <w:rPr>
          <w:sz w:val="22"/>
          <w:szCs w:val="22"/>
        </w:rPr>
      </w:pPr>
    </w:p>
    <w:p w14:paraId="0B27E299" w14:textId="19637439" w:rsidR="00B10D42" w:rsidRPr="00C93D6F" w:rsidRDefault="00B10D42">
      <w:pPr>
        <w:pStyle w:val="PargrafodaLista"/>
        <w:numPr>
          <w:ilvl w:val="2"/>
          <w:numId w:val="15"/>
        </w:numPr>
        <w:tabs>
          <w:tab w:val="left" w:pos="709"/>
          <w:tab w:val="left" w:pos="1440"/>
        </w:tabs>
        <w:autoSpaceDE w:val="0"/>
        <w:snapToGrid w:val="0"/>
        <w:jc w:val="both"/>
        <w:rPr>
          <w:sz w:val="22"/>
          <w:szCs w:val="22"/>
        </w:rPr>
      </w:pPr>
      <w:r w:rsidRPr="00C93D6F">
        <w:rPr>
          <w:sz w:val="22"/>
          <w:szCs w:val="22"/>
        </w:rPr>
        <w:t>Todas as especificações do objeto contidas na proposta vinculam o licitante.</w:t>
      </w:r>
    </w:p>
    <w:p w14:paraId="129B256D" w14:textId="77777777" w:rsidR="00B10D42" w:rsidRPr="00C93D6F" w:rsidRDefault="00B10D42" w:rsidP="00D27BEC">
      <w:pPr>
        <w:tabs>
          <w:tab w:val="left" w:pos="709"/>
          <w:tab w:val="center" w:pos="4419"/>
          <w:tab w:val="right" w:pos="8838"/>
        </w:tabs>
        <w:suppressAutoHyphens/>
        <w:spacing w:after="0" w:line="240" w:lineRule="auto"/>
        <w:jc w:val="both"/>
        <w:rPr>
          <w:rFonts w:cs="Arial"/>
        </w:rPr>
      </w:pPr>
    </w:p>
    <w:p w14:paraId="06C58687" w14:textId="1C67E172" w:rsidR="0088028A" w:rsidRPr="00C93D6F" w:rsidRDefault="00012619">
      <w:pPr>
        <w:pStyle w:val="PargrafodaLista"/>
        <w:numPr>
          <w:ilvl w:val="2"/>
          <w:numId w:val="15"/>
        </w:numPr>
        <w:tabs>
          <w:tab w:val="left" w:pos="709"/>
          <w:tab w:val="left" w:pos="1440"/>
        </w:tabs>
        <w:autoSpaceDE w:val="0"/>
        <w:snapToGrid w:val="0"/>
        <w:jc w:val="both"/>
        <w:rPr>
          <w:sz w:val="22"/>
          <w:szCs w:val="22"/>
        </w:rPr>
      </w:pPr>
      <w:r w:rsidRPr="00C93D6F">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C93D6F" w:rsidRDefault="00B10D42" w:rsidP="00D27BEC">
      <w:pPr>
        <w:tabs>
          <w:tab w:val="left" w:pos="709"/>
          <w:tab w:val="center" w:pos="4419"/>
          <w:tab w:val="right" w:pos="8838"/>
        </w:tabs>
        <w:suppressAutoHyphens/>
        <w:spacing w:after="0" w:line="240" w:lineRule="auto"/>
        <w:jc w:val="both"/>
        <w:rPr>
          <w:rFonts w:cs="Arial"/>
        </w:rPr>
      </w:pPr>
    </w:p>
    <w:p w14:paraId="206E229F" w14:textId="28222DEE" w:rsidR="00B10D42" w:rsidRPr="00C93D6F" w:rsidRDefault="00FA54E0">
      <w:pPr>
        <w:pStyle w:val="PargrafodaLista"/>
        <w:numPr>
          <w:ilvl w:val="2"/>
          <w:numId w:val="15"/>
        </w:numPr>
        <w:tabs>
          <w:tab w:val="left" w:pos="709"/>
          <w:tab w:val="left" w:pos="1440"/>
        </w:tabs>
        <w:autoSpaceDE w:val="0"/>
        <w:snapToGrid w:val="0"/>
        <w:jc w:val="both"/>
        <w:rPr>
          <w:sz w:val="22"/>
          <w:szCs w:val="22"/>
        </w:rPr>
      </w:pPr>
      <w:r w:rsidRPr="00C93D6F">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48879430" w14:textId="77777777" w:rsidR="00DE0DA5" w:rsidRPr="00C93D6F" w:rsidRDefault="00DE0DA5" w:rsidP="00076944">
      <w:pPr>
        <w:tabs>
          <w:tab w:val="center" w:pos="4419"/>
          <w:tab w:val="right" w:pos="8838"/>
        </w:tabs>
        <w:suppressAutoHyphens/>
        <w:spacing w:after="0" w:line="240" w:lineRule="auto"/>
        <w:jc w:val="both"/>
        <w:rPr>
          <w:rFonts w:cs="Arial"/>
        </w:rPr>
      </w:pPr>
    </w:p>
    <w:p w14:paraId="63DACFE4" w14:textId="119F8D4F" w:rsidR="00DE0DA5" w:rsidRPr="00C93D6F" w:rsidRDefault="00DE0DA5">
      <w:pPr>
        <w:pStyle w:val="BodyText21"/>
        <w:numPr>
          <w:ilvl w:val="1"/>
          <w:numId w:val="15"/>
        </w:numPr>
        <w:tabs>
          <w:tab w:val="left" w:pos="567"/>
        </w:tabs>
        <w:snapToGrid/>
        <w:rPr>
          <w:rFonts w:ascii="Arial" w:hAnsi="Arial" w:cs="Arial"/>
          <w:sz w:val="22"/>
          <w:szCs w:val="22"/>
        </w:rPr>
      </w:pPr>
      <w:r w:rsidRPr="00C93D6F">
        <w:rPr>
          <w:rFonts w:ascii="Arial" w:eastAsiaTheme="minorHAnsi" w:hAnsi="Arial" w:cs="Arial"/>
          <w:b/>
          <w:sz w:val="22"/>
          <w:szCs w:val="22"/>
          <w:highlight w:val="lightGray"/>
          <w:lang w:eastAsia="pt-BR"/>
        </w:rPr>
        <w:t>Na presente licitação, a Microempresa e a Empresa de Pequeno Porte poderão se beneficiar do regime de tributação pelo Simples Nacional, visto que os serviços serão prestados sem disponibilização de trabalhadores em dedicação exclusiva de mão de obra, o que não configura cessão de mão de obra para fins tributários, conforme art. 17, in</w:t>
      </w:r>
      <w:r w:rsidR="00185270" w:rsidRPr="00C93D6F">
        <w:rPr>
          <w:rFonts w:ascii="Arial" w:eastAsiaTheme="minorHAnsi" w:hAnsi="Arial" w:cs="Arial"/>
          <w:b/>
          <w:sz w:val="22"/>
          <w:szCs w:val="22"/>
          <w:highlight w:val="lightGray"/>
          <w:lang w:eastAsia="pt-BR"/>
        </w:rPr>
        <w:t>ciso XII, da Lei Complementar nº</w:t>
      </w:r>
      <w:r w:rsidRPr="00C93D6F">
        <w:rPr>
          <w:rFonts w:ascii="Arial" w:eastAsiaTheme="minorHAnsi" w:hAnsi="Arial" w:cs="Arial"/>
          <w:b/>
          <w:sz w:val="22"/>
          <w:szCs w:val="22"/>
          <w:highlight w:val="lightGray"/>
          <w:lang w:eastAsia="pt-BR"/>
        </w:rPr>
        <w:t xml:space="preserve"> 123/2006.</w:t>
      </w:r>
    </w:p>
    <w:p w14:paraId="45E8D449" w14:textId="77777777" w:rsidR="00BD6A96" w:rsidRPr="00C93D6F" w:rsidRDefault="00BD6A96" w:rsidP="00076944">
      <w:pPr>
        <w:pStyle w:val="BodyText21"/>
        <w:snapToGrid/>
        <w:rPr>
          <w:rFonts w:ascii="Arial" w:hAnsi="Arial" w:cs="Arial"/>
          <w:sz w:val="22"/>
          <w:szCs w:val="22"/>
        </w:rPr>
      </w:pPr>
    </w:p>
    <w:p w14:paraId="3B20C3ED" w14:textId="12033EED" w:rsidR="003D3C32" w:rsidRPr="00C93D6F" w:rsidRDefault="003D3C32">
      <w:pPr>
        <w:pStyle w:val="PargrafodaLista"/>
        <w:numPr>
          <w:ilvl w:val="1"/>
          <w:numId w:val="15"/>
        </w:numPr>
        <w:tabs>
          <w:tab w:val="left" w:pos="567"/>
          <w:tab w:val="left" w:pos="1440"/>
        </w:tabs>
        <w:autoSpaceDE w:val="0"/>
        <w:snapToGrid w:val="0"/>
        <w:jc w:val="both"/>
        <w:rPr>
          <w:sz w:val="22"/>
          <w:szCs w:val="22"/>
        </w:rPr>
      </w:pPr>
      <w:r w:rsidRPr="00C93D6F">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Pr>
          <w:sz w:val="22"/>
          <w:szCs w:val="22"/>
        </w:rPr>
        <w:t xml:space="preserve">serviços </w:t>
      </w:r>
      <w:r w:rsidRPr="00C93D6F">
        <w:rPr>
          <w:sz w:val="22"/>
          <w:szCs w:val="22"/>
        </w:rPr>
        <w:t>necessários, em quantidades e qualidades adequadas à perfeita execução contratual, promovendo, quando requerido, sua substituição.</w:t>
      </w:r>
    </w:p>
    <w:p w14:paraId="390C66B8" w14:textId="77777777" w:rsidR="009B682D" w:rsidRPr="00C93D6F" w:rsidRDefault="009B682D" w:rsidP="00076944">
      <w:pPr>
        <w:tabs>
          <w:tab w:val="center" w:pos="4419"/>
          <w:tab w:val="right" w:pos="8838"/>
        </w:tabs>
        <w:suppressAutoHyphens/>
        <w:spacing w:after="0" w:line="240" w:lineRule="auto"/>
        <w:jc w:val="both"/>
        <w:rPr>
          <w:rFonts w:cs="Arial"/>
        </w:rPr>
      </w:pPr>
    </w:p>
    <w:p w14:paraId="3FC3D3A8" w14:textId="0769D155" w:rsidR="00201A07" w:rsidRPr="00C93D6F" w:rsidRDefault="00201A07">
      <w:pPr>
        <w:pStyle w:val="PargrafodaLista"/>
        <w:numPr>
          <w:ilvl w:val="1"/>
          <w:numId w:val="15"/>
        </w:numPr>
        <w:tabs>
          <w:tab w:val="center" w:pos="567"/>
          <w:tab w:val="right" w:pos="8838"/>
        </w:tabs>
        <w:suppressAutoHyphens/>
        <w:jc w:val="both"/>
        <w:rPr>
          <w:sz w:val="22"/>
          <w:szCs w:val="22"/>
        </w:rPr>
      </w:pPr>
      <w:r w:rsidRPr="00C93D6F">
        <w:rPr>
          <w:sz w:val="22"/>
          <w:szCs w:val="22"/>
        </w:rPr>
        <w:t xml:space="preserve">Desde que disponibilizada a funcionalidade no sistema, o licitante poderá </w:t>
      </w:r>
      <w:r w:rsidR="00F00A2C" w:rsidRPr="00C93D6F">
        <w:rPr>
          <w:b/>
          <w:sz w:val="22"/>
          <w:szCs w:val="22"/>
        </w:rPr>
        <w:t>PARAMETRIZAR</w:t>
      </w:r>
      <w:r w:rsidRPr="00C93D6F">
        <w:rPr>
          <w:sz w:val="22"/>
          <w:szCs w:val="22"/>
        </w:rPr>
        <w:t xml:space="preserve"> o seu valor </w:t>
      </w:r>
      <w:r w:rsidRPr="00C93D6F">
        <w:rPr>
          <w:b/>
          <w:bCs/>
          <w:sz w:val="22"/>
          <w:szCs w:val="22"/>
        </w:rPr>
        <w:t>FINAL MÍNIMO</w:t>
      </w:r>
      <w:r w:rsidRPr="00C93D6F">
        <w:rPr>
          <w:sz w:val="22"/>
          <w:szCs w:val="22"/>
        </w:rPr>
        <w:t xml:space="preserve"> quando do cadastramento da proposta e obedecerá às seguintes regras:</w:t>
      </w:r>
    </w:p>
    <w:p w14:paraId="569BA314" w14:textId="77777777" w:rsidR="00201A07" w:rsidRPr="00C93D6F" w:rsidRDefault="00201A07" w:rsidP="00076944">
      <w:pPr>
        <w:tabs>
          <w:tab w:val="center" w:pos="4419"/>
          <w:tab w:val="right" w:pos="8838"/>
        </w:tabs>
        <w:suppressAutoHyphens/>
        <w:spacing w:after="0" w:line="240" w:lineRule="auto"/>
        <w:jc w:val="both"/>
        <w:rPr>
          <w:rFonts w:cs="Arial"/>
        </w:rPr>
      </w:pPr>
    </w:p>
    <w:p w14:paraId="134DF7A2" w14:textId="7685C8C8" w:rsidR="004B6CB7" w:rsidRPr="00C93D6F" w:rsidRDefault="00201A07">
      <w:pPr>
        <w:pStyle w:val="PargrafodaLista"/>
        <w:numPr>
          <w:ilvl w:val="0"/>
          <w:numId w:val="10"/>
        </w:numPr>
        <w:tabs>
          <w:tab w:val="center" w:pos="4419"/>
          <w:tab w:val="right" w:pos="8838"/>
        </w:tabs>
        <w:suppressAutoHyphens/>
        <w:ind w:left="284" w:hanging="284"/>
        <w:jc w:val="both"/>
        <w:rPr>
          <w:sz w:val="22"/>
          <w:szCs w:val="22"/>
        </w:rPr>
      </w:pPr>
      <w:r w:rsidRPr="00C93D6F">
        <w:rPr>
          <w:sz w:val="22"/>
          <w:szCs w:val="22"/>
        </w:rPr>
        <w:t>a aplicação do intervalo mínimo de diferença de valores, que incidirá tanto em relação aos lances intermediários quanto em relação ao lance que cobrir a melhor oferta; e</w:t>
      </w:r>
    </w:p>
    <w:p w14:paraId="6198171F" w14:textId="77777777" w:rsidR="000C1F1C" w:rsidRPr="00C93D6F" w:rsidRDefault="000C1F1C" w:rsidP="00076944">
      <w:pPr>
        <w:pStyle w:val="PargrafodaLista"/>
        <w:tabs>
          <w:tab w:val="center" w:pos="4419"/>
          <w:tab w:val="right" w:pos="8838"/>
        </w:tabs>
        <w:suppressAutoHyphens/>
        <w:ind w:left="284" w:hanging="284"/>
        <w:jc w:val="both"/>
        <w:rPr>
          <w:sz w:val="22"/>
          <w:szCs w:val="22"/>
        </w:rPr>
      </w:pPr>
    </w:p>
    <w:p w14:paraId="0EEDBBC3" w14:textId="45998ECA" w:rsidR="00201A07" w:rsidRPr="00C93D6F" w:rsidRDefault="00201A07">
      <w:pPr>
        <w:pStyle w:val="PargrafodaLista"/>
        <w:numPr>
          <w:ilvl w:val="0"/>
          <w:numId w:val="10"/>
        </w:numPr>
        <w:tabs>
          <w:tab w:val="center" w:pos="4419"/>
          <w:tab w:val="right" w:pos="8838"/>
        </w:tabs>
        <w:suppressAutoHyphens/>
        <w:ind w:left="284" w:hanging="284"/>
        <w:jc w:val="both"/>
        <w:rPr>
          <w:sz w:val="22"/>
          <w:szCs w:val="22"/>
        </w:rPr>
      </w:pPr>
      <w:r w:rsidRPr="00C93D6F">
        <w:rPr>
          <w:sz w:val="22"/>
          <w:szCs w:val="22"/>
        </w:rPr>
        <w:t xml:space="preserve">os lances serão de envio automático pelo sistema, respeitado o valor </w:t>
      </w:r>
      <w:r w:rsidRPr="00C93D6F">
        <w:rPr>
          <w:b/>
          <w:sz w:val="22"/>
          <w:szCs w:val="22"/>
        </w:rPr>
        <w:t>FINAL MÍNIMO</w:t>
      </w:r>
      <w:r w:rsidRPr="00C93D6F">
        <w:rPr>
          <w:sz w:val="22"/>
          <w:szCs w:val="22"/>
        </w:rPr>
        <w:t>, caso estabelecido, e o intervalo de que tra</w:t>
      </w:r>
      <w:r w:rsidR="004B6CB7" w:rsidRPr="00C93D6F">
        <w:rPr>
          <w:sz w:val="22"/>
          <w:szCs w:val="22"/>
        </w:rPr>
        <w:t>ta a</w:t>
      </w:r>
      <w:r w:rsidRPr="00C93D6F">
        <w:rPr>
          <w:sz w:val="22"/>
          <w:szCs w:val="22"/>
        </w:rPr>
        <w:t xml:space="preserve"> alínea acima.</w:t>
      </w:r>
    </w:p>
    <w:p w14:paraId="2527AE2C" w14:textId="77777777" w:rsidR="00DE6947" w:rsidRPr="00C93D6F" w:rsidRDefault="00DE6947" w:rsidP="00076944">
      <w:pPr>
        <w:tabs>
          <w:tab w:val="center" w:pos="4419"/>
          <w:tab w:val="right" w:pos="8838"/>
        </w:tabs>
        <w:suppressAutoHyphens/>
        <w:spacing w:after="0" w:line="240" w:lineRule="auto"/>
        <w:jc w:val="both"/>
        <w:rPr>
          <w:rFonts w:cs="Arial"/>
          <w:b/>
          <w:bCs/>
        </w:rPr>
      </w:pPr>
    </w:p>
    <w:p w14:paraId="72EEFDC0" w14:textId="3FE1BFC3" w:rsidR="00B20EC6" w:rsidRPr="00C93D6F" w:rsidRDefault="00B20EC6">
      <w:pPr>
        <w:pStyle w:val="PargrafodaLista"/>
        <w:numPr>
          <w:ilvl w:val="2"/>
          <w:numId w:val="15"/>
        </w:numPr>
        <w:tabs>
          <w:tab w:val="left" w:pos="709"/>
          <w:tab w:val="left" w:pos="1440"/>
        </w:tabs>
        <w:autoSpaceDE w:val="0"/>
        <w:snapToGrid w:val="0"/>
        <w:jc w:val="both"/>
        <w:rPr>
          <w:sz w:val="22"/>
          <w:szCs w:val="22"/>
        </w:rPr>
      </w:pPr>
      <w:r w:rsidRPr="00C93D6F">
        <w:rPr>
          <w:sz w:val="22"/>
          <w:szCs w:val="22"/>
        </w:rPr>
        <w:t xml:space="preserve">O valor </w:t>
      </w:r>
      <w:r w:rsidRPr="00C93D6F">
        <w:rPr>
          <w:b/>
          <w:bCs/>
          <w:sz w:val="22"/>
          <w:szCs w:val="22"/>
        </w:rPr>
        <w:t>FINAL MÍNIMO</w:t>
      </w:r>
      <w:r w:rsidRPr="00C93D6F">
        <w:rPr>
          <w:sz w:val="22"/>
          <w:szCs w:val="22"/>
        </w:rPr>
        <w:t xml:space="preserve"> parametrizado no sistema poderá ser alterado pelo fornecedor durante a fase de disputa, sendo vedado:</w:t>
      </w:r>
    </w:p>
    <w:p w14:paraId="7DE4061D" w14:textId="77777777" w:rsidR="007F51A4" w:rsidRPr="00C93D6F" w:rsidRDefault="007F51A4" w:rsidP="00076944">
      <w:pPr>
        <w:pStyle w:val="Nivel2"/>
        <w:numPr>
          <w:ilvl w:val="0"/>
          <w:numId w:val="0"/>
        </w:numPr>
        <w:spacing w:before="0" w:after="0" w:line="240" w:lineRule="auto"/>
        <w:rPr>
          <w:sz w:val="22"/>
          <w:szCs w:val="22"/>
        </w:rPr>
      </w:pPr>
    </w:p>
    <w:p w14:paraId="2578C87B" w14:textId="26D1DB9E" w:rsidR="0029076D" w:rsidRPr="00C93D6F" w:rsidRDefault="00B20EC6">
      <w:pPr>
        <w:pStyle w:val="PargrafodaLista"/>
        <w:numPr>
          <w:ilvl w:val="3"/>
          <w:numId w:val="15"/>
        </w:numPr>
        <w:tabs>
          <w:tab w:val="left" w:pos="709"/>
          <w:tab w:val="left" w:pos="851"/>
        </w:tabs>
        <w:autoSpaceDE w:val="0"/>
        <w:snapToGrid w:val="0"/>
        <w:jc w:val="both"/>
        <w:rPr>
          <w:sz w:val="22"/>
          <w:szCs w:val="22"/>
        </w:rPr>
      </w:pPr>
      <w:r w:rsidRPr="00C93D6F">
        <w:rPr>
          <w:sz w:val="22"/>
          <w:szCs w:val="22"/>
        </w:rPr>
        <w:t xml:space="preserve">valor superior a lance já registrado pelo fornecedor no sistema, quando adotado o critério de julgamento por </w:t>
      </w:r>
      <w:r w:rsidR="003E130B" w:rsidRPr="00C93D6F">
        <w:rPr>
          <w:sz w:val="22"/>
          <w:szCs w:val="22"/>
        </w:rPr>
        <w:t>MENOR PREÇO;</w:t>
      </w:r>
    </w:p>
    <w:p w14:paraId="2EF40749" w14:textId="77777777" w:rsidR="007F51A4" w:rsidRPr="00C93D6F" w:rsidRDefault="007F51A4" w:rsidP="00076944">
      <w:pPr>
        <w:tabs>
          <w:tab w:val="center" w:pos="4419"/>
          <w:tab w:val="right" w:pos="8838"/>
        </w:tabs>
        <w:suppressAutoHyphens/>
        <w:spacing w:after="0" w:line="240" w:lineRule="auto"/>
        <w:jc w:val="both"/>
        <w:rPr>
          <w:rFonts w:cs="Arial"/>
        </w:rPr>
      </w:pPr>
    </w:p>
    <w:p w14:paraId="08F387F3" w14:textId="6BC6D044" w:rsidR="00B20EC6" w:rsidRPr="00C93D6F" w:rsidRDefault="00B20EC6">
      <w:pPr>
        <w:pStyle w:val="PargrafodaLista"/>
        <w:numPr>
          <w:ilvl w:val="2"/>
          <w:numId w:val="15"/>
        </w:numPr>
        <w:tabs>
          <w:tab w:val="left" w:pos="709"/>
          <w:tab w:val="left" w:pos="1440"/>
        </w:tabs>
        <w:autoSpaceDE w:val="0"/>
        <w:snapToGrid w:val="0"/>
        <w:jc w:val="both"/>
        <w:rPr>
          <w:sz w:val="22"/>
          <w:szCs w:val="22"/>
        </w:rPr>
      </w:pPr>
      <w:r w:rsidRPr="00C93D6F">
        <w:rPr>
          <w:sz w:val="22"/>
          <w:szCs w:val="22"/>
        </w:rPr>
        <w:t xml:space="preserve">O valor </w:t>
      </w:r>
      <w:r w:rsidR="00AB57BF" w:rsidRPr="00C93D6F">
        <w:rPr>
          <w:b/>
          <w:bCs/>
          <w:sz w:val="22"/>
          <w:szCs w:val="22"/>
        </w:rPr>
        <w:t>FINAL MÍNIMO</w:t>
      </w:r>
      <w:r w:rsidR="00AB57BF" w:rsidRPr="00C93D6F">
        <w:rPr>
          <w:sz w:val="22"/>
          <w:szCs w:val="22"/>
        </w:rPr>
        <w:t xml:space="preserve"> </w:t>
      </w:r>
      <w:r w:rsidR="003E130B" w:rsidRPr="00C93D6F">
        <w:rPr>
          <w:sz w:val="22"/>
          <w:szCs w:val="22"/>
        </w:rPr>
        <w:t>par</w:t>
      </w:r>
      <w:r w:rsidR="00310DCD" w:rsidRPr="00C93D6F">
        <w:rPr>
          <w:sz w:val="22"/>
          <w:szCs w:val="22"/>
        </w:rPr>
        <w:t>ametrizado na for</w:t>
      </w:r>
      <w:r w:rsidR="00D50B90" w:rsidRPr="00C93D6F">
        <w:rPr>
          <w:sz w:val="22"/>
          <w:szCs w:val="22"/>
        </w:rPr>
        <w:t>ma do item 5.6</w:t>
      </w:r>
      <w:r w:rsidR="003E130B" w:rsidRPr="00C93D6F">
        <w:rPr>
          <w:sz w:val="22"/>
          <w:szCs w:val="22"/>
        </w:rPr>
        <w:t>.</w:t>
      </w:r>
      <w:r w:rsidRPr="00C93D6F">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C93D6F" w:rsidRDefault="007F51A4" w:rsidP="00076944">
      <w:pPr>
        <w:pStyle w:val="Nivel2"/>
        <w:numPr>
          <w:ilvl w:val="0"/>
          <w:numId w:val="0"/>
        </w:numPr>
        <w:spacing w:before="0" w:after="0" w:line="240" w:lineRule="auto"/>
        <w:rPr>
          <w:sz w:val="22"/>
          <w:szCs w:val="22"/>
        </w:rPr>
      </w:pPr>
    </w:p>
    <w:p w14:paraId="3BEE75D3" w14:textId="513158F7" w:rsidR="00690568" w:rsidRPr="00C93D6F" w:rsidRDefault="00935B92">
      <w:pPr>
        <w:pStyle w:val="PargrafodaLista"/>
        <w:numPr>
          <w:ilvl w:val="1"/>
          <w:numId w:val="15"/>
        </w:numPr>
        <w:tabs>
          <w:tab w:val="center" w:pos="567"/>
          <w:tab w:val="right" w:pos="8838"/>
        </w:tabs>
        <w:suppressAutoHyphens/>
        <w:jc w:val="both"/>
        <w:rPr>
          <w:b/>
          <w:bCs/>
          <w:sz w:val="22"/>
          <w:szCs w:val="22"/>
        </w:rPr>
      </w:pPr>
      <w:r w:rsidRPr="00C93D6F">
        <w:rPr>
          <w:sz w:val="22"/>
          <w:szCs w:val="22"/>
        </w:rPr>
        <w:t>As propostas registradas no</w:t>
      </w:r>
      <w:r w:rsidR="00D5789A" w:rsidRPr="00C93D6F">
        <w:rPr>
          <w:b/>
          <w:bCs/>
          <w:sz w:val="22"/>
          <w:szCs w:val="22"/>
        </w:rPr>
        <w:t xml:space="preserve"> </w:t>
      </w:r>
      <w:r w:rsidR="00D5789A" w:rsidRPr="00C93D6F">
        <w:rPr>
          <w:bCs/>
          <w:sz w:val="22"/>
          <w:szCs w:val="22"/>
        </w:rPr>
        <w:t>sistema eletrônico</w:t>
      </w:r>
      <w:r w:rsidR="00D5789A" w:rsidRPr="00C93D6F">
        <w:rPr>
          <w:b/>
          <w:bCs/>
          <w:sz w:val="22"/>
          <w:szCs w:val="22"/>
        </w:rPr>
        <w:t xml:space="preserve"> </w:t>
      </w:r>
      <w:hyperlink r:id="rId26" w:history="1">
        <w:r w:rsidR="00D5789A" w:rsidRPr="00C93D6F">
          <w:rPr>
            <w:rStyle w:val="Hyperlink"/>
            <w:b/>
            <w:bCs/>
            <w:sz w:val="22"/>
            <w:szCs w:val="22"/>
          </w:rPr>
          <w:t>www.gov.br/compras</w:t>
        </w:r>
      </w:hyperlink>
      <w:r w:rsidRPr="00C93D6F">
        <w:rPr>
          <w:b/>
          <w:bCs/>
          <w:sz w:val="22"/>
          <w:szCs w:val="22"/>
        </w:rPr>
        <w:t xml:space="preserve">, </w:t>
      </w:r>
      <w:r w:rsidR="000E6EFE" w:rsidRPr="00C93D6F">
        <w:rPr>
          <w:b/>
          <w:bCs/>
          <w:sz w:val="22"/>
          <w:szCs w:val="22"/>
        </w:rPr>
        <w:t>conforme item 5.3.1, não devem conter nenhuma identificação da empresa proponente</w:t>
      </w:r>
      <w:r w:rsidR="000E6EFE" w:rsidRPr="00C93D6F">
        <w:rPr>
          <w:sz w:val="22"/>
          <w:szCs w:val="22"/>
        </w:rPr>
        <w:t xml:space="preserve">, </w:t>
      </w:r>
      <w:r w:rsidRPr="00C93D6F">
        <w:rPr>
          <w:sz w:val="22"/>
          <w:szCs w:val="22"/>
        </w:rPr>
        <w:t xml:space="preserve">visando atender o princípio da impessoalidade e preservar o sigilo das propostas. </w:t>
      </w:r>
    </w:p>
    <w:p w14:paraId="5A7D4F6D" w14:textId="77777777" w:rsidR="00CF43DC" w:rsidRPr="00C93D6F" w:rsidRDefault="00CF43DC" w:rsidP="00076944">
      <w:pPr>
        <w:pStyle w:val="BodyText21"/>
        <w:snapToGrid/>
        <w:rPr>
          <w:rFonts w:ascii="Arial" w:hAnsi="Arial" w:cs="Arial"/>
          <w:b/>
          <w:sz w:val="22"/>
          <w:szCs w:val="22"/>
        </w:rPr>
      </w:pPr>
    </w:p>
    <w:p w14:paraId="462AE5A3" w14:textId="65163A06" w:rsidR="00690568" w:rsidRPr="00C93D6F" w:rsidRDefault="00690568">
      <w:pPr>
        <w:pStyle w:val="PargrafodaLista"/>
        <w:numPr>
          <w:ilvl w:val="1"/>
          <w:numId w:val="15"/>
        </w:numPr>
        <w:tabs>
          <w:tab w:val="center" w:pos="567"/>
          <w:tab w:val="right" w:pos="8838"/>
        </w:tabs>
        <w:suppressAutoHyphens/>
        <w:jc w:val="both"/>
        <w:rPr>
          <w:sz w:val="22"/>
          <w:szCs w:val="22"/>
        </w:rPr>
      </w:pPr>
      <w:r w:rsidRPr="00C93D6F">
        <w:rPr>
          <w:sz w:val="22"/>
          <w:szCs w:val="22"/>
        </w:rPr>
        <w:t>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5DB4AAB0" w14:textId="77777777" w:rsidR="004F02D8" w:rsidRPr="00C93D6F" w:rsidRDefault="004F02D8" w:rsidP="00076944">
      <w:pPr>
        <w:tabs>
          <w:tab w:val="center" w:pos="4419"/>
          <w:tab w:val="right" w:pos="8838"/>
        </w:tabs>
        <w:suppressAutoHyphens/>
        <w:spacing w:after="0" w:line="240" w:lineRule="auto"/>
        <w:jc w:val="both"/>
        <w:rPr>
          <w:rFonts w:cs="Arial"/>
        </w:rPr>
      </w:pPr>
    </w:p>
    <w:p w14:paraId="42C572BB" w14:textId="02A0663B" w:rsidR="00C167E9" w:rsidRPr="00C93D6F" w:rsidRDefault="00577FE4">
      <w:pPr>
        <w:pStyle w:val="Ttulo1"/>
        <w:numPr>
          <w:ilvl w:val="0"/>
          <w:numId w:val="15"/>
        </w:numPr>
        <w:tabs>
          <w:tab w:val="left" w:pos="993"/>
        </w:tabs>
        <w:ind w:left="567"/>
        <w:rPr>
          <w:rFonts w:ascii="Arial" w:hAnsi="Arial" w:cs="Arial"/>
          <w:sz w:val="22"/>
          <w:szCs w:val="22"/>
        </w:rPr>
      </w:pPr>
      <w:bookmarkStart w:id="15" w:name="_Toc144734684"/>
      <w:r w:rsidRPr="00C93D6F">
        <w:rPr>
          <w:rFonts w:ascii="Arial" w:hAnsi="Arial" w:cs="Arial"/>
          <w:sz w:val="22"/>
          <w:szCs w:val="22"/>
        </w:rPr>
        <w:t>ABERTURA DA SESSÃO P</w:t>
      </w:r>
      <w:r w:rsidR="00A328DC" w:rsidRPr="00C93D6F">
        <w:rPr>
          <w:rFonts w:ascii="Arial" w:hAnsi="Arial" w:cs="Arial"/>
          <w:sz w:val="22"/>
          <w:szCs w:val="22"/>
        </w:rPr>
        <w:t>ÚBLICA,</w:t>
      </w:r>
      <w:r w:rsidRPr="00C93D6F">
        <w:rPr>
          <w:rFonts w:ascii="Arial" w:hAnsi="Arial" w:cs="Arial"/>
          <w:sz w:val="22"/>
          <w:szCs w:val="22"/>
        </w:rPr>
        <w:t xml:space="preserve"> MODO DE DISPUTA </w:t>
      </w:r>
      <w:r w:rsidR="00A328DC" w:rsidRPr="00C93D6F">
        <w:rPr>
          <w:rFonts w:ascii="Arial" w:hAnsi="Arial" w:cs="Arial"/>
          <w:sz w:val="22"/>
          <w:szCs w:val="22"/>
        </w:rPr>
        <w:t>E CLASSICAÇÃO DAS PROPOSTAS</w:t>
      </w:r>
      <w:bookmarkEnd w:id="15"/>
    </w:p>
    <w:p w14:paraId="2BCF3971" w14:textId="77777777" w:rsidR="00C167E9" w:rsidRPr="00C93D6F" w:rsidRDefault="00C167E9" w:rsidP="00076944">
      <w:pPr>
        <w:pStyle w:val="Corpodetexto21"/>
        <w:ind w:firstLine="1418"/>
        <w:jc w:val="both"/>
        <w:rPr>
          <w:rFonts w:ascii="Arial" w:hAnsi="Arial" w:cs="Arial"/>
          <w:sz w:val="22"/>
          <w:szCs w:val="22"/>
        </w:rPr>
      </w:pPr>
    </w:p>
    <w:p w14:paraId="0FCDFE87" w14:textId="7B841B67" w:rsidR="00954003" w:rsidRDefault="00C167E9" w:rsidP="00954003">
      <w:pPr>
        <w:pStyle w:val="PargrafodaLista"/>
        <w:numPr>
          <w:ilvl w:val="1"/>
          <w:numId w:val="15"/>
        </w:numPr>
        <w:tabs>
          <w:tab w:val="center" w:pos="567"/>
          <w:tab w:val="right" w:pos="8838"/>
        </w:tabs>
        <w:suppressAutoHyphens/>
        <w:jc w:val="both"/>
        <w:rPr>
          <w:sz w:val="22"/>
          <w:szCs w:val="22"/>
        </w:rPr>
      </w:pPr>
      <w:r w:rsidRPr="00C93D6F">
        <w:rPr>
          <w:sz w:val="22"/>
          <w:szCs w:val="22"/>
        </w:rPr>
        <w:t xml:space="preserve">A partir das </w:t>
      </w:r>
      <w:r w:rsidR="00E544C1">
        <w:rPr>
          <w:b/>
          <w:bCs/>
          <w:sz w:val="22"/>
          <w:szCs w:val="22"/>
        </w:rPr>
        <w:t>09H00MIN</w:t>
      </w:r>
      <w:r w:rsidRPr="00C93D6F">
        <w:rPr>
          <w:sz w:val="22"/>
          <w:szCs w:val="22"/>
        </w:rPr>
        <w:t xml:space="preserve"> do dia </w:t>
      </w:r>
      <w:r w:rsidR="00E544C1" w:rsidRPr="00E544C1">
        <w:rPr>
          <w:b/>
          <w:sz w:val="22"/>
          <w:szCs w:val="22"/>
        </w:rPr>
        <w:t>27/11/2023</w:t>
      </w:r>
      <w:r w:rsidR="00E544C1">
        <w:rPr>
          <w:b/>
        </w:rPr>
        <w:t xml:space="preserve"> </w:t>
      </w:r>
      <w:r w:rsidRPr="00C93D6F">
        <w:rPr>
          <w:sz w:val="22"/>
          <w:szCs w:val="22"/>
        </w:rPr>
        <w:t xml:space="preserve">em conformidade com o estabelecido neste edital, terá início a sessão pública do presente Pregão Eletrônico, com a divulgação das propostas de preços (cadastradas eletronicamente) recebidas em conformidade com </w:t>
      </w:r>
      <w:r w:rsidRPr="00C93D6F">
        <w:rPr>
          <w:b/>
          <w:bCs/>
          <w:sz w:val="22"/>
          <w:szCs w:val="22"/>
        </w:rPr>
        <w:t>o item 5</w:t>
      </w:r>
      <w:r w:rsidR="008537CB" w:rsidRPr="00C93D6F">
        <w:rPr>
          <w:b/>
          <w:bCs/>
          <w:sz w:val="22"/>
          <w:szCs w:val="22"/>
        </w:rPr>
        <w:t>.</w:t>
      </w:r>
      <w:r w:rsidRPr="00C93D6F">
        <w:rPr>
          <w:b/>
          <w:bCs/>
          <w:sz w:val="22"/>
          <w:szCs w:val="22"/>
        </w:rPr>
        <w:t xml:space="preserve"> “Da Proposta de Preços”</w:t>
      </w:r>
      <w:r w:rsidRPr="00C93D6F">
        <w:rPr>
          <w:sz w:val="22"/>
          <w:szCs w:val="22"/>
        </w:rPr>
        <w:t>, e que deverão estar em perfeita consonância com as especificações detalhadas no presente edital e seus anexos.</w:t>
      </w:r>
    </w:p>
    <w:p w14:paraId="471C0C12" w14:textId="77777777" w:rsidR="00954003" w:rsidRPr="00954003" w:rsidRDefault="00954003" w:rsidP="00954003">
      <w:pPr>
        <w:pStyle w:val="PargrafodaLista"/>
        <w:tabs>
          <w:tab w:val="center" w:pos="567"/>
          <w:tab w:val="right" w:pos="8838"/>
        </w:tabs>
        <w:suppressAutoHyphens/>
        <w:ind w:left="0"/>
        <w:jc w:val="both"/>
        <w:rPr>
          <w:sz w:val="22"/>
          <w:szCs w:val="22"/>
        </w:rPr>
      </w:pPr>
    </w:p>
    <w:p w14:paraId="42942A77" w14:textId="3B78E002" w:rsidR="002708AB" w:rsidRPr="00C93D6F" w:rsidRDefault="002708AB">
      <w:pPr>
        <w:pStyle w:val="PargrafodaLista"/>
        <w:numPr>
          <w:ilvl w:val="1"/>
          <w:numId w:val="15"/>
        </w:numPr>
        <w:tabs>
          <w:tab w:val="center" w:pos="567"/>
          <w:tab w:val="right" w:pos="8838"/>
        </w:tabs>
        <w:suppressAutoHyphens/>
        <w:jc w:val="both"/>
        <w:rPr>
          <w:sz w:val="22"/>
          <w:szCs w:val="22"/>
        </w:rPr>
      </w:pPr>
      <w:r w:rsidRPr="00C93D6F">
        <w:rPr>
          <w:sz w:val="22"/>
          <w:szCs w:val="22"/>
        </w:rPr>
        <w:t xml:space="preserve">A partir desta mesma data e horário ocorrerá o início da etapa de lances, via internet, única e exclusivamente </w:t>
      </w:r>
      <w:r w:rsidR="00F95477" w:rsidRPr="00C93D6F">
        <w:rPr>
          <w:sz w:val="22"/>
          <w:szCs w:val="22"/>
        </w:rPr>
        <w:t xml:space="preserve">no site </w:t>
      </w:r>
      <w:hyperlink r:id="rId27" w:history="1">
        <w:r w:rsidR="000C7A26" w:rsidRPr="00C93D6F">
          <w:rPr>
            <w:rStyle w:val="Hyperlink"/>
            <w:sz w:val="22"/>
            <w:szCs w:val="22"/>
          </w:rPr>
          <w:t>www.gov.br/compras</w:t>
        </w:r>
      </w:hyperlink>
      <w:r w:rsidR="00F95477" w:rsidRPr="00C93D6F">
        <w:rPr>
          <w:sz w:val="22"/>
          <w:szCs w:val="22"/>
        </w:rPr>
        <w:t>.</w:t>
      </w:r>
    </w:p>
    <w:p w14:paraId="32B55557" w14:textId="77777777" w:rsidR="00946468" w:rsidRPr="00C93D6F" w:rsidRDefault="00946468" w:rsidP="00076944">
      <w:pPr>
        <w:pStyle w:val="P30"/>
        <w:snapToGrid/>
        <w:rPr>
          <w:rFonts w:ascii="Arial" w:hAnsi="Arial" w:cs="Arial"/>
          <w:sz w:val="22"/>
          <w:szCs w:val="22"/>
        </w:rPr>
      </w:pPr>
    </w:p>
    <w:p w14:paraId="132E34C0" w14:textId="13253BC8" w:rsidR="00712CE3" w:rsidRPr="00C93D6F" w:rsidRDefault="00712CE3">
      <w:pPr>
        <w:pStyle w:val="P30"/>
        <w:numPr>
          <w:ilvl w:val="1"/>
          <w:numId w:val="15"/>
        </w:numPr>
        <w:tabs>
          <w:tab w:val="left" w:pos="567"/>
        </w:tabs>
        <w:snapToGrid/>
        <w:rPr>
          <w:rFonts w:ascii="Arial" w:hAnsi="Arial" w:cs="Arial"/>
          <w:sz w:val="22"/>
          <w:szCs w:val="22"/>
        </w:rPr>
      </w:pPr>
      <w:r w:rsidRPr="00C93D6F">
        <w:rPr>
          <w:rFonts w:ascii="Arial" w:hAnsi="Arial" w:cs="Arial"/>
          <w:b w:val="0"/>
          <w:sz w:val="22"/>
          <w:szCs w:val="22"/>
          <w:lang w:eastAsia="pt-BR"/>
        </w:rPr>
        <w:t>Será adotado</w:t>
      </w:r>
      <w:r w:rsidRPr="00C93D6F">
        <w:rPr>
          <w:rFonts w:ascii="Arial" w:hAnsi="Arial" w:cs="Arial"/>
          <w:b w:val="0"/>
          <w:sz w:val="22"/>
          <w:szCs w:val="22"/>
        </w:rPr>
        <w:t xml:space="preserve"> para o envio de lances no pregão eletrônico o modo de disputa </w:t>
      </w:r>
      <w:r w:rsidRPr="00C93D6F">
        <w:rPr>
          <w:rFonts w:ascii="Arial" w:hAnsi="Arial" w:cs="Arial"/>
          <w:sz w:val="22"/>
          <w:szCs w:val="22"/>
        </w:rPr>
        <w:t>“aberto e fechado”</w:t>
      </w:r>
      <w:r w:rsidRPr="00C93D6F">
        <w:rPr>
          <w:rFonts w:ascii="Arial" w:hAnsi="Arial" w:cs="Arial"/>
          <w:b w:val="0"/>
          <w:sz w:val="22"/>
          <w:szCs w:val="22"/>
        </w:rPr>
        <w:t xml:space="preserve">, em que os licitantes apresentarão lances públicos e sucessivos, com lance final e fechado, </w:t>
      </w:r>
      <w:r w:rsidRPr="00C93D6F">
        <w:rPr>
          <w:rFonts w:ascii="Arial" w:hAnsi="Arial" w:cs="Arial"/>
          <w:sz w:val="22"/>
          <w:szCs w:val="22"/>
        </w:rPr>
        <w:t>adotando</w:t>
      </w:r>
      <w:r w:rsidR="00131D0B" w:rsidRPr="00C93D6F">
        <w:rPr>
          <w:rFonts w:ascii="Arial" w:hAnsi="Arial" w:cs="Arial"/>
          <w:sz w:val="22"/>
          <w:szCs w:val="22"/>
        </w:rPr>
        <w:t xml:space="preserve">-se </w:t>
      </w:r>
      <w:r w:rsidRPr="00C93D6F">
        <w:rPr>
          <w:rFonts w:ascii="Arial" w:hAnsi="Arial" w:cs="Arial"/>
          <w:sz w:val="22"/>
          <w:szCs w:val="22"/>
        </w:rPr>
        <w:t xml:space="preserve">o intervalo mínimo entre lances de </w:t>
      </w:r>
      <w:r w:rsidRPr="00C93D6F">
        <w:rPr>
          <w:rFonts w:ascii="Arial" w:hAnsi="Arial" w:cs="Arial"/>
          <w:sz w:val="22"/>
          <w:szCs w:val="22"/>
          <w:highlight w:val="lightGray"/>
        </w:rPr>
        <w:t>R$</w:t>
      </w:r>
      <w:r w:rsidR="0029076D" w:rsidRPr="00C93D6F">
        <w:rPr>
          <w:rFonts w:ascii="Arial" w:hAnsi="Arial" w:cs="Arial"/>
          <w:sz w:val="22"/>
          <w:szCs w:val="22"/>
          <w:highlight w:val="lightGray"/>
        </w:rPr>
        <w:t xml:space="preserve"> 10,00</w:t>
      </w:r>
      <w:r w:rsidRPr="00C93D6F">
        <w:rPr>
          <w:rFonts w:ascii="Arial" w:hAnsi="Arial" w:cs="Arial"/>
          <w:b w:val="0"/>
          <w:sz w:val="22"/>
          <w:szCs w:val="22"/>
        </w:rPr>
        <w:t xml:space="preserve"> que incidirá tanto em relação aos lances intermediários quanto ao lance que cobrir a melhor oferta</w:t>
      </w:r>
      <w:r w:rsidRPr="00C93D6F">
        <w:rPr>
          <w:rFonts w:ascii="Arial" w:hAnsi="Arial" w:cs="Arial"/>
          <w:sz w:val="22"/>
          <w:szCs w:val="22"/>
        </w:rPr>
        <w:t>.</w:t>
      </w:r>
    </w:p>
    <w:p w14:paraId="3E666264" w14:textId="77777777" w:rsidR="00712CE3" w:rsidRPr="00C93D6F" w:rsidRDefault="00712CE3" w:rsidP="00076944">
      <w:pPr>
        <w:pStyle w:val="P30"/>
        <w:snapToGrid/>
        <w:rPr>
          <w:rFonts w:ascii="Arial" w:hAnsi="Arial" w:cs="Arial"/>
          <w:sz w:val="22"/>
          <w:szCs w:val="22"/>
        </w:rPr>
      </w:pPr>
    </w:p>
    <w:p w14:paraId="78D96081" w14:textId="4304F3FF" w:rsidR="00712CE3" w:rsidRPr="00C93D6F" w:rsidRDefault="00712CE3">
      <w:pPr>
        <w:pStyle w:val="P30"/>
        <w:numPr>
          <w:ilvl w:val="2"/>
          <w:numId w:val="15"/>
        </w:numPr>
        <w:tabs>
          <w:tab w:val="left" w:pos="851"/>
        </w:tabs>
        <w:snapToGrid/>
        <w:rPr>
          <w:rFonts w:ascii="Arial" w:hAnsi="Arial" w:cs="Arial"/>
          <w:b w:val="0"/>
          <w:bCs/>
          <w:sz w:val="22"/>
          <w:szCs w:val="22"/>
        </w:rPr>
      </w:pPr>
      <w:r w:rsidRPr="00C93D6F">
        <w:rPr>
          <w:rFonts w:ascii="Arial" w:hAnsi="Arial" w:cs="Arial"/>
          <w:b w:val="0"/>
          <w:sz w:val="22"/>
          <w:szCs w:val="22"/>
          <w:lang w:eastAsia="pt-BR"/>
        </w:rPr>
        <w:t>A etapa</w:t>
      </w:r>
      <w:r w:rsidRPr="00C93D6F">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C93D6F" w:rsidRDefault="00712CE3" w:rsidP="00076944">
      <w:pPr>
        <w:pStyle w:val="P30"/>
        <w:snapToGrid/>
        <w:rPr>
          <w:rFonts w:ascii="Arial" w:hAnsi="Arial" w:cs="Arial"/>
          <w:b w:val="0"/>
          <w:bCs/>
          <w:sz w:val="22"/>
          <w:szCs w:val="22"/>
        </w:rPr>
      </w:pPr>
    </w:p>
    <w:p w14:paraId="6AEFF605" w14:textId="0256CD68" w:rsidR="003D7D13" w:rsidRPr="00C93D6F" w:rsidRDefault="003D7D13">
      <w:pPr>
        <w:pStyle w:val="P30"/>
        <w:numPr>
          <w:ilvl w:val="2"/>
          <w:numId w:val="15"/>
        </w:numPr>
        <w:tabs>
          <w:tab w:val="left" w:pos="851"/>
        </w:tabs>
        <w:snapToGrid/>
        <w:rPr>
          <w:rFonts w:ascii="Arial" w:hAnsi="Arial" w:cs="Arial"/>
          <w:b w:val="0"/>
          <w:bCs/>
          <w:sz w:val="22"/>
          <w:szCs w:val="22"/>
        </w:rPr>
      </w:pPr>
      <w:bookmarkStart w:id="16" w:name="_Ref143761457"/>
      <w:r w:rsidRPr="00C93D6F">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16"/>
    </w:p>
    <w:p w14:paraId="616406F7" w14:textId="77777777" w:rsidR="000D1DB0" w:rsidRPr="00C93D6F" w:rsidRDefault="000D1DB0" w:rsidP="00076944">
      <w:pPr>
        <w:pStyle w:val="P30"/>
        <w:snapToGrid/>
        <w:rPr>
          <w:rFonts w:ascii="Arial" w:hAnsi="Arial" w:cs="Arial"/>
          <w:b w:val="0"/>
          <w:bCs/>
          <w:sz w:val="22"/>
          <w:szCs w:val="22"/>
        </w:rPr>
      </w:pPr>
    </w:p>
    <w:p w14:paraId="180D3A18" w14:textId="6C994D81" w:rsidR="000D1DB0" w:rsidRPr="00C93D6F" w:rsidRDefault="000D1DB0">
      <w:pPr>
        <w:pStyle w:val="P30"/>
        <w:numPr>
          <w:ilvl w:val="2"/>
          <w:numId w:val="15"/>
        </w:numPr>
        <w:tabs>
          <w:tab w:val="left" w:pos="851"/>
        </w:tabs>
        <w:snapToGrid/>
        <w:rPr>
          <w:rFonts w:ascii="Arial" w:hAnsi="Arial" w:cs="Arial"/>
          <w:b w:val="0"/>
          <w:bCs/>
          <w:sz w:val="22"/>
          <w:szCs w:val="22"/>
        </w:rPr>
      </w:pPr>
      <w:r w:rsidRPr="00C93D6F">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C93D6F" w:rsidRDefault="000D1DB0" w:rsidP="00076944">
      <w:pPr>
        <w:pStyle w:val="P30"/>
        <w:snapToGrid/>
        <w:rPr>
          <w:rFonts w:ascii="Arial" w:hAnsi="Arial" w:cs="Arial"/>
          <w:b w:val="0"/>
          <w:bCs/>
          <w:sz w:val="22"/>
          <w:szCs w:val="22"/>
        </w:rPr>
      </w:pPr>
    </w:p>
    <w:p w14:paraId="12BE122F" w14:textId="71344196" w:rsidR="003D7D13" w:rsidRPr="00C93D6F" w:rsidRDefault="000E7344">
      <w:pPr>
        <w:pStyle w:val="P30"/>
        <w:numPr>
          <w:ilvl w:val="2"/>
          <w:numId w:val="15"/>
        </w:numPr>
        <w:tabs>
          <w:tab w:val="left" w:pos="851"/>
        </w:tabs>
        <w:snapToGrid/>
        <w:rPr>
          <w:rFonts w:ascii="Arial" w:hAnsi="Arial" w:cs="Arial"/>
          <w:b w:val="0"/>
          <w:bCs/>
          <w:sz w:val="22"/>
          <w:szCs w:val="22"/>
        </w:rPr>
      </w:pPr>
      <w:r w:rsidRPr="00C93D6F">
        <w:rPr>
          <w:rFonts w:ascii="Arial" w:hAnsi="Arial" w:cs="Arial"/>
          <w:b w:val="0"/>
          <w:bCs/>
          <w:sz w:val="22"/>
          <w:szCs w:val="22"/>
        </w:rPr>
        <w:t xml:space="preserve">Não havendo pelo menos 3 (três) ofertas nas condições definidas no item </w:t>
      </w:r>
      <w:r w:rsidR="001270C5" w:rsidRPr="00C93D6F">
        <w:rPr>
          <w:rFonts w:ascii="Arial" w:hAnsi="Arial" w:cs="Arial"/>
          <w:b w:val="0"/>
          <w:bCs/>
          <w:sz w:val="22"/>
          <w:szCs w:val="22"/>
        </w:rPr>
        <w:fldChar w:fldCharType="begin"/>
      </w:r>
      <w:r w:rsidR="001270C5" w:rsidRPr="00C93D6F">
        <w:rPr>
          <w:rFonts w:ascii="Arial" w:hAnsi="Arial" w:cs="Arial"/>
          <w:b w:val="0"/>
          <w:bCs/>
          <w:sz w:val="22"/>
          <w:szCs w:val="22"/>
        </w:rPr>
        <w:instrText xml:space="preserve"> REF _Ref143761457 \r \h </w:instrText>
      </w:r>
      <w:r w:rsidR="00317B32" w:rsidRPr="00C93D6F">
        <w:rPr>
          <w:rFonts w:ascii="Arial" w:hAnsi="Arial" w:cs="Arial"/>
          <w:b w:val="0"/>
          <w:bCs/>
          <w:sz w:val="22"/>
          <w:szCs w:val="22"/>
        </w:rPr>
        <w:instrText xml:space="preserve"> \* MERGEFORMAT </w:instrText>
      </w:r>
      <w:r w:rsidR="001270C5" w:rsidRPr="00C93D6F">
        <w:rPr>
          <w:rFonts w:ascii="Arial" w:hAnsi="Arial" w:cs="Arial"/>
          <w:b w:val="0"/>
          <w:bCs/>
          <w:sz w:val="22"/>
          <w:szCs w:val="22"/>
        </w:rPr>
      </w:r>
      <w:r w:rsidR="001270C5" w:rsidRPr="00C93D6F">
        <w:rPr>
          <w:rFonts w:ascii="Arial" w:hAnsi="Arial" w:cs="Arial"/>
          <w:b w:val="0"/>
          <w:bCs/>
          <w:sz w:val="22"/>
          <w:szCs w:val="22"/>
        </w:rPr>
        <w:fldChar w:fldCharType="separate"/>
      </w:r>
      <w:r w:rsidR="003D5D01">
        <w:rPr>
          <w:rFonts w:ascii="Arial" w:hAnsi="Arial" w:cs="Arial"/>
          <w:b w:val="0"/>
          <w:bCs/>
          <w:sz w:val="22"/>
          <w:szCs w:val="22"/>
        </w:rPr>
        <w:t>6.3.2</w:t>
      </w:r>
      <w:r w:rsidR="001270C5" w:rsidRPr="00C93D6F">
        <w:rPr>
          <w:rFonts w:ascii="Arial" w:hAnsi="Arial" w:cs="Arial"/>
          <w:b w:val="0"/>
          <w:bCs/>
          <w:sz w:val="22"/>
          <w:szCs w:val="22"/>
        </w:rPr>
        <w:fldChar w:fldCharType="end"/>
      </w:r>
      <w:r w:rsidRPr="00C93D6F">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C93D6F" w:rsidRDefault="00712CE3" w:rsidP="00076944">
      <w:pPr>
        <w:pStyle w:val="P30"/>
        <w:snapToGrid/>
        <w:rPr>
          <w:rFonts w:ascii="Arial" w:hAnsi="Arial" w:cs="Arial"/>
          <w:b w:val="0"/>
          <w:sz w:val="22"/>
          <w:szCs w:val="22"/>
        </w:rPr>
      </w:pPr>
    </w:p>
    <w:p w14:paraId="04059A85" w14:textId="720AEFBF" w:rsidR="00A7087F" w:rsidRPr="00C93D6F" w:rsidRDefault="00A7087F">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 xml:space="preserve">Após o término dos prazos estabelecidos nos itens </w:t>
      </w:r>
      <w:r w:rsidR="00D72DD7" w:rsidRPr="00C93D6F">
        <w:rPr>
          <w:rFonts w:ascii="Arial" w:hAnsi="Arial" w:cs="Arial"/>
          <w:b w:val="0"/>
          <w:bCs/>
          <w:sz w:val="22"/>
          <w:szCs w:val="22"/>
        </w:rPr>
        <w:t>anteriores</w:t>
      </w:r>
      <w:r w:rsidRPr="00C93D6F">
        <w:rPr>
          <w:rFonts w:ascii="Arial" w:hAnsi="Arial" w:cs="Arial"/>
          <w:b w:val="0"/>
          <w:bCs/>
          <w:sz w:val="22"/>
          <w:szCs w:val="22"/>
        </w:rPr>
        <w:t>, o sistema ordenará os lances segundo a ordem crescente de valores.</w:t>
      </w:r>
    </w:p>
    <w:p w14:paraId="7E2BCF4C" w14:textId="77777777" w:rsidR="007F51A4" w:rsidRPr="00C93D6F" w:rsidRDefault="007F51A4" w:rsidP="00076944">
      <w:pPr>
        <w:tabs>
          <w:tab w:val="left" w:pos="1134"/>
          <w:tab w:val="left" w:pos="5205"/>
        </w:tabs>
        <w:spacing w:after="0" w:line="240" w:lineRule="auto"/>
        <w:jc w:val="both"/>
        <w:rPr>
          <w:rFonts w:eastAsia="Times New Roman" w:cs="Arial"/>
          <w:bCs/>
          <w:lang w:eastAsia="pt-BR"/>
        </w:rPr>
      </w:pPr>
    </w:p>
    <w:p w14:paraId="0A5266F4" w14:textId="61E5F62D" w:rsidR="00D72DD7" w:rsidRPr="00C93D6F" w:rsidRDefault="00D72DD7">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C93D6F" w:rsidRDefault="007F51A4" w:rsidP="00076944">
      <w:pPr>
        <w:pStyle w:val="Nivel2"/>
        <w:numPr>
          <w:ilvl w:val="0"/>
          <w:numId w:val="0"/>
        </w:numPr>
        <w:spacing w:before="0" w:after="0" w:line="240" w:lineRule="auto"/>
        <w:rPr>
          <w:sz w:val="22"/>
          <w:szCs w:val="22"/>
        </w:rPr>
      </w:pPr>
    </w:p>
    <w:p w14:paraId="28336191" w14:textId="38B18173" w:rsidR="00D72DD7" w:rsidRPr="00C93D6F" w:rsidRDefault="00D72DD7">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C93D6F" w:rsidRDefault="007F51A4" w:rsidP="00076944">
      <w:pPr>
        <w:pStyle w:val="Nivel2"/>
        <w:numPr>
          <w:ilvl w:val="0"/>
          <w:numId w:val="0"/>
        </w:numPr>
        <w:spacing w:before="0" w:after="0" w:line="240" w:lineRule="auto"/>
        <w:rPr>
          <w:sz w:val="22"/>
          <w:szCs w:val="22"/>
        </w:rPr>
      </w:pPr>
    </w:p>
    <w:p w14:paraId="16F8158A" w14:textId="74A59A88" w:rsidR="00D72DD7" w:rsidRPr="00C93D6F" w:rsidRDefault="00D72DD7">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C93D6F" w:rsidRDefault="007F51A4" w:rsidP="00076944">
      <w:pPr>
        <w:pStyle w:val="Nivel2"/>
        <w:numPr>
          <w:ilvl w:val="0"/>
          <w:numId w:val="0"/>
        </w:numPr>
        <w:spacing w:before="0" w:after="0" w:line="240" w:lineRule="auto"/>
        <w:rPr>
          <w:sz w:val="22"/>
          <w:szCs w:val="22"/>
        </w:rPr>
      </w:pPr>
    </w:p>
    <w:p w14:paraId="639FBF14" w14:textId="02709AA5" w:rsidR="00D72DD7" w:rsidRPr="00C93D6F" w:rsidRDefault="00D72DD7">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 xml:space="preserve">Quando a desconexão do sistema eletrônico para o pregoeiro persistir por tempo superior a </w:t>
      </w:r>
      <w:r w:rsidR="005E1F56" w:rsidRPr="00C93D6F">
        <w:rPr>
          <w:rFonts w:ascii="Arial" w:hAnsi="Arial" w:cs="Arial"/>
          <w:b w:val="0"/>
          <w:bCs/>
          <w:sz w:val="22"/>
          <w:szCs w:val="22"/>
        </w:rPr>
        <w:t>10(</w:t>
      </w:r>
      <w:r w:rsidRPr="00C93D6F">
        <w:rPr>
          <w:rFonts w:ascii="Arial" w:hAnsi="Arial" w:cs="Arial"/>
          <w:b w:val="0"/>
          <w:bCs/>
          <w:sz w:val="22"/>
          <w:szCs w:val="22"/>
        </w:rPr>
        <w:t>dez</w:t>
      </w:r>
      <w:r w:rsidR="005E1F56" w:rsidRPr="00C93D6F">
        <w:rPr>
          <w:rFonts w:ascii="Arial" w:hAnsi="Arial" w:cs="Arial"/>
          <w:b w:val="0"/>
          <w:bCs/>
          <w:sz w:val="22"/>
          <w:szCs w:val="22"/>
        </w:rPr>
        <w:t>)</w:t>
      </w:r>
      <w:r w:rsidRPr="00C93D6F">
        <w:rPr>
          <w:rFonts w:ascii="Arial" w:hAnsi="Arial" w:cs="Arial"/>
          <w:b w:val="0"/>
          <w:bCs/>
          <w:sz w:val="22"/>
          <w:szCs w:val="22"/>
        </w:rPr>
        <w:t xml:space="preserve"> minutos, a sessão pública será suspensa e reiniciada somente após decorridas </w:t>
      </w:r>
      <w:r w:rsidR="000B1C63" w:rsidRPr="00C93D6F">
        <w:rPr>
          <w:rFonts w:ascii="Arial" w:hAnsi="Arial" w:cs="Arial"/>
          <w:b w:val="0"/>
          <w:bCs/>
          <w:sz w:val="22"/>
          <w:szCs w:val="22"/>
        </w:rPr>
        <w:t>24(</w:t>
      </w:r>
      <w:r w:rsidRPr="00C93D6F">
        <w:rPr>
          <w:rFonts w:ascii="Arial" w:hAnsi="Arial" w:cs="Arial"/>
          <w:b w:val="0"/>
          <w:bCs/>
          <w:sz w:val="22"/>
          <w:szCs w:val="22"/>
        </w:rPr>
        <w:t>vinte e quatro</w:t>
      </w:r>
      <w:r w:rsidR="000B1C63" w:rsidRPr="00C93D6F">
        <w:rPr>
          <w:rFonts w:ascii="Arial" w:hAnsi="Arial" w:cs="Arial"/>
          <w:b w:val="0"/>
          <w:bCs/>
          <w:sz w:val="22"/>
          <w:szCs w:val="22"/>
        </w:rPr>
        <w:t>)</w:t>
      </w:r>
      <w:r w:rsidRPr="00C93D6F">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C93D6F" w:rsidRDefault="007F51A4" w:rsidP="00076944">
      <w:pPr>
        <w:pStyle w:val="P30"/>
        <w:tabs>
          <w:tab w:val="left" w:pos="567"/>
          <w:tab w:val="left" w:pos="851"/>
        </w:tabs>
        <w:snapToGrid/>
        <w:rPr>
          <w:rFonts w:ascii="Arial" w:hAnsi="Arial" w:cs="Arial"/>
          <w:b w:val="0"/>
          <w:bCs/>
          <w:sz w:val="22"/>
          <w:szCs w:val="22"/>
        </w:rPr>
      </w:pPr>
    </w:p>
    <w:p w14:paraId="02724B05" w14:textId="70D12E68" w:rsidR="00D72DD7" w:rsidRPr="00C93D6F" w:rsidRDefault="00D72DD7">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Caso o licitante não apresente lances, concorrerá com o valor de sua proposta.</w:t>
      </w:r>
    </w:p>
    <w:p w14:paraId="46FB79E5" w14:textId="77777777" w:rsidR="007F51A4" w:rsidRPr="00C93D6F" w:rsidRDefault="007F51A4" w:rsidP="00076944">
      <w:pPr>
        <w:pStyle w:val="Nivel2"/>
        <w:numPr>
          <w:ilvl w:val="0"/>
          <w:numId w:val="0"/>
        </w:numPr>
        <w:spacing w:before="0" w:after="0" w:line="240" w:lineRule="auto"/>
        <w:rPr>
          <w:sz w:val="22"/>
          <w:szCs w:val="22"/>
        </w:rPr>
      </w:pPr>
    </w:p>
    <w:p w14:paraId="03AC530D" w14:textId="1521AC3F" w:rsidR="00523216" w:rsidRPr="00C93D6F" w:rsidRDefault="00EB7A31">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Uma vez encerrada a etapa de lances, e</w:t>
      </w:r>
      <w:r w:rsidR="00523216" w:rsidRPr="00C93D6F">
        <w:rPr>
          <w:rFonts w:ascii="Arial" w:hAnsi="Arial" w:cs="Arial"/>
          <w:b w:val="0"/>
          <w:bCs/>
          <w:sz w:val="22"/>
          <w:szCs w:val="22"/>
        </w:rPr>
        <w:t xml:space="preserve">m relação a itens não exclusivos para participação de microempresas e empresas de pequeno porte,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w:t>
      </w:r>
      <w:hyperlink r:id="rId28" w:history="1">
        <w:r w:rsidR="00523216" w:rsidRPr="00C93D6F">
          <w:rPr>
            <w:rStyle w:val="Hyperlink"/>
            <w:rFonts w:ascii="Arial" w:hAnsi="Arial" w:cs="Arial"/>
            <w:b w:val="0"/>
            <w:bCs/>
            <w:sz w:val="22"/>
            <w:szCs w:val="22"/>
          </w:rPr>
          <w:t>Lei Complementar nº 123, de 2006</w:t>
        </w:r>
      </w:hyperlink>
      <w:r w:rsidR="00523216" w:rsidRPr="00C93D6F">
        <w:rPr>
          <w:rFonts w:ascii="Arial" w:hAnsi="Arial" w:cs="Arial"/>
          <w:b w:val="0"/>
          <w:bCs/>
          <w:sz w:val="22"/>
          <w:szCs w:val="22"/>
        </w:rPr>
        <w:t xml:space="preserve">, regulamentada pelo </w:t>
      </w:r>
      <w:hyperlink r:id="rId29" w:history="1">
        <w:r w:rsidR="00523216" w:rsidRPr="00C93D6F">
          <w:rPr>
            <w:rStyle w:val="Hyperlink"/>
            <w:rFonts w:ascii="Arial" w:hAnsi="Arial" w:cs="Arial"/>
            <w:b w:val="0"/>
            <w:bCs/>
            <w:sz w:val="22"/>
            <w:szCs w:val="22"/>
          </w:rPr>
          <w:t>Decreto nº 8.538, de 2015</w:t>
        </w:r>
      </w:hyperlink>
      <w:r w:rsidR="00523216" w:rsidRPr="00C93D6F">
        <w:rPr>
          <w:rFonts w:ascii="Arial" w:hAnsi="Arial" w:cs="Arial"/>
          <w:b w:val="0"/>
          <w:bCs/>
          <w:sz w:val="22"/>
          <w:szCs w:val="22"/>
        </w:rPr>
        <w:t>.</w:t>
      </w:r>
    </w:p>
    <w:p w14:paraId="7913AD63" w14:textId="77777777" w:rsidR="006C60D7" w:rsidRPr="00C93D6F" w:rsidRDefault="006C60D7" w:rsidP="00076944">
      <w:pPr>
        <w:pStyle w:val="P30"/>
        <w:tabs>
          <w:tab w:val="left" w:pos="567"/>
          <w:tab w:val="left" w:pos="851"/>
        </w:tabs>
        <w:snapToGrid/>
        <w:rPr>
          <w:rFonts w:ascii="Arial" w:hAnsi="Arial" w:cs="Arial"/>
          <w:b w:val="0"/>
          <w:bCs/>
          <w:sz w:val="22"/>
          <w:szCs w:val="22"/>
        </w:rPr>
      </w:pPr>
    </w:p>
    <w:p w14:paraId="27701A27" w14:textId="13DEAB66" w:rsidR="00D72DD7" w:rsidRPr="00C93D6F" w:rsidRDefault="00523216">
      <w:pPr>
        <w:pStyle w:val="P30"/>
        <w:numPr>
          <w:ilvl w:val="2"/>
          <w:numId w:val="15"/>
        </w:numPr>
        <w:tabs>
          <w:tab w:val="left" w:pos="567"/>
          <w:tab w:val="left" w:pos="851"/>
        </w:tabs>
        <w:snapToGrid/>
        <w:rPr>
          <w:rFonts w:ascii="Arial" w:hAnsi="Arial" w:cs="Arial"/>
          <w:bCs/>
          <w:sz w:val="22"/>
          <w:szCs w:val="22"/>
          <w:lang w:eastAsia="pt-BR"/>
        </w:rPr>
      </w:pPr>
      <w:r w:rsidRPr="00C93D6F">
        <w:rPr>
          <w:rFonts w:ascii="Arial" w:hAnsi="Arial" w:cs="Arial"/>
          <w:b w:val="0"/>
          <w:bCs/>
          <w:sz w:val="22"/>
          <w:szCs w:val="22"/>
        </w:rPr>
        <w:t xml:space="preserve">Nessas condições, as propostas de microempresas e empresas de pequeno porte que se encontrarem na faixa de até 5% (cinco por cento) acima da melhor proposta ou melhor lance serão consideradas </w:t>
      </w:r>
      <w:r w:rsidRPr="00C93D6F">
        <w:rPr>
          <w:rFonts w:ascii="Arial" w:hAnsi="Arial" w:cs="Arial"/>
          <w:sz w:val="22"/>
          <w:szCs w:val="22"/>
        </w:rPr>
        <w:t>empatadas</w:t>
      </w:r>
      <w:r w:rsidRPr="00C93D6F">
        <w:rPr>
          <w:rFonts w:ascii="Arial" w:hAnsi="Arial" w:cs="Arial"/>
          <w:b w:val="0"/>
          <w:bCs/>
          <w:sz w:val="22"/>
          <w:szCs w:val="22"/>
        </w:rPr>
        <w:t xml:space="preserve"> com a primeira colocada.</w:t>
      </w:r>
    </w:p>
    <w:p w14:paraId="12A81493" w14:textId="77777777" w:rsidR="00D72DD7" w:rsidRPr="00C93D6F" w:rsidRDefault="00D72DD7" w:rsidP="00076944">
      <w:pPr>
        <w:tabs>
          <w:tab w:val="left" w:pos="1134"/>
          <w:tab w:val="left" w:pos="5205"/>
        </w:tabs>
        <w:spacing w:after="0" w:line="240" w:lineRule="auto"/>
        <w:jc w:val="both"/>
        <w:rPr>
          <w:rFonts w:eastAsia="Times New Roman" w:cs="Arial"/>
          <w:bCs/>
          <w:lang w:eastAsia="pt-BR"/>
        </w:rPr>
      </w:pPr>
    </w:p>
    <w:p w14:paraId="278E617B" w14:textId="18E1C7DF" w:rsidR="00523216" w:rsidRPr="00C93D6F" w:rsidRDefault="00523216">
      <w:pPr>
        <w:pStyle w:val="P30"/>
        <w:numPr>
          <w:ilvl w:val="2"/>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E911AC" w14:textId="77777777" w:rsidR="00523216" w:rsidRPr="00C93D6F" w:rsidRDefault="00523216" w:rsidP="00076944">
      <w:pPr>
        <w:tabs>
          <w:tab w:val="left" w:pos="1134"/>
          <w:tab w:val="left" w:pos="5205"/>
        </w:tabs>
        <w:spacing w:after="0" w:line="240" w:lineRule="auto"/>
        <w:jc w:val="both"/>
        <w:rPr>
          <w:rFonts w:eastAsia="Times New Roman" w:cs="Arial"/>
          <w:bCs/>
          <w:lang w:eastAsia="pt-BR"/>
        </w:rPr>
      </w:pPr>
    </w:p>
    <w:p w14:paraId="1C3E6BD3" w14:textId="7A6FCBE8" w:rsidR="00523216" w:rsidRPr="00C93D6F" w:rsidRDefault="00523216">
      <w:pPr>
        <w:pStyle w:val="P30"/>
        <w:numPr>
          <w:ilvl w:val="2"/>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57AB87" w14:textId="77777777" w:rsidR="00523216" w:rsidRPr="00C93D6F" w:rsidRDefault="00523216" w:rsidP="00076944">
      <w:pPr>
        <w:tabs>
          <w:tab w:val="left" w:pos="1134"/>
          <w:tab w:val="left" w:pos="5205"/>
        </w:tabs>
        <w:spacing w:after="0" w:line="240" w:lineRule="auto"/>
        <w:jc w:val="both"/>
        <w:rPr>
          <w:rFonts w:eastAsia="Times New Roman" w:cs="Arial"/>
          <w:b/>
          <w:bCs/>
          <w:lang w:eastAsia="pt-BR"/>
        </w:rPr>
      </w:pPr>
    </w:p>
    <w:p w14:paraId="21BB43B6" w14:textId="1C8BC5C1" w:rsidR="00523216" w:rsidRPr="00C93D6F" w:rsidRDefault="00523216">
      <w:pPr>
        <w:pStyle w:val="P30"/>
        <w:numPr>
          <w:ilvl w:val="2"/>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 xml:space="preserve">No caso de equivalência dos valores apresentados pelas microempresas e empresas de pequeno porte que se encontrem nos intervalos estabelecidos nos subitens anteriores, será realizado sorteio </w:t>
      </w:r>
      <w:r w:rsidR="005219ED" w:rsidRPr="00C93D6F">
        <w:rPr>
          <w:rFonts w:ascii="Arial" w:hAnsi="Arial" w:cs="Arial"/>
          <w:b w:val="0"/>
          <w:bCs/>
          <w:sz w:val="22"/>
          <w:szCs w:val="22"/>
        </w:rPr>
        <w:t xml:space="preserve">eletrônico </w:t>
      </w:r>
      <w:r w:rsidRPr="00C93D6F">
        <w:rPr>
          <w:rFonts w:ascii="Arial" w:hAnsi="Arial" w:cs="Arial"/>
          <w:b w:val="0"/>
          <w:bCs/>
          <w:sz w:val="22"/>
          <w:szCs w:val="22"/>
        </w:rPr>
        <w:t>entre elas para que se identifique aquela que primeiro poderá apresentar melhor oferta.</w:t>
      </w:r>
    </w:p>
    <w:p w14:paraId="335C5527" w14:textId="77777777" w:rsidR="00523216" w:rsidRPr="00C93D6F" w:rsidRDefault="00523216" w:rsidP="00076944">
      <w:pPr>
        <w:tabs>
          <w:tab w:val="left" w:pos="1134"/>
          <w:tab w:val="left" w:pos="5205"/>
        </w:tabs>
        <w:spacing w:after="0" w:line="240" w:lineRule="auto"/>
        <w:jc w:val="both"/>
        <w:rPr>
          <w:rFonts w:eastAsia="Times New Roman" w:cs="Arial"/>
          <w:bCs/>
          <w:lang w:eastAsia="pt-BR"/>
        </w:rPr>
      </w:pPr>
    </w:p>
    <w:p w14:paraId="586FD6C7" w14:textId="2D025497" w:rsidR="000C7A26" w:rsidRPr="00C93D6F" w:rsidRDefault="00523216">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Só poderá haver empate entre propostas</w:t>
      </w:r>
      <w:r w:rsidR="005219ED" w:rsidRPr="00C93D6F">
        <w:rPr>
          <w:rFonts w:ascii="Arial" w:hAnsi="Arial" w:cs="Arial"/>
          <w:b w:val="0"/>
          <w:bCs/>
          <w:sz w:val="22"/>
          <w:szCs w:val="22"/>
        </w:rPr>
        <w:t xml:space="preserve"> iniciais</w:t>
      </w:r>
      <w:r w:rsidRPr="00C93D6F">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C93D6F" w:rsidRDefault="007F51A4" w:rsidP="00076944">
      <w:pPr>
        <w:tabs>
          <w:tab w:val="left" w:pos="1134"/>
          <w:tab w:val="left" w:pos="5205"/>
        </w:tabs>
        <w:spacing w:after="0" w:line="240" w:lineRule="auto"/>
        <w:jc w:val="both"/>
        <w:rPr>
          <w:rFonts w:eastAsia="Times New Roman" w:cs="Arial"/>
          <w:bCs/>
          <w:lang w:eastAsia="pt-BR"/>
        </w:rPr>
      </w:pPr>
    </w:p>
    <w:p w14:paraId="23A6860B" w14:textId="04EF4A2F" w:rsidR="002C4912" w:rsidRPr="00C93D6F" w:rsidRDefault="002C4912">
      <w:pPr>
        <w:pStyle w:val="Nivel3"/>
        <w:numPr>
          <w:ilvl w:val="2"/>
          <w:numId w:val="15"/>
        </w:numPr>
        <w:tabs>
          <w:tab w:val="left" w:pos="851"/>
        </w:tabs>
        <w:spacing w:before="0" w:after="0" w:line="240" w:lineRule="auto"/>
        <w:rPr>
          <w:sz w:val="22"/>
          <w:szCs w:val="22"/>
        </w:rPr>
      </w:pPr>
      <w:r w:rsidRPr="00C93D6F">
        <w:rPr>
          <w:sz w:val="22"/>
          <w:szCs w:val="22"/>
        </w:rPr>
        <w:t>Havendo eventual empate entre propostas ou lances, o cr</w:t>
      </w:r>
      <w:r w:rsidR="00C87138" w:rsidRPr="00C93D6F">
        <w:rPr>
          <w:sz w:val="22"/>
          <w:szCs w:val="22"/>
        </w:rPr>
        <w:t xml:space="preserve">itério de desempate será aquele </w:t>
      </w:r>
      <w:r w:rsidRPr="00C93D6F">
        <w:rPr>
          <w:sz w:val="22"/>
          <w:szCs w:val="22"/>
        </w:rPr>
        <w:t xml:space="preserve">previsto no </w:t>
      </w:r>
      <w:hyperlink r:id="rId30" w:anchor="art60" w:history="1">
        <w:r w:rsidRPr="00C93D6F">
          <w:rPr>
            <w:rStyle w:val="Hyperlink"/>
            <w:rFonts w:eastAsia="Arial"/>
            <w:sz w:val="22"/>
            <w:szCs w:val="22"/>
          </w:rPr>
          <w:t>art</w:t>
        </w:r>
        <w:r w:rsidRPr="00C93D6F">
          <w:rPr>
            <w:rStyle w:val="Hyperlink"/>
            <w:sz w:val="22"/>
            <w:szCs w:val="22"/>
          </w:rPr>
          <w:t>. 60 da Lei nº 14.133, de 2021</w:t>
        </w:r>
      </w:hyperlink>
      <w:r w:rsidRPr="00C93D6F">
        <w:rPr>
          <w:sz w:val="22"/>
          <w:szCs w:val="22"/>
        </w:rPr>
        <w:t>, nesta ordem:</w:t>
      </w:r>
    </w:p>
    <w:p w14:paraId="0445AE6F" w14:textId="77777777" w:rsidR="007F51A4" w:rsidRPr="00C93D6F" w:rsidRDefault="007F51A4" w:rsidP="00076944">
      <w:pPr>
        <w:pStyle w:val="Nivel3"/>
        <w:numPr>
          <w:ilvl w:val="0"/>
          <w:numId w:val="0"/>
        </w:numPr>
        <w:spacing w:before="0" w:after="0" w:line="240" w:lineRule="auto"/>
        <w:rPr>
          <w:sz w:val="22"/>
          <w:szCs w:val="22"/>
        </w:rPr>
      </w:pPr>
    </w:p>
    <w:p w14:paraId="46711077" w14:textId="3F7FFC20" w:rsidR="002C4912" w:rsidRPr="00C93D6F" w:rsidRDefault="002C4912">
      <w:pPr>
        <w:pStyle w:val="Nivel3"/>
        <w:numPr>
          <w:ilvl w:val="3"/>
          <w:numId w:val="15"/>
        </w:numPr>
        <w:tabs>
          <w:tab w:val="left" w:pos="851"/>
        </w:tabs>
        <w:spacing w:before="0" w:after="0" w:line="240" w:lineRule="auto"/>
        <w:rPr>
          <w:sz w:val="22"/>
          <w:szCs w:val="22"/>
        </w:rPr>
      </w:pPr>
      <w:r w:rsidRPr="00C93D6F">
        <w:rPr>
          <w:sz w:val="22"/>
          <w:szCs w:val="22"/>
        </w:rPr>
        <w:t>disputa final, hipótese em que os licitantes empatados poderão apresentar nova proposta em ato contínuo à classificação;</w:t>
      </w:r>
    </w:p>
    <w:p w14:paraId="6D3E38E8" w14:textId="77777777" w:rsidR="007F51A4" w:rsidRPr="00C93D6F" w:rsidRDefault="007F51A4" w:rsidP="00076944">
      <w:pPr>
        <w:pStyle w:val="Nivel4"/>
        <w:numPr>
          <w:ilvl w:val="0"/>
          <w:numId w:val="0"/>
        </w:numPr>
        <w:spacing w:before="0" w:after="0" w:line="240" w:lineRule="auto"/>
        <w:rPr>
          <w:sz w:val="22"/>
          <w:szCs w:val="22"/>
        </w:rPr>
      </w:pPr>
    </w:p>
    <w:p w14:paraId="7A916F1B" w14:textId="6D7CDEBF" w:rsidR="002C4912" w:rsidRPr="00C93D6F" w:rsidRDefault="002C4912">
      <w:pPr>
        <w:pStyle w:val="Nivel3"/>
        <w:numPr>
          <w:ilvl w:val="3"/>
          <w:numId w:val="15"/>
        </w:numPr>
        <w:tabs>
          <w:tab w:val="left" w:pos="851"/>
        </w:tabs>
        <w:spacing w:before="0" w:after="0" w:line="240" w:lineRule="auto"/>
        <w:rPr>
          <w:sz w:val="22"/>
          <w:szCs w:val="22"/>
        </w:rPr>
      </w:pPr>
      <w:r w:rsidRPr="00C93D6F">
        <w:rPr>
          <w:sz w:val="22"/>
          <w:szCs w:val="22"/>
        </w:rPr>
        <w:t>avaliação do desempenho contratual prévio dos licitantes, para a qual deverão preferencialmente ser utilizados registros cadastrais para efeito de atesto de cumprimento de obrigações previstos nesta Lei;</w:t>
      </w:r>
    </w:p>
    <w:p w14:paraId="0E21EDFB" w14:textId="77777777" w:rsidR="007F51A4" w:rsidRPr="00C93D6F" w:rsidRDefault="007F51A4" w:rsidP="00076944">
      <w:pPr>
        <w:pStyle w:val="Nivel4"/>
        <w:numPr>
          <w:ilvl w:val="0"/>
          <w:numId w:val="0"/>
        </w:numPr>
        <w:spacing w:before="0" w:after="0" w:line="240" w:lineRule="auto"/>
        <w:rPr>
          <w:sz w:val="22"/>
          <w:szCs w:val="22"/>
        </w:rPr>
      </w:pPr>
    </w:p>
    <w:p w14:paraId="386062C2" w14:textId="29472CB7" w:rsidR="002C4912" w:rsidRPr="00C93D6F" w:rsidRDefault="002C4912">
      <w:pPr>
        <w:pStyle w:val="Nivel3"/>
        <w:numPr>
          <w:ilvl w:val="3"/>
          <w:numId w:val="15"/>
        </w:numPr>
        <w:tabs>
          <w:tab w:val="left" w:pos="851"/>
        </w:tabs>
        <w:spacing w:before="0" w:after="0" w:line="240" w:lineRule="auto"/>
        <w:rPr>
          <w:sz w:val="22"/>
          <w:szCs w:val="22"/>
        </w:rPr>
      </w:pPr>
      <w:r w:rsidRPr="00C93D6F">
        <w:rPr>
          <w:sz w:val="22"/>
          <w:szCs w:val="22"/>
        </w:rPr>
        <w:t>desenvolvimento pelo licitante de ações de equidade entre homens e mulheres no ambiente de trabalho, conforme regulamento;</w:t>
      </w:r>
    </w:p>
    <w:p w14:paraId="6CDD9F12" w14:textId="77777777" w:rsidR="007F51A4" w:rsidRPr="00C93D6F" w:rsidRDefault="007F51A4" w:rsidP="00F21B1C">
      <w:pPr>
        <w:pStyle w:val="Nivel3"/>
        <w:numPr>
          <w:ilvl w:val="0"/>
          <w:numId w:val="0"/>
        </w:numPr>
        <w:tabs>
          <w:tab w:val="left" w:pos="851"/>
        </w:tabs>
        <w:spacing w:before="0" w:after="0" w:line="240" w:lineRule="auto"/>
        <w:rPr>
          <w:sz w:val="22"/>
          <w:szCs w:val="22"/>
        </w:rPr>
      </w:pPr>
    </w:p>
    <w:p w14:paraId="64B9815E" w14:textId="4F40F340" w:rsidR="002C4912" w:rsidRPr="00C93D6F" w:rsidRDefault="002C4912">
      <w:pPr>
        <w:pStyle w:val="Nivel3"/>
        <w:numPr>
          <w:ilvl w:val="3"/>
          <w:numId w:val="15"/>
        </w:numPr>
        <w:tabs>
          <w:tab w:val="left" w:pos="851"/>
        </w:tabs>
        <w:spacing w:before="0" w:after="0" w:line="240" w:lineRule="auto"/>
        <w:rPr>
          <w:sz w:val="22"/>
          <w:szCs w:val="22"/>
        </w:rPr>
      </w:pPr>
      <w:r w:rsidRPr="00C93D6F">
        <w:rPr>
          <w:sz w:val="22"/>
          <w:szCs w:val="22"/>
        </w:rPr>
        <w:t>desenvolvimento pelo licitante de programa de integridade, conforme orientações dos órgãos de controle.</w:t>
      </w:r>
    </w:p>
    <w:p w14:paraId="7CDBF548" w14:textId="77777777" w:rsidR="007F51A4" w:rsidRPr="00C93D6F" w:rsidRDefault="007F51A4" w:rsidP="00076944">
      <w:pPr>
        <w:pStyle w:val="Nivel4"/>
        <w:numPr>
          <w:ilvl w:val="0"/>
          <w:numId w:val="0"/>
        </w:numPr>
        <w:spacing w:before="0" w:after="0" w:line="240" w:lineRule="auto"/>
        <w:rPr>
          <w:sz w:val="22"/>
          <w:szCs w:val="22"/>
        </w:rPr>
      </w:pPr>
    </w:p>
    <w:p w14:paraId="3BA4EBA2" w14:textId="05023629" w:rsidR="002C4912" w:rsidRPr="00C93D6F" w:rsidRDefault="002C4912">
      <w:pPr>
        <w:pStyle w:val="Nivel3"/>
        <w:numPr>
          <w:ilvl w:val="2"/>
          <w:numId w:val="15"/>
        </w:numPr>
        <w:tabs>
          <w:tab w:val="left" w:pos="851"/>
        </w:tabs>
        <w:spacing w:before="0" w:after="0" w:line="240" w:lineRule="auto"/>
        <w:rPr>
          <w:sz w:val="22"/>
          <w:szCs w:val="22"/>
        </w:rPr>
      </w:pPr>
      <w:r w:rsidRPr="00C93D6F">
        <w:rPr>
          <w:sz w:val="22"/>
          <w:szCs w:val="22"/>
        </w:rPr>
        <w:t>Persistindo o empate, será assegurada preferência, sucessivamente, aos bens e serviços produzidos ou prestados por:</w:t>
      </w:r>
    </w:p>
    <w:p w14:paraId="75AE52E3" w14:textId="77777777" w:rsidR="006C60D7" w:rsidRPr="00C93D6F" w:rsidRDefault="006C60D7" w:rsidP="00076944">
      <w:pPr>
        <w:pStyle w:val="Nivel3"/>
        <w:numPr>
          <w:ilvl w:val="0"/>
          <w:numId w:val="0"/>
        </w:numPr>
        <w:tabs>
          <w:tab w:val="left" w:pos="851"/>
        </w:tabs>
        <w:spacing w:before="0" w:after="0" w:line="240" w:lineRule="auto"/>
        <w:rPr>
          <w:sz w:val="22"/>
          <w:szCs w:val="22"/>
        </w:rPr>
      </w:pPr>
    </w:p>
    <w:p w14:paraId="25AA070E" w14:textId="2824680B" w:rsidR="006C60D7" w:rsidRPr="00C93D6F" w:rsidRDefault="006C60D7">
      <w:pPr>
        <w:pStyle w:val="Nivel3"/>
        <w:numPr>
          <w:ilvl w:val="3"/>
          <w:numId w:val="15"/>
        </w:numPr>
        <w:tabs>
          <w:tab w:val="left" w:pos="851"/>
        </w:tabs>
        <w:spacing w:before="0" w:after="0" w:line="240" w:lineRule="auto"/>
        <w:rPr>
          <w:sz w:val="22"/>
          <w:szCs w:val="22"/>
        </w:rPr>
      </w:pPr>
      <w:r w:rsidRPr="00C93D6F">
        <w:rPr>
          <w:sz w:val="22"/>
          <w:szCs w:val="22"/>
        </w:rPr>
        <w:t>empresas estabelecidas no território do Estado de São Paulo, por se tratar de licitação realizada entidade de Município localizado no território do referido Estado;</w:t>
      </w:r>
    </w:p>
    <w:p w14:paraId="3FC5EC41" w14:textId="77777777" w:rsidR="007F51A4" w:rsidRPr="00C93D6F" w:rsidRDefault="007F51A4" w:rsidP="00076944">
      <w:pPr>
        <w:pStyle w:val="Nivel4"/>
        <w:numPr>
          <w:ilvl w:val="0"/>
          <w:numId w:val="0"/>
        </w:numPr>
        <w:spacing w:before="0" w:after="0" w:line="240" w:lineRule="auto"/>
        <w:rPr>
          <w:sz w:val="22"/>
          <w:szCs w:val="22"/>
        </w:rPr>
      </w:pPr>
    </w:p>
    <w:p w14:paraId="65D275CC" w14:textId="2FE78EAD" w:rsidR="002C4912" w:rsidRPr="00C93D6F" w:rsidRDefault="002C4912">
      <w:pPr>
        <w:pStyle w:val="Nivel3"/>
        <w:numPr>
          <w:ilvl w:val="3"/>
          <w:numId w:val="15"/>
        </w:numPr>
        <w:tabs>
          <w:tab w:val="left" w:pos="851"/>
        </w:tabs>
        <w:spacing w:before="0" w:after="0" w:line="240" w:lineRule="auto"/>
        <w:rPr>
          <w:sz w:val="22"/>
          <w:szCs w:val="22"/>
        </w:rPr>
      </w:pPr>
      <w:r w:rsidRPr="00C93D6F">
        <w:rPr>
          <w:sz w:val="22"/>
          <w:szCs w:val="22"/>
        </w:rPr>
        <w:t>empresas brasileiras;</w:t>
      </w:r>
    </w:p>
    <w:p w14:paraId="0FDE57A8" w14:textId="77777777" w:rsidR="007F51A4" w:rsidRPr="00C93D6F" w:rsidRDefault="007F51A4" w:rsidP="00076944">
      <w:pPr>
        <w:pStyle w:val="Nivel4"/>
        <w:numPr>
          <w:ilvl w:val="0"/>
          <w:numId w:val="0"/>
        </w:numPr>
        <w:spacing w:before="0" w:after="0" w:line="240" w:lineRule="auto"/>
        <w:rPr>
          <w:sz w:val="22"/>
          <w:szCs w:val="22"/>
        </w:rPr>
      </w:pPr>
    </w:p>
    <w:p w14:paraId="7F175471" w14:textId="66F81FED" w:rsidR="00062282" w:rsidRPr="00C93D6F" w:rsidRDefault="002C4912">
      <w:pPr>
        <w:pStyle w:val="Nivel3"/>
        <w:numPr>
          <w:ilvl w:val="3"/>
          <w:numId w:val="15"/>
        </w:numPr>
        <w:tabs>
          <w:tab w:val="left" w:pos="851"/>
        </w:tabs>
        <w:spacing w:before="0" w:after="0" w:line="240" w:lineRule="auto"/>
        <w:rPr>
          <w:sz w:val="22"/>
          <w:szCs w:val="22"/>
        </w:rPr>
      </w:pPr>
      <w:r w:rsidRPr="00C93D6F">
        <w:rPr>
          <w:sz w:val="22"/>
          <w:szCs w:val="22"/>
        </w:rPr>
        <w:t>empresas que invistam em pesquisa e n</w:t>
      </w:r>
      <w:r w:rsidR="00857E55" w:rsidRPr="00C93D6F">
        <w:rPr>
          <w:sz w:val="22"/>
          <w:szCs w:val="22"/>
        </w:rPr>
        <w:t xml:space="preserve">o desenvolvimento de tecnologia </w:t>
      </w:r>
      <w:r w:rsidRPr="00C93D6F">
        <w:rPr>
          <w:sz w:val="22"/>
          <w:szCs w:val="22"/>
        </w:rPr>
        <w:t>no País;</w:t>
      </w:r>
    </w:p>
    <w:p w14:paraId="57D24A36" w14:textId="77777777" w:rsidR="00E32701" w:rsidRPr="00C93D6F" w:rsidRDefault="00E32701" w:rsidP="00F21B1C">
      <w:pPr>
        <w:pStyle w:val="Nivel3"/>
        <w:numPr>
          <w:ilvl w:val="0"/>
          <w:numId w:val="0"/>
        </w:numPr>
        <w:tabs>
          <w:tab w:val="left" w:pos="851"/>
        </w:tabs>
        <w:spacing w:before="0" w:after="0" w:line="240" w:lineRule="auto"/>
        <w:rPr>
          <w:sz w:val="22"/>
          <w:szCs w:val="22"/>
        </w:rPr>
      </w:pPr>
    </w:p>
    <w:p w14:paraId="1B15E669" w14:textId="1D0569EB" w:rsidR="00E32701" w:rsidRPr="00C93D6F" w:rsidRDefault="00E32701">
      <w:pPr>
        <w:pStyle w:val="Nivel3"/>
        <w:numPr>
          <w:ilvl w:val="3"/>
          <w:numId w:val="15"/>
        </w:numPr>
        <w:tabs>
          <w:tab w:val="left" w:pos="851"/>
        </w:tabs>
        <w:spacing w:before="0" w:after="0" w:line="240" w:lineRule="auto"/>
        <w:rPr>
          <w:sz w:val="22"/>
          <w:szCs w:val="22"/>
        </w:rPr>
      </w:pPr>
      <w:r w:rsidRPr="00C93D6F">
        <w:rPr>
          <w:sz w:val="22"/>
          <w:szCs w:val="22"/>
        </w:rPr>
        <w:t>empresas que comprovem a prática de mitigação, nos termos da </w:t>
      </w:r>
      <w:hyperlink r:id="rId31" w:anchor=":~:text=LEI%20N%C2%BA%2012.187%2C%20DE%2029%20DE%20DEZEMBRO%20DE%202009.&amp;text=Institui%20a%20Pol%C3%ADtica%20Nacional%20sobre,PNMC%20e%20d%C3%A1%20outras%20provid%C3%AAncias." w:history="1">
        <w:r w:rsidRPr="00C93D6F">
          <w:rPr>
            <w:rStyle w:val="Hyperlink"/>
            <w:sz w:val="22"/>
            <w:szCs w:val="22"/>
          </w:rPr>
          <w:t>Lei nº 12.187, de 29 de dezembro de 2009</w:t>
        </w:r>
      </w:hyperlink>
      <w:r w:rsidRPr="00C93D6F">
        <w:rPr>
          <w:sz w:val="22"/>
          <w:szCs w:val="22"/>
        </w:rPr>
        <w:t>.</w:t>
      </w:r>
    </w:p>
    <w:p w14:paraId="02571F43" w14:textId="77777777" w:rsidR="007F51A4" w:rsidRPr="00C93D6F" w:rsidRDefault="007F51A4" w:rsidP="00076944">
      <w:pPr>
        <w:pStyle w:val="Nivel4"/>
        <w:numPr>
          <w:ilvl w:val="0"/>
          <w:numId w:val="0"/>
        </w:numPr>
        <w:spacing w:before="0" w:after="0" w:line="240" w:lineRule="auto"/>
        <w:rPr>
          <w:sz w:val="22"/>
          <w:szCs w:val="22"/>
        </w:rPr>
      </w:pPr>
    </w:p>
    <w:p w14:paraId="36D197CE" w14:textId="386F356F" w:rsidR="00113B40" w:rsidRPr="00C93D6F" w:rsidRDefault="002C4912">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sz w:val="22"/>
          <w:szCs w:val="22"/>
        </w:rPr>
        <w:t>Encerrada a etapa de envio de lances da sessão pública</w:t>
      </w:r>
      <w:r w:rsidRPr="00C93D6F">
        <w:rPr>
          <w:rFonts w:ascii="Arial" w:hAnsi="Arial" w:cs="Arial"/>
          <w:b w:val="0"/>
          <w:bCs/>
          <w:sz w:val="22"/>
          <w:szCs w:val="22"/>
        </w:rPr>
        <w:t>, na hipótese da proposta do primeiro colocado permanecer acima do preço máximo definido para a contratação, o pregoeiro poderá negociar condições mais vantajosas, após definido o resultado do julgamento.</w:t>
      </w:r>
    </w:p>
    <w:p w14:paraId="60AE065D" w14:textId="77777777" w:rsidR="00E32701" w:rsidRPr="00C93D6F" w:rsidRDefault="00E32701" w:rsidP="00076944">
      <w:pPr>
        <w:pStyle w:val="P30"/>
        <w:tabs>
          <w:tab w:val="left" w:pos="567"/>
          <w:tab w:val="left" w:pos="851"/>
        </w:tabs>
        <w:snapToGrid/>
        <w:rPr>
          <w:rFonts w:ascii="Arial" w:hAnsi="Arial" w:cs="Arial"/>
          <w:b w:val="0"/>
          <w:bCs/>
          <w:sz w:val="22"/>
          <w:szCs w:val="22"/>
        </w:rPr>
      </w:pPr>
    </w:p>
    <w:p w14:paraId="45961FCC" w14:textId="6CB1A5A7" w:rsidR="00E32701" w:rsidRPr="00C93D6F" w:rsidRDefault="00E32701">
      <w:pPr>
        <w:pStyle w:val="P30"/>
        <w:numPr>
          <w:ilvl w:val="2"/>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Não será admitida a previsão de preços diferentes em razão de local de entrega ou de acondicionamento, tamanho de lote ou qualquer outro motivo</w:t>
      </w:r>
    </w:p>
    <w:p w14:paraId="2D3C4E99" w14:textId="77777777" w:rsidR="007F51A4" w:rsidRPr="00C93D6F" w:rsidRDefault="007F51A4" w:rsidP="00076944">
      <w:pPr>
        <w:pStyle w:val="Nivel2"/>
        <w:numPr>
          <w:ilvl w:val="0"/>
          <w:numId w:val="0"/>
        </w:numPr>
        <w:spacing w:before="0" w:after="0" w:line="240" w:lineRule="auto"/>
        <w:rPr>
          <w:sz w:val="22"/>
          <w:szCs w:val="22"/>
        </w:rPr>
      </w:pPr>
    </w:p>
    <w:p w14:paraId="056D0FB4" w14:textId="77777777" w:rsidR="002C4912" w:rsidRPr="00C93D6F" w:rsidRDefault="002C4912">
      <w:pPr>
        <w:pStyle w:val="P30"/>
        <w:numPr>
          <w:ilvl w:val="2"/>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C93D6F" w:rsidRDefault="007F51A4" w:rsidP="00076944">
      <w:pPr>
        <w:pStyle w:val="Nivel3"/>
        <w:numPr>
          <w:ilvl w:val="0"/>
          <w:numId w:val="0"/>
        </w:numPr>
        <w:spacing w:before="0" w:after="0" w:line="240" w:lineRule="auto"/>
        <w:rPr>
          <w:sz w:val="22"/>
          <w:szCs w:val="22"/>
        </w:rPr>
      </w:pPr>
    </w:p>
    <w:p w14:paraId="4400178D" w14:textId="77777777" w:rsidR="002C4912" w:rsidRPr="00C93D6F" w:rsidRDefault="002C4912">
      <w:pPr>
        <w:pStyle w:val="P30"/>
        <w:numPr>
          <w:ilvl w:val="2"/>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A negociação será realizada por meio do sistema, podendo ser acompanhada pelos demais licitantes.</w:t>
      </w:r>
    </w:p>
    <w:p w14:paraId="53B4F937" w14:textId="77777777" w:rsidR="007F51A4" w:rsidRPr="00C93D6F" w:rsidRDefault="007F51A4" w:rsidP="00076944">
      <w:pPr>
        <w:pStyle w:val="Nivel3"/>
        <w:numPr>
          <w:ilvl w:val="0"/>
          <w:numId w:val="0"/>
        </w:numPr>
        <w:spacing w:before="0" w:after="0" w:line="240" w:lineRule="auto"/>
        <w:rPr>
          <w:rFonts w:eastAsia="Times New Roman"/>
          <w:sz w:val="22"/>
          <w:szCs w:val="22"/>
        </w:rPr>
      </w:pPr>
    </w:p>
    <w:p w14:paraId="7580EB78" w14:textId="2DA73F4B" w:rsidR="000C7A26" w:rsidRPr="00C93D6F" w:rsidRDefault="002C4912">
      <w:pPr>
        <w:pStyle w:val="P30"/>
        <w:numPr>
          <w:ilvl w:val="2"/>
          <w:numId w:val="15"/>
        </w:numPr>
        <w:tabs>
          <w:tab w:val="left" w:pos="567"/>
          <w:tab w:val="left" w:pos="851"/>
        </w:tabs>
        <w:snapToGrid/>
        <w:rPr>
          <w:rFonts w:ascii="Arial" w:hAnsi="Arial" w:cs="Arial"/>
          <w:b w:val="0"/>
          <w:bCs/>
          <w:sz w:val="22"/>
          <w:szCs w:val="22"/>
        </w:rPr>
      </w:pPr>
      <w:bookmarkStart w:id="17" w:name="_Ref143761728"/>
      <w:r w:rsidRPr="00C93D6F">
        <w:rPr>
          <w:rFonts w:ascii="Arial" w:hAnsi="Arial" w:cs="Arial"/>
          <w:b w:val="0"/>
          <w:bCs/>
          <w:sz w:val="22"/>
          <w:szCs w:val="22"/>
        </w:rPr>
        <w:t>O resultado da negociação será divulgado a todos os licitantes e anexado aos autos do processo licitatório.</w:t>
      </w:r>
      <w:bookmarkEnd w:id="17"/>
    </w:p>
    <w:p w14:paraId="4004E192" w14:textId="77777777" w:rsidR="00E32701" w:rsidRPr="00C93D6F" w:rsidRDefault="00E32701" w:rsidP="00076944">
      <w:pPr>
        <w:pStyle w:val="P30"/>
        <w:tabs>
          <w:tab w:val="left" w:pos="567"/>
          <w:tab w:val="left" w:pos="851"/>
        </w:tabs>
        <w:snapToGrid/>
        <w:rPr>
          <w:rFonts w:ascii="Arial" w:hAnsi="Arial" w:cs="Arial"/>
          <w:b w:val="0"/>
          <w:bCs/>
          <w:sz w:val="22"/>
          <w:szCs w:val="22"/>
        </w:rPr>
      </w:pPr>
    </w:p>
    <w:p w14:paraId="2E0B01E2" w14:textId="4E160EBB" w:rsidR="002469A2" w:rsidRPr="00E74976" w:rsidRDefault="00E32701" w:rsidP="002469A2">
      <w:pPr>
        <w:pStyle w:val="P30"/>
        <w:numPr>
          <w:ilvl w:val="1"/>
          <w:numId w:val="15"/>
        </w:numPr>
        <w:tabs>
          <w:tab w:val="left" w:pos="567"/>
          <w:tab w:val="left" w:pos="851"/>
        </w:tabs>
        <w:snapToGrid/>
        <w:rPr>
          <w:rFonts w:ascii="Arial" w:hAnsi="Arial" w:cs="Arial"/>
          <w:b w:val="0"/>
          <w:bCs/>
          <w:sz w:val="22"/>
          <w:szCs w:val="22"/>
        </w:rPr>
      </w:pPr>
      <w:r w:rsidRPr="00C93D6F">
        <w:rPr>
          <w:rFonts w:ascii="Arial" w:hAnsi="Arial" w:cs="Arial"/>
          <w:b w:val="0"/>
          <w:bCs/>
          <w:sz w:val="22"/>
          <w:szCs w:val="22"/>
        </w:rPr>
        <w:t>Após a negociação do preço, o Pregoeiro iniciará a fase de aceitação e julgamento da proposta</w:t>
      </w:r>
      <w:r w:rsidR="00E74976">
        <w:rPr>
          <w:rFonts w:ascii="Arial" w:hAnsi="Arial" w:cs="Arial"/>
          <w:b w:val="0"/>
          <w:bCs/>
          <w:sz w:val="22"/>
          <w:szCs w:val="22"/>
        </w:rPr>
        <w:t>.</w:t>
      </w:r>
    </w:p>
    <w:p w14:paraId="3CDBB981" w14:textId="77777777" w:rsidR="00741A10" w:rsidRPr="00C93D6F" w:rsidRDefault="00741A10" w:rsidP="00076944">
      <w:pPr>
        <w:tabs>
          <w:tab w:val="left" w:pos="1134"/>
          <w:tab w:val="left" w:pos="5205"/>
        </w:tabs>
        <w:spacing w:after="0" w:line="240" w:lineRule="auto"/>
        <w:jc w:val="both"/>
        <w:rPr>
          <w:rFonts w:eastAsia="Times New Roman" w:cs="Arial"/>
          <w:bCs/>
          <w:lang w:eastAsia="pt-BR"/>
        </w:rPr>
      </w:pPr>
    </w:p>
    <w:p w14:paraId="337445A2" w14:textId="5D3C61BF" w:rsidR="000C336D" w:rsidRPr="00C93D6F" w:rsidRDefault="000C336D">
      <w:pPr>
        <w:pStyle w:val="Ttulo1"/>
        <w:numPr>
          <w:ilvl w:val="0"/>
          <w:numId w:val="15"/>
        </w:numPr>
        <w:tabs>
          <w:tab w:val="left" w:pos="993"/>
        </w:tabs>
        <w:ind w:left="567"/>
        <w:rPr>
          <w:rFonts w:ascii="Arial" w:hAnsi="Arial" w:cs="Arial"/>
          <w:sz w:val="22"/>
          <w:szCs w:val="22"/>
        </w:rPr>
      </w:pPr>
      <w:bookmarkStart w:id="18" w:name="_Toc144734685"/>
      <w:r w:rsidRPr="00C93D6F">
        <w:rPr>
          <w:rFonts w:ascii="Arial" w:hAnsi="Arial" w:cs="Arial"/>
          <w:sz w:val="22"/>
          <w:szCs w:val="22"/>
        </w:rPr>
        <w:t>DA FORMULAÇÃO DE LANCES</w:t>
      </w:r>
      <w:bookmarkEnd w:id="18"/>
    </w:p>
    <w:p w14:paraId="0EA03A03" w14:textId="77777777" w:rsidR="000C336D" w:rsidRPr="00C93D6F" w:rsidRDefault="000C336D" w:rsidP="00076944">
      <w:pPr>
        <w:spacing w:after="0" w:line="240" w:lineRule="auto"/>
        <w:ind w:firstLine="1418"/>
        <w:jc w:val="both"/>
        <w:rPr>
          <w:rFonts w:cs="Arial"/>
        </w:rPr>
      </w:pPr>
    </w:p>
    <w:p w14:paraId="33DE369E" w14:textId="0630862B" w:rsidR="000C336D" w:rsidRPr="00C93D6F" w:rsidRDefault="000C336D">
      <w:pPr>
        <w:pStyle w:val="PargrafodaLista"/>
        <w:numPr>
          <w:ilvl w:val="1"/>
          <w:numId w:val="15"/>
        </w:numPr>
        <w:tabs>
          <w:tab w:val="left" w:pos="567"/>
        </w:tabs>
        <w:jc w:val="both"/>
        <w:rPr>
          <w:bCs/>
          <w:sz w:val="22"/>
          <w:szCs w:val="22"/>
          <w:lang w:eastAsia="ar-SA"/>
        </w:rPr>
      </w:pPr>
      <w:r w:rsidRPr="00C93D6F">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C93D6F" w:rsidRDefault="006E10F3" w:rsidP="00076944">
      <w:pPr>
        <w:spacing w:after="0" w:line="240" w:lineRule="auto"/>
        <w:jc w:val="both"/>
        <w:rPr>
          <w:rFonts w:cs="Arial"/>
        </w:rPr>
      </w:pPr>
    </w:p>
    <w:p w14:paraId="698417D5" w14:textId="0780AECE" w:rsidR="006E10F3" w:rsidRPr="00C93D6F" w:rsidRDefault="006E10F3">
      <w:pPr>
        <w:pStyle w:val="PargrafodaLista"/>
        <w:numPr>
          <w:ilvl w:val="2"/>
          <w:numId w:val="15"/>
        </w:numPr>
        <w:jc w:val="both"/>
        <w:rPr>
          <w:sz w:val="22"/>
          <w:szCs w:val="22"/>
        </w:rPr>
      </w:pPr>
      <w:r w:rsidRPr="00C93D6F">
        <w:rPr>
          <w:bCs/>
          <w:sz w:val="22"/>
          <w:szCs w:val="22"/>
          <w:lang w:eastAsia="ar-SA"/>
        </w:rPr>
        <w:t>Os lances</w:t>
      </w:r>
      <w:r w:rsidRPr="00C93D6F">
        <w:rPr>
          <w:sz w:val="22"/>
          <w:szCs w:val="22"/>
        </w:rPr>
        <w:t xml:space="preserve"> serão ofertados pelo </w:t>
      </w:r>
      <w:r w:rsidR="00602A60" w:rsidRPr="00C93D6F">
        <w:rPr>
          <w:b/>
          <w:sz w:val="22"/>
          <w:szCs w:val="22"/>
          <w:highlight w:val="lightGray"/>
          <w:u w:val="single"/>
        </w:rPr>
        <w:t xml:space="preserve">VALOR </w:t>
      </w:r>
      <w:r w:rsidR="00C20B5E">
        <w:rPr>
          <w:b/>
          <w:sz w:val="22"/>
          <w:szCs w:val="22"/>
          <w:highlight w:val="lightGray"/>
          <w:u w:val="single"/>
        </w:rPr>
        <w:t>TOTAL DO ITEM</w:t>
      </w:r>
      <w:r w:rsidR="00602A60" w:rsidRPr="00C93D6F">
        <w:rPr>
          <w:b/>
          <w:sz w:val="22"/>
          <w:szCs w:val="22"/>
          <w:highlight w:val="lightGray"/>
          <w:u w:val="single"/>
        </w:rPr>
        <w:t>.</w:t>
      </w:r>
    </w:p>
    <w:p w14:paraId="668DE4C6" w14:textId="77777777" w:rsidR="00254EB5" w:rsidRPr="00C93D6F" w:rsidRDefault="00254EB5" w:rsidP="00076944">
      <w:pPr>
        <w:pStyle w:val="P30"/>
        <w:snapToGrid/>
        <w:rPr>
          <w:rFonts w:ascii="Arial" w:hAnsi="Arial" w:cs="Arial"/>
          <w:b w:val="0"/>
          <w:bCs/>
          <w:sz w:val="22"/>
          <w:szCs w:val="22"/>
          <w:lang w:eastAsia="pt-BR"/>
        </w:rPr>
      </w:pPr>
    </w:p>
    <w:p w14:paraId="5CBA6451" w14:textId="7A0CC474" w:rsidR="006E10F3" w:rsidRPr="00C93D6F" w:rsidRDefault="006E10F3">
      <w:pPr>
        <w:pStyle w:val="P30"/>
        <w:numPr>
          <w:ilvl w:val="2"/>
          <w:numId w:val="15"/>
        </w:numPr>
        <w:snapToGrid/>
        <w:rPr>
          <w:rFonts w:ascii="Arial" w:hAnsi="Arial" w:cs="Arial"/>
          <w:b w:val="0"/>
          <w:bCs/>
          <w:sz w:val="22"/>
          <w:szCs w:val="22"/>
          <w:lang w:eastAsia="pt-BR"/>
        </w:rPr>
      </w:pPr>
      <w:r w:rsidRPr="00C93D6F">
        <w:rPr>
          <w:rFonts w:ascii="Arial" w:hAnsi="Arial" w:cs="Arial"/>
          <w:bCs/>
          <w:sz w:val="22"/>
          <w:szCs w:val="22"/>
          <w:lang w:eastAsia="pt-BR"/>
        </w:rPr>
        <w:t>Serão aceitos somente lances em moeda corrente nacional (R$), com no máximo 02 (duas) casas decimais.</w:t>
      </w:r>
    </w:p>
    <w:p w14:paraId="58532BFE" w14:textId="77777777" w:rsidR="00A7087F" w:rsidRPr="00C93D6F" w:rsidRDefault="00A7087F" w:rsidP="00076944">
      <w:pPr>
        <w:tabs>
          <w:tab w:val="left" w:pos="1134"/>
          <w:tab w:val="left" w:pos="5205"/>
        </w:tabs>
        <w:spacing w:after="0" w:line="240" w:lineRule="auto"/>
        <w:jc w:val="both"/>
        <w:rPr>
          <w:rFonts w:eastAsia="Times New Roman" w:cs="Arial"/>
          <w:bCs/>
          <w:lang w:eastAsia="pt-BR"/>
        </w:rPr>
      </w:pPr>
    </w:p>
    <w:p w14:paraId="7B5C53D2" w14:textId="37B6C243" w:rsidR="00E671B5" w:rsidRPr="00C93D6F" w:rsidRDefault="006E10F3">
      <w:pPr>
        <w:pStyle w:val="PargrafodaLista"/>
        <w:numPr>
          <w:ilvl w:val="1"/>
          <w:numId w:val="15"/>
        </w:numPr>
        <w:tabs>
          <w:tab w:val="left" w:pos="567"/>
        </w:tabs>
        <w:jc w:val="both"/>
        <w:rPr>
          <w:sz w:val="22"/>
          <w:szCs w:val="22"/>
        </w:rPr>
      </w:pPr>
      <w:r w:rsidRPr="00C93D6F">
        <w:rPr>
          <w:bCs/>
          <w:sz w:val="22"/>
          <w:szCs w:val="22"/>
          <w:lang w:eastAsia="ar-SA"/>
        </w:rPr>
        <w:t>A abertura</w:t>
      </w:r>
      <w:r w:rsidRPr="00C93D6F">
        <w:rPr>
          <w:sz w:val="22"/>
          <w:szCs w:val="22"/>
        </w:rPr>
        <w:t xml:space="preserve"> e o fechamento da fase de lances “via internet” serão feitos pelo </w:t>
      </w:r>
      <w:r w:rsidR="00E671B5" w:rsidRPr="00C93D6F">
        <w:rPr>
          <w:sz w:val="22"/>
          <w:szCs w:val="22"/>
        </w:rPr>
        <w:t xml:space="preserve">sistema </w:t>
      </w:r>
      <w:hyperlink r:id="rId32" w:history="1">
        <w:r w:rsidR="00E671B5" w:rsidRPr="00C93D6F">
          <w:rPr>
            <w:color w:val="0000FF"/>
            <w:sz w:val="22"/>
            <w:szCs w:val="22"/>
            <w:u w:val="single"/>
          </w:rPr>
          <w:t>www.gov.br/compras</w:t>
        </w:r>
      </w:hyperlink>
      <w:r w:rsidR="00E671B5" w:rsidRPr="00C93D6F">
        <w:rPr>
          <w:sz w:val="22"/>
          <w:szCs w:val="22"/>
        </w:rPr>
        <w:t>.</w:t>
      </w:r>
    </w:p>
    <w:p w14:paraId="42D16B6D" w14:textId="77777777" w:rsidR="006E10F3" w:rsidRPr="00C93D6F" w:rsidRDefault="006E10F3" w:rsidP="00F21B1C">
      <w:pPr>
        <w:pStyle w:val="PargrafodaLista"/>
        <w:tabs>
          <w:tab w:val="left" w:pos="567"/>
        </w:tabs>
        <w:ind w:left="0"/>
        <w:jc w:val="both"/>
        <w:rPr>
          <w:bCs/>
          <w:sz w:val="22"/>
          <w:szCs w:val="22"/>
          <w:lang w:eastAsia="ar-SA"/>
        </w:rPr>
      </w:pPr>
    </w:p>
    <w:p w14:paraId="4D17C23F" w14:textId="5B96BA87" w:rsidR="006E10F3" w:rsidRPr="00C93D6F" w:rsidRDefault="006E10F3">
      <w:pPr>
        <w:pStyle w:val="PargrafodaLista"/>
        <w:numPr>
          <w:ilvl w:val="1"/>
          <w:numId w:val="15"/>
        </w:numPr>
        <w:tabs>
          <w:tab w:val="left" w:pos="567"/>
        </w:tabs>
        <w:jc w:val="both"/>
        <w:rPr>
          <w:bCs/>
          <w:sz w:val="22"/>
          <w:szCs w:val="22"/>
          <w:lang w:eastAsia="ar-SA"/>
        </w:rPr>
      </w:pPr>
      <w:r w:rsidRPr="00C93D6F">
        <w:rPr>
          <w:bCs/>
          <w:sz w:val="22"/>
          <w:szCs w:val="22"/>
          <w:lang w:eastAsia="ar-SA"/>
        </w:rPr>
        <w:t>As licitantes poderão oferecer lances menores e sucessivos, observado o horário fixado e as regras de sua aceitação.</w:t>
      </w:r>
    </w:p>
    <w:p w14:paraId="1AB71006" w14:textId="77777777" w:rsidR="006E10F3" w:rsidRPr="00C93D6F" w:rsidRDefault="006E10F3" w:rsidP="00076944">
      <w:pPr>
        <w:tabs>
          <w:tab w:val="left" w:pos="1134"/>
          <w:tab w:val="left" w:pos="5205"/>
        </w:tabs>
        <w:spacing w:after="0" w:line="240" w:lineRule="auto"/>
        <w:jc w:val="both"/>
        <w:rPr>
          <w:rFonts w:cs="Arial"/>
        </w:rPr>
      </w:pPr>
    </w:p>
    <w:p w14:paraId="7BEE72A5" w14:textId="3D2213FD" w:rsidR="006E10F3" w:rsidRPr="00C93D6F" w:rsidRDefault="006E10F3">
      <w:pPr>
        <w:pStyle w:val="PargrafodaLista"/>
        <w:numPr>
          <w:ilvl w:val="1"/>
          <w:numId w:val="15"/>
        </w:numPr>
        <w:tabs>
          <w:tab w:val="left" w:pos="567"/>
        </w:tabs>
        <w:jc w:val="both"/>
        <w:rPr>
          <w:bCs/>
          <w:sz w:val="22"/>
          <w:szCs w:val="22"/>
          <w:lang w:eastAsia="ar-SA"/>
        </w:rPr>
      </w:pPr>
      <w:r w:rsidRPr="00C93D6F">
        <w:rPr>
          <w:bCs/>
          <w:sz w:val="22"/>
          <w:szCs w:val="22"/>
          <w:lang w:eastAsia="ar-SA"/>
        </w:rPr>
        <w:t xml:space="preserve">A licitante somente poderá oferecer lances </w:t>
      </w:r>
      <w:r w:rsidR="00466ABD" w:rsidRPr="00C93D6F">
        <w:rPr>
          <w:bCs/>
          <w:sz w:val="22"/>
          <w:szCs w:val="22"/>
          <w:lang w:eastAsia="ar-SA"/>
        </w:rPr>
        <w:t>de valor inferior ao</w:t>
      </w:r>
      <w:r w:rsidRPr="00C93D6F">
        <w:rPr>
          <w:bCs/>
          <w:sz w:val="22"/>
          <w:szCs w:val="22"/>
          <w:lang w:eastAsia="ar-SA"/>
        </w:rPr>
        <w:t xml:space="preserve"> último por ela ofertado e registrado no Sistema, tanto em relação aos lances intermediários quanto em relação ao lance que cobrir a melhor oferta.</w:t>
      </w:r>
    </w:p>
    <w:p w14:paraId="2388BE03" w14:textId="77777777" w:rsidR="00410222" w:rsidRPr="00C93D6F" w:rsidRDefault="00410222" w:rsidP="00076944">
      <w:pPr>
        <w:tabs>
          <w:tab w:val="left" w:pos="1134"/>
          <w:tab w:val="left" w:pos="5205"/>
        </w:tabs>
        <w:spacing w:after="0" w:line="240" w:lineRule="auto"/>
        <w:jc w:val="both"/>
        <w:rPr>
          <w:rFonts w:eastAsia="Times New Roman" w:cs="Arial"/>
          <w:lang w:eastAsia="pt-BR"/>
        </w:rPr>
      </w:pPr>
    </w:p>
    <w:p w14:paraId="3F9C597F" w14:textId="6FC92932" w:rsidR="0067117B" w:rsidRPr="00C93D6F" w:rsidRDefault="0067117B">
      <w:pPr>
        <w:pStyle w:val="PargrafodaLista"/>
        <w:numPr>
          <w:ilvl w:val="1"/>
          <w:numId w:val="15"/>
        </w:numPr>
        <w:tabs>
          <w:tab w:val="left" w:pos="567"/>
        </w:tabs>
        <w:jc w:val="both"/>
        <w:rPr>
          <w:bCs/>
          <w:sz w:val="22"/>
          <w:szCs w:val="22"/>
          <w:lang w:eastAsia="ar-SA"/>
        </w:rPr>
      </w:pPr>
      <w:r w:rsidRPr="00C93D6F">
        <w:rPr>
          <w:bCs/>
          <w:sz w:val="22"/>
          <w:szCs w:val="22"/>
          <w:lang w:eastAsia="ar-SA"/>
        </w:rPr>
        <w:t xml:space="preserve">Serão considerados lances intermediários aqueles que apresentem valores iguais ou superiores ao menor já recebido e registrado em </w:t>
      </w:r>
      <w:r w:rsidR="001345A6" w:rsidRPr="00C93D6F">
        <w:rPr>
          <w:bCs/>
          <w:sz w:val="22"/>
          <w:szCs w:val="22"/>
          <w:lang w:eastAsia="ar-SA"/>
        </w:rPr>
        <w:t>primeiro lugar, considerando-se</w:t>
      </w:r>
      <w:r w:rsidR="00FD4063" w:rsidRPr="00C93D6F">
        <w:rPr>
          <w:bCs/>
          <w:sz w:val="22"/>
          <w:szCs w:val="22"/>
          <w:lang w:eastAsia="ar-SA"/>
        </w:rPr>
        <w:t xml:space="preserve"> a adoção do critério de julgamento de menor preço.</w:t>
      </w:r>
    </w:p>
    <w:p w14:paraId="24573C1C" w14:textId="77777777" w:rsidR="005B6D45" w:rsidRPr="00C93D6F" w:rsidRDefault="005B6D45" w:rsidP="00076944">
      <w:pPr>
        <w:spacing w:after="0" w:line="240" w:lineRule="auto"/>
        <w:jc w:val="both"/>
        <w:rPr>
          <w:rFonts w:cs="Arial"/>
        </w:rPr>
      </w:pPr>
    </w:p>
    <w:p w14:paraId="26199E97" w14:textId="363880EC" w:rsidR="005B6D45" w:rsidRPr="00C93D6F" w:rsidRDefault="005B6D45">
      <w:pPr>
        <w:pStyle w:val="PargrafodaLista"/>
        <w:numPr>
          <w:ilvl w:val="1"/>
          <w:numId w:val="15"/>
        </w:numPr>
        <w:tabs>
          <w:tab w:val="left" w:pos="567"/>
        </w:tabs>
        <w:jc w:val="both"/>
        <w:rPr>
          <w:bCs/>
          <w:sz w:val="22"/>
          <w:szCs w:val="22"/>
          <w:lang w:eastAsia="ar-SA"/>
        </w:rPr>
      </w:pPr>
      <w:r w:rsidRPr="00C93D6F">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C93D6F" w:rsidRDefault="00F21B1C" w:rsidP="00F21B1C">
      <w:pPr>
        <w:pStyle w:val="PargrafodaLista"/>
        <w:tabs>
          <w:tab w:val="left" w:pos="567"/>
        </w:tabs>
        <w:ind w:left="0"/>
        <w:jc w:val="both"/>
        <w:rPr>
          <w:bCs/>
          <w:sz w:val="22"/>
          <w:szCs w:val="22"/>
          <w:lang w:eastAsia="ar-SA"/>
        </w:rPr>
      </w:pPr>
    </w:p>
    <w:p w14:paraId="2596D57A" w14:textId="41D25DEF" w:rsidR="00D12DAC" w:rsidRPr="00C93D6F" w:rsidRDefault="00F74DF4">
      <w:pPr>
        <w:pStyle w:val="PargrafodaLista"/>
        <w:numPr>
          <w:ilvl w:val="1"/>
          <w:numId w:val="15"/>
        </w:numPr>
        <w:autoSpaceDE w:val="0"/>
        <w:autoSpaceDN w:val="0"/>
        <w:adjustRightInd w:val="0"/>
        <w:jc w:val="both"/>
        <w:rPr>
          <w:sz w:val="22"/>
          <w:szCs w:val="22"/>
        </w:rPr>
      </w:pPr>
      <w:r w:rsidRPr="00C93D6F">
        <w:rPr>
          <w:bCs/>
          <w:sz w:val="22"/>
          <w:szCs w:val="22"/>
          <w:lang w:eastAsia="ar-SA"/>
        </w:rPr>
        <w:t>O pregoeiro poderá</w:t>
      </w:r>
      <w:r w:rsidRPr="00C93D6F">
        <w:rPr>
          <w:sz w:val="22"/>
          <w:szCs w:val="22"/>
        </w:rPr>
        <w:t xml:space="preserve">, </w:t>
      </w:r>
      <w:r w:rsidR="005A2933" w:rsidRPr="00C93D6F">
        <w:rPr>
          <w:sz w:val="22"/>
          <w:szCs w:val="22"/>
        </w:rPr>
        <w:t>durante a fase competitiva,</w:t>
      </w:r>
      <w:r w:rsidR="00F264FF" w:rsidRPr="00C93D6F">
        <w:rPr>
          <w:sz w:val="22"/>
          <w:szCs w:val="22"/>
        </w:rPr>
        <w:t xml:space="preserve"> como medida excepcional,</w:t>
      </w:r>
      <w:r w:rsidR="005A2933" w:rsidRPr="00C93D6F">
        <w:rPr>
          <w:sz w:val="22"/>
          <w:szCs w:val="22"/>
        </w:rPr>
        <w:t xml:space="preserve"> </w:t>
      </w:r>
      <w:r w:rsidR="005A2933" w:rsidRPr="00C93D6F">
        <w:rPr>
          <w:b/>
          <w:sz w:val="22"/>
          <w:szCs w:val="22"/>
        </w:rPr>
        <w:t>excluir a proposta ou o lance que possa comprometer, restringir ou frustar o caráter competitivo da licitação</w:t>
      </w:r>
      <w:r w:rsidR="005A2933" w:rsidRPr="00C93D6F">
        <w:rPr>
          <w:sz w:val="22"/>
          <w:szCs w:val="22"/>
        </w:rPr>
        <w:t>, mediante comunicação eletrônic</w:t>
      </w:r>
      <w:r w:rsidR="00233D7D" w:rsidRPr="00C93D6F">
        <w:rPr>
          <w:sz w:val="22"/>
          <w:szCs w:val="22"/>
        </w:rPr>
        <w:t xml:space="preserve">a via sistema aos participantes, consoante art. 20, parágrafo §3º do </w:t>
      </w:r>
      <w:hyperlink r:id="rId33" w:history="1">
        <w:r w:rsidR="00233D7D" w:rsidRPr="00C93D6F">
          <w:rPr>
            <w:rStyle w:val="Hyperlink"/>
            <w:sz w:val="22"/>
            <w:szCs w:val="22"/>
          </w:rPr>
          <w:t>Decreto Municipal 660/2022</w:t>
        </w:r>
      </w:hyperlink>
      <w:r w:rsidR="00233D7D" w:rsidRPr="00C93D6F">
        <w:rPr>
          <w:sz w:val="22"/>
          <w:szCs w:val="22"/>
        </w:rPr>
        <w:t xml:space="preserve">, publicado no Boletim Oficial do Município </w:t>
      </w:r>
      <w:r w:rsidR="0054125E" w:rsidRPr="00C93D6F">
        <w:rPr>
          <w:sz w:val="22"/>
          <w:szCs w:val="22"/>
        </w:rPr>
        <w:t xml:space="preserve">de Jacareí </w:t>
      </w:r>
      <w:r w:rsidR="00233D7D" w:rsidRPr="00C93D6F">
        <w:rPr>
          <w:sz w:val="22"/>
          <w:szCs w:val="22"/>
        </w:rPr>
        <w:t xml:space="preserve">em 28 de dezembro de 2022. </w:t>
      </w:r>
    </w:p>
    <w:p w14:paraId="48A5FCCF" w14:textId="77777777" w:rsidR="005A2933" w:rsidRPr="00C93D6F" w:rsidRDefault="005A2933" w:rsidP="00076944">
      <w:pPr>
        <w:autoSpaceDE w:val="0"/>
        <w:autoSpaceDN w:val="0"/>
        <w:adjustRightInd w:val="0"/>
        <w:spacing w:after="0" w:line="240" w:lineRule="auto"/>
        <w:jc w:val="both"/>
        <w:rPr>
          <w:rFonts w:cs="Arial"/>
          <w:lang w:eastAsia="pt-BR"/>
        </w:rPr>
      </w:pPr>
    </w:p>
    <w:p w14:paraId="22E0601A" w14:textId="201CD1EE" w:rsidR="005A2933" w:rsidRPr="00C93D6F" w:rsidRDefault="005A2933">
      <w:pPr>
        <w:pStyle w:val="PargrafodaLista"/>
        <w:numPr>
          <w:ilvl w:val="2"/>
          <w:numId w:val="15"/>
        </w:numPr>
        <w:autoSpaceDE w:val="0"/>
        <w:autoSpaceDN w:val="0"/>
        <w:adjustRightInd w:val="0"/>
        <w:jc w:val="both"/>
        <w:rPr>
          <w:sz w:val="22"/>
          <w:szCs w:val="22"/>
        </w:rPr>
      </w:pPr>
      <w:r w:rsidRPr="00C93D6F">
        <w:rPr>
          <w:sz w:val="22"/>
          <w:szCs w:val="22"/>
        </w:rPr>
        <w:t>Eventual exclusão de proposta do licitante implica sua retirada do certame, sem prejuízo do direito de defesa.</w:t>
      </w:r>
    </w:p>
    <w:p w14:paraId="5C21B143" w14:textId="77777777" w:rsidR="00497255" w:rsidRPr="00C93D6F" w:rsidRDefault="00497255" w:rsidP="00076944">
      <w:pPr>
        <w:autoSpaceDE w:val="0"/>
        <w:autoSpaceDN w:val="0"/>
        <w:adjustRightInd w:val="0"/>
        <w:spacing w:after="0" w:line="240" w:lineRule="auto"/>
        <w:jc w:val="both"/>
        <w:rPr>
          <w:rFonts w:cs="Arial"/>
          <w:lang w:eastAsia="pt-BR"/>
        </w:rPr>
      </w:pPr>
    </w:p>
    <w:p w14:paraId="1D326553" w14:textId="65010070" w:rsidR="00497255" w:rsidRPr="00C93D6F" w:rsidRDefault="00497255">
      <w:pPr>
        <w:pStyle w:val="PargrafodaLista"/>
        <w:numPr>
          <w:ilvl w:val="2"/>
          <w:numId w:val="15"/>
        </w:numPr>
        <w:autoSpaceDE w:val="0"/>
        <w:autoSpaceDN w:val="0"/>
        <w:adjustRightInd w:val="0"/>
        <w:jc w:val="both"/>
        <w:rPr>
          <w:sz w:val="22"/>
          <w:szCs w:val="22"/>
        </w:rPr>
      </w:pPr>
      <w:r w:rsidRPr="00C93D6F">
        <w:rPr>
          <w:sz w:val="22"/>
          <w:szCs w:val="22"/>
        </w:rPr>
        <w:t xml:space="preserve">A exclusão de lance é possível somente durante a fase de lances nas etapas abertas, conforme possibilita o sistema eletrônico, ou seja, antes do encerramento do </w:t>
      </w:r>
      <w:r w:rsidRPr="00C93D6F">
        <w:rPr>
          <w:b/>
          <w:bCs/>
          <w:sz w:val="22"/>
          <w:szCs w:val="22"/>
        </w:rPr>
        <w:t>ITEM</w:t>
      </w:r>
      <w:r w:rsidRPr="00C93D6F">
        <w:rPr>
          <w:sz w:val="22"/>
          <w:szCs w:val="22"/>
        </w:rPr>
        <w:t>.</w:t>
      </w:r>
    </w:p>
    <w:p w14:paraId="190F0B64" w14:textId="77777777" w:rsidR="00497255" w:rsidRPr="00C93D6F" w:rsidRDefault="00497255" w:rsidP="00076944">
      <w:pPr>
        <w:autoSpaceDE w:val="0"/>
        <w:autoSpaceDN w:val="0"/>
        <w:adjustRightInd w:val="0"/>
        <w:spacing w:after="0" w:line="240" w:lineRule="auto"/>
        <w:jc w:val="both"/>
        <w:rPr>
          <w:rFonts w:cs="Arial"/>
          <w:lang w:eastAsia="pt-BR"/>
        </w:rPr>
      </w:pPr>
    </w:p>
    <w:p w14:paraId="3857F564" w14:textId="1353E9CB" w:rsidR="00497255" w:rsidRPr="00C93D6F" w:rsidRDefault="00497255">
      <w:pPr>
        <w:pStyle w:val="PargrafodaLista"/>
        <w:numPr>
          <w:ilvl w:val="2"/>
          <w:numId w:val="15"/>
        </w:numPr>
        <w:autoSpaceDE w:val="0"/>
        <w:autoSpaceDN w:val="0"/>
        <w:adjustRightInd w:val="0"/>
        <w:jc w:val="both"/>
        <w:rPr>
          <w:sz w:val="22"/>
          <w:szCs w:val="22"/>
        </w:rPr>
      </w:pPr>
      <w:r w:rsidRPr="00C93D6F">
        <w:rPr>
          <w:sz w:val="22"/>
          <w:szCs w:val="22"/>
        </w:rPr>
        <w:t>O proponente que encaminhar o lance com valor que possa comprometer, restringir ou frustar o caráter competitivo da licitação durante o período de encerramento aleató</w:t>
      </w:r>
      <w:r w:rsidR="00343B2F" w:rsidRPr="00C93D6F">
        <w:rPr>
          <w:sz w:val="22"/>
          <w:szCs w:val="22"/>
        </w:rPr>
        <w:t>rio, e, não havendo tempo hábil</w:t>
      </w:r>
      <w:r w:rsidRPr="00C93D6F">
        <w:rPr>
          <w:sz w:val="22"/>
          <w:szCs w:val="22"/>
        </w:rPr>
        <w:t xml:space="preserve"> para exclusão, caso o mesmo não honre a oferta encaminhada, terá sua proposta </w:t>
      </w:r>
      <w:r w:rsidRPr="00C93D6F">
        <w:rPr>
          <w:b/>
          <w:bCs/>
          <w:sz w:val="22"/>
          <w:szCs w:val="22"/>
        </w:rPr>
        <w:t xml:space="preserve">DESCLASSIFICADA </w:t>
      </w:r>
      <w:r w:rsidRPr="00C93D6F">
        <w:rPr>
          <w:sz w:val="22"/>
          <w:szCs w:val="22"/>
        </w:rPr>
        <w:t>na fase de aceitabilidade</w:t>
      </w:r>
      <w:r w:rsidR="001E49B0" w:rsidRPr="00C93D6F">
        <w:rPr>
          <w:sz w:val="22"/>
          <w:szCs w:val="22"/>
        </w:rPr>
        <w:t>, sem prejuízo das sanções cabíveis</w:t>
      </w:r>
      <w:r w:rsidRPr="00C93D6F">
        <w:rPr>
          <w:sz w:val="22"/>
          <w:szCs w:val="22"/>
        </w:rPr>
        <w:t>.</w:t>
      </w:r>
    </w:p>
    <w:p w14:paraId="6A7E04F4" w14:textId="77777777" w:rsidR="0074517D" w:rsidRPr="00C93D6F" w:rsidRDefault="0074517D" w:rsidP="00076944">
      <w:pPr>
        <w:pStyle w:val="BodyText21"/>
        <w:snapToGrid/>
        <w:rPr>
          <w:rFonts w:ascii="Arial" w:hAnsi="Arial" w:cs="Arial"/>
          <w:b/>
          <w:sz w:val="22"/>
          <w:szCs w:val="22"/>
        </w:rPr>
      </w:pPr>
    </w:p>
    <w:p w14:paraId="0C72E6B6" w14:textId="5C169E60" w:rsidR="001E49B0" w:rsidRDefault="001E49B0">
      <w:pPr>
        <w:pStyle w:val="BodyText21"/>
        <w:numPr>
          <w:ilvl w:val="1"/>
          <w:numId w:val="15"/>
        </w:numPr>
        <w:snapToGrid/>
        <w:rPr>
          <w:rFonts w:ascii="Arial" w:hAnsi="Arial" w:cs="Arial"/>
          <w:sz w:val="22"/>
          <w:szCs w:val="22"/>
        </w:rPr>
      </w:pPr>
      <w:r w:rsidRPr="00C93D6F">
        <w:rPr>
          <w:rFonts w:ascii="Arial" w:hAnsi="Arial" w:cs="Arial"/>
          <w:sz w:val="22"/>
          <w:szCs w:val="22"/>
        </w:rPr>
        <w:t xml:space="preserve">A </w:t>
      </w:r>
      <w:r w:rsidR="00A26F65" w:rsidRPr="00C93D6F">
        <w:rPr>
          <w:rFonts w:ascii="Arial" w:hAnsi="Arial" w:cs="Arial"/>
          <w:sz w:val="22"/>
          <w:szCs w:val="22"/>
        </w:rPr>
        <w:t>desistência em apresentar lance</w:t>
      </w:r>
      <w:r w:rsidRPr="00C93D6F">
        <w:rPr>
          <w:rFonts w:ascii="Arial" w:hAnsi="Arial" w:cs="Arial"/>
          <w:sz w:val="22"/>
          <w:szCs w:val="22"/>
        </w:rPr>
        <w:t xml:space="preserve"> implicará na manutenção do último preço apresentado</w:t>
      </w:r>
      <w:r w:rsidR="002819C7" w:rsidRPr="00C93D6F">
        <w:rPr>
          <w:rFonts w:ascii="Arial" w:hAnsi="Arial" w:cs="Arial"/>
          <w:sz w:val="22"/>
          <w:szCs w:val="22"/>
        </w:rPr>
        <w:t xml:space="preserve"> pela licitante</w:t>
      </w:r>
      <w:r w:rsidRPr="00C93D6F">
        <w:rPr>
          <w:rFonts w:ascii="Arial" w:hAnsi="Arial" w:cs="Arial"/>
          <w:sz w:val="22"/>
          <w:szCs w:val="22"/>
        </w:rPr>
        <w:t>, para efeito de ordenação das propostas de preços.</w:t>
      </w:r>
    </w:p>
    <w:p w14:paraId="6C34CB81" w14:textId="77777777" w:rsidR="002469A2" w:rsidRDefault="002469A2" w:rsidP="002469A2">
      <w:pPr>
        <w:pStyle w:val="BodyText21"/>
        <w:snapToGrid/>
        <w:rPr>
          <w:rFonts w:ascii="Arial" w:hAnsi="Arial" w:cs="Arial"/>
          <w:sz w:val="22"/>
          <w:szCs w:val="22"/>
        </w:rPr>
      </w:pPr>
    </w:p>
    <w:p w14:paraId="34F982D0" w14:textId="77777777" w:rsidR="002469A2" w:rsidRPr="00C93D6F" w:rsidRDefault="002469A2" w:rsidP="002469A2">
      <w:pPr>
        <w:pStyle w:val="BodyText21"/>
        <w:snapToGrid/>
        <w:rPr>
          <w:rFonts w:ascii="Arial" w:hAnsi="Arial" w:cs="Arial"/>
          <w:sz w:val="22"/>
          <w:szCs w:val="22"/>
        </w:rPr>
      </w:pPr>
    </w:p>
    <w:p w14:paraId="2E706241" w14:textId="77777777" w:rsidR="001E4661" w:rsidRPr="00C93D6F" w:rsidRDefault="001E4661" w:rsidP="00076944">
      <w:pPr>
        <w:pStyle w:val="BodyText21"/>
        <w:snapToGrid/>
        <w:rPr>
          <w:rFonts w:ascii="Arial" w:hAnsi="Arial" w:cs="Arial"/>
          <w:sz w:val="22"/>
          <w:szCs w:val="22"/>
        </w:rPr>
      </w:pPr>
    </w:p>
    <w:p w14:paraId="0B84698A" w14:textId="61AF4D59" w:rsidR="001572BF" w:rsidRPr="00C93D6F" w:rsidRDefault="001572BF">
      <w:pPr>
        <w:pStyle w:val="Ttulo1"/>
        <w:numPr>
          <w:ilvl w:val="0"/>
          <w:numId w:val="15"/>
        </w:numPr>
        <w:tabs>
          <w:tab w:val="left" w:pos="993"/>
        </w:tabs>
        <w:ind w:left="567"/>
        <w:rPr>
          <w:rFonts w:ascii="Arial" w:hAnsi="Arial" w:cs="Arial"/>
          <w:sz w:val="22"/>
          <w:szCs w:val="22"/>
        </w:rPr>
      </w:pPr>
      <w:bookmarkStart w:id="19" w:name="_Toc144734686"/>
      <w:r w:rsidRPr="00C93D6F">
        <w:rPr>
          <w:rFonts w:ascii="Arial" w:hAnsi="Arial" w:cs="Arial"/>
          <w:sz w:val="22"/>
          <w:szCs w:val="22"/>
        </w:rPr>
        <w:t>DO ENCERRAMENTO DA ETAPA DOS LANCES VIA MEIO ELETRÔNICO</w:t>
      </w:r>
      <w:r w:rsidR="00693F60" w:rsidRPr="00C93D6F">
        <w:rPr>
          <w:rFonts w:ascii="Arial" w:hAnsi="Arial" w:cs="Arial"/>
          <w:sz w:val="22"/>
          <w:szCs w:val="22"/>
        </w:rPr>
        <w:t xml:space="preserve"> E DA FASE DE</w:t>
      </w:r>
      <w:r w:rsidR="00E44E2A" w:rsidRPr="00C93D6F">
        <w:rPr>
          <w:rFonts w:ascii="Arial" w:hAnsi="Arial" w:cs="Arial"/>
          <w:sz w:val="22"/>
          <w:szCs w:val="22"/>
        </w:rPr>
        <w:t xml:space="preserve"> JULGAMENTO </w:t>
      </w:r>
      <w:r w:rsidR="00693F60" w:rsidRPr="00C93D6F">
        <w:rPr>
          <w:rFonts w:ascii="Arial" w:hAnsi="Arial" w:cs="Arial"/>
          <w:sz w:val="22"/>
          <w:szCs w:val="22"/>
        </w:rPr>
        <w:t>DAS PROPOSTAS</w:t>
      </w:r>
      <w:bookmarkEnd w:id="19"/>
    </w:p>
    <w:p w14:paraId="1226A232" w14:textId="77777777" w:rsidR="0061356A" w:rsidRPr="00C93D6F" w:rsidRDefault="0061356A" w:rsidP="00076944">
      <w:pPr>
        <w:spacing w:after="0" w:line="240" w:lineRule="auto"/>
        <w:rPr>
          <w:rFonts w:cs="Arial"/>
          <w:lang w:eastAsia="ar-SA"/>
        </w:rPr>
      </w:pPr>
    </w:p>
    <w:p w14:paraId="4683E1FE" w14:textId="1C4F0059" w:rsidR="00A91F1F" w:rsidRPr="00C93D6F" w:rsidRDefault="00A91F1F">
      <w:pPr>
        <w:pStyle w:val="BodyText21"/>
        <w:numPr>
          <w:ilvl w:val="1"/>
          <w:numId w:val="15"/>
        </w:numPr>
        <w:snapToGrid/>
        <w:rPr>
          <w:rFonts w:ascii="Arial" w:hAnsi="Arial" w:cs="Arial"/>
          <w:sz w:val="22"/>
          <w:szCs w:val="22"/>
        </w:rPr>
      </w:pPr>
      <w:r w:rsidRPr="00C93D6F">
        <w:rPr>
          <w:rFonts w:ascii="Arial" w:hAnsi="Arial" w:cs="Arial"/>
          <w:sz w:val="22"/>
          <w:szCs w:val="22"/>
        </w:rPr>
        <w:t xml:space="preserve">O pregoeiro solicitará ao licitante mais bem classificado que, no prazo de </w:t>
      </w:r>
      <w:r w:rsidRPr="00C93D6F">
        <w:rPr>
          <w:rFonts w:ascii="Arial" w:hAnsi="Arial" w:cs="Arial"/>
          <w:sz w:val="22"/>
          <w:szCs w:val="22"/>
          <w:highlight w:val="lightGray"/>
        </w:rPr>
        <w:t>2 (duas) horas</w:t>
      </w:r>
      <w:r w:rsidRPr="00C93D6F">
        <w:rPr>
          <w:rFonts w:ascii="Arial" w:hAnsi="Arial" w:cs="Arial"/>
          <w:sz w:val="22"/>
          <w:szCs w:val="22"/>
        </w:rPr>
        <w:t>, envie a proposta adequada ao último lance ofertado após a negociação realizada, acompanhada, se for o caso, dos documentos complementares, quando necessários à confirmação daqueles exigidos neste Edital e já apresentados.</w:t>
      </w:r>
    </w:p>
    <w:p w14:paraId="693ECF24" w14:textId="77777777" w:rsidR="0061356A" w:rsidRPr="00C93D6F" w:rsidRDefault="0061356A" w:rsidP="00076944">
      <w:pPr>
        <w:pStyle w:val="BodyText21"/>
        <w:snapToGrid/>
        <w:rPr>
          <w:rFonts w:ascii="Arial" w:hAnsi="Arial" w:cs="Arial"/>
          <w:bCs/>
          <w:sz w:val="22"/>
          <w:szCs w:val="22"/>
        </w:rPr>
      </w:pPr>
    </w:p>
    <w:p w14:paraId="4C81AA69" w14:textId="1428A91B" w:rsidR="00A91F1F" w:rsidRPr="00C93D6F" w:rsidRDefault="00A91F1F">
      <w:pPr>
        <w:pStyle w:val="BodyText21"/>
        <w:numPr>
          <w:ilvl w:val="2"/>
          <w:numId w:val="15"/>
        </w:numPr>
        <w:snapToGrid/>
        <w:rPr>
          <w:rFonts w:ascii="Arial" w:hAnsi="Arial" w:cs="Arial"/>
          <w:sz w:val="22"/>
          <w:szCs w:val="22"/>
        </w:rPr>
      </w:pPr>
      <w:r w:rsidRPr="00C93D6F">
        <w:rPr>
          <w:rFonts w:ascii="Arial" w:hAnsi="Arial" w:cs="Arial"/>
          <w:sz w:val="22"/>
          <w:szCs w:val="22"/>
        </w:rPr>
        <w:t xml:space="preserve">O prazo de </w:t>
      </w:r>
      <w:r w:rsidRPr="00C93D6F">
        <w:rPr>
          <w:rFonts w:ascii="Arial" w:hAnsi="Arial" w:cs="Arial"/>
          <w:sz w:val="22"/>
          <w:szCs w:val="22"/>
          <w:highlight w:val="lightGray"/>
        </w:rPr>
        <w:t>02(duas) horas</w:t>
      </w:r>
      <w:r w:rsidRPr="00C93D6F">
        <w:rPr>
          <w:rFonts w:ascii="Arial" w:hAnsi="Arial" w:cs="Arial"/>
          <w:sz w:val="22"/>
          <w:szCs w:val="22"/>
        </w:rPr>
        <w:t xml:space="preserve"> para apresentação da proposta comercial reajustada poderá ser prorrogado por igual período nas seguintes hipóteses:</w:t>
      </w:r>
    </w:p>
    <w:p w14:paraId="3839CCF0" w14:textId="77777777" w:rsidR="00407F0A" w:rsidRPr="00C93D6F" w:rsidRDefault="00407F0A" w:rsidP="00076944">
      <w:pPr>
        <w:pStyle w:val="BodyText21"/>
        <w:snapToGrid/>
        <w:rPr>
          <w:rFonts w:ascii="Arial" w:hAnsi="Arial" w:cs="Arial"/>
          <w:sz w:val="22"/>
          <w:szCs w:val="22"/>
        </w:rPr>
      </w:pPr>
    </w:p>
    <w:p w14:paraId="25734F85" w14:textId="70DE09D9" w:rsidR="00A91F1F" w:rsidRPr="00C93D6F" w:rsidRDefault="00A91F1F">
      <w:pPr>
        <w:pStyle w:val="BodyText21"/>
        <w:numPr>
          <w:ilvl w:val="3"/>
          <w:numId w:val="15"/>
        </w:numPr>
        <w:snapToGrid/>
        <w:rPr>
          <w:rFonts w:ascii="Arial" w:hAnsi="Arial" w:cs="Arial"/>
          <w:sz w:val="22"/>
          <w:szCs w:val="22"/>
        </w:rPr>
      </w:pPr>
      <w:r w:rsidRPr="00C93D6F">
        <w:rPr>
          <w:rFonts w:ascii="Arial" w:hAnsi="Arial" w:cs="Arial"/>
          <w:sz w:val="22"/>
          <w:szCs w:val="22"/>
        </w:rPr>
        <w:t>por solicitação do licitante feita no chat antes do fim do prazo, mediante justificativa aceita pelo agente de contratação; ou</w:t>
      </w:r>
    </w:p>
    <w:p w14:paraId="40EC6A48" w14:textId="77777777" w:rsidR="00407F0A" w:rsidRPr="00C93D6F" w:rsidRDefault="00407F0A" w:rsidP="00076944">
      <w:pPr>
        <w:pStyle w:val="Nivel3"/>
        <w:numPr>
          <w:ilvl w:val="0"/>
          <w:numId w:val="0"/>
        </w:numPr>
        <w:tabs>
          <w:tab w:val="left" w:pos="851"/>
        </w:tabs>
        <w:spacing w:before="0" w:after="0" w:line="240" w:lineRule="auto"/>
        <w:rPr>
          <w:sz w:val="22"/>
          <w:szCs w:val="22"/>
        </w:rPr>
      </w:pPr>
    </w:p>
    <w:p w14:paraId="53BE5ED5" w14:textId="77777777" w:rsidR="00A91F1F" w:rsidRPr="00C93D6F" w:rsidRDefault="00A91F1F">
      <w:pPr>
        <w:pStyle w:val="BodyText21"/>
        <w:numPr>
          <w:ilvl w:val="3"/>
          <w:numId w:val="15"/>
        </w:numPr>
        <w:snapToGrid/>
        <w:rPr>
          <w:rFonts w:ascii="Arial" w:hAnsi="Arial" w:cs="Arial"/>
          <w:sz w:val="22"/>
          <w:szCs w:val="22"/>
        </w:rPr>
      </w:pPr>
      <w:r w:rsidRPr="00C93D6F">
        <w:rPr>
          <w:rFonts w:ascii="Arial" w:hAnsi="Arial" w:cs="Arial"/>
          <w:sz w:val="22"/>
          <w:szCs w:val="22"/>
        </w:rPr>
        <w:t>de oficio, a critério do agente de contratação Pregoeiro, quando constatado que o prazo estabelecido não é suficiente para o envio dos documentos exigidos no edital para a verificação de conformidade da proposta.</w:t>
      </w:r>
    </w:p>
    <w:p w14:paraId="1046A904" w14:textId="77777777" w:rsidR="00407F0A" w:rsidRPr="00C93D6F" w:rsidRDefault="00407F0A" w:rsidP="00905BD8">
      <w:pPr>
        <w:pStyle w:val="Nivel3"/>
        <w:numPr>
          <w:ilvl w:val="0"/>
          <w:numId w:val="0"/>
        </w:numPr>
        <w:tabs>
          <w:tab w:val="left" w:pos="0"/>
        </w:tabs>
        <w:spacing w:before="0" w:after="0" w:line="240" w:lineRule="auto"/>
        <w:rPr>
          <w:sz w:val="22"/>
          <w:szCs w:val="22"/>
        </w:rPr>
      </w:pPr>
    </w:p>
    <w:p w14:paraId="4948F017" w14:textId="6B603421" w:rsidR="00A91F1F" w:rsidRPr="00C93D6F" w:rsidRDefault="00A91F1F">
      <w:pPr>
        <w:pStyle w:val="BodyText21"/>
        <w:numPr>
          <w:ilvl w:val="1"/>
          <w:numId w:val="15"/>
        </w:numPr>
        <w:snapToGrid/>
        <w:rPr>
          <w:rFonts w:ascii="Arial" w:hAnsi="Arial" w:cs="Arial"/>
          <w:sz w:val="22"/>
          <w:szCs w:val="22"/>
        </w:rPr>
      </w:pPr>
      <w:r w:rsidRPr="00C93D6F">
        <w:rPr>
          <w:rFonts w:ascii="Arial" w:hAnsi="Arial" w:cs="Arial"/>
          <w:sz w:val="22"/>
          <w:szCs w:val="22"/>
        </w:rPr>
        <w:t xml:space="preserve">Caso o Pregoeiro detecte erros na proposta apresentada nos termos do </w:t>
      </w:r>
      <w:r w:rsidR="00B21A3A" w:rsidRPr="00C93D6F">
        <w:rPr>
          <w:rFonts w:ascii="Arial" w:hAnsi="Arial" w:cs="Arial"/>
          <w:sz w:val="22"/>
          <w:szCs w:val="22"/>
        </w:rPr>
        <w:t>item 8.1.1</w:t>
      </w:r>
      <w:r w:rsidRPr="00C93D6F">
        <w:rPr>
          <w:rFonts w:ascii="Arial" w:hAnsi="Arial" w:cs="Arial"/>
          <w:sz w:val="22"/>
          <w:szCs w:val="22"/>
        </w:rPr>
        <w:t>, poderá solicitar a correção da mesma.</w:t>
      </w:r>
    </w:p>
    <w:p w14:paraId="54586267" w14:textId="77777777" w:rsidR="00A17D40" w:rsidRPr="00C93D6F" w:rsidRDefault="00A17D40" w:rsidP="00076944">
      <w:pPr>
        <w:pStyle w:val="BodyText21"/>
        <w:snapToGrid/>
        <w:rPr>
          <w:rFonts w:ascii="Arial" w:hAnsi="Arial" w:cs="Arial"/>
          <w:bCs/>
          <w:sz w:val="22"/>
          <w:szCs w:val="22"/>
        </w:rPr>
      </w:pPr>
    </w:p>
    <w:p w14:paraId="0E2F6C9D" w14:textId="1C51F65C" w:rsidR="00A91F1F" w:rsidRPr="00C93D6F" w:rsidRDefault="00A91F1F">
      <w:pPr>
        <w:pStyle w:val="BodyText21"/>
        <w:numPr>
          <w:ilvl w:val="2"/>
          <w:numId w:val="15"/>
        </w:numPr>
        <w:snapToGrid/>
        <w:rPr>
          <w:rFonts w:ascii="Arial" w:hAnsi="Arial" w:cs="Arial"/>
          <w:sz w:val="22"/>
          <w:szCs w:val="22"/>
        </w:rPr>
      </w:pPr>
      <w:r w:rsidRPr="00C93D6F">
        <w:rPr>
          <w:rFonts w:ascii="Arial" w:hAnsi="Arial" w:cs="Arial"/>
          <w:sz w:val="22"/>
          <w:szCs w:val="22"/>
        </w:rPr>
        <w:t xml:space="preserve">O prazo para correção da proposta será o remanescente do estipulado no </w:t>
      </w:r>
      <w:r w:rsidR="00B21A3A" w:rsidRPr="00C93D6F">
        <w:rPr>
          <w:rFonts w:ascii="Arial" w:hAnsi="Arial" w:cs="Arial"/>
          <w:sz w:val="22"/>
          <w:szCs w:val="22"/>
        </w:rPr>
        <w:t>item 8.1.1</w:t>
      </w:r>
      <w:r w:rsidRPr="00C93D6F">
        <w:rPr>
          <w:rFonts w:ascii="Arial" w:hAnsi="Arial" w:cs="Arial"/>
          <w:sz w:val="22"/>
          <w:szCs w:val="22"/>
        </w:rPr>
        <w:t>.</w:t>
      </w:r>
    </w:p>
    <w:p w14:paraId="260D0F07" w14:textId="77777777" w:rsidR="00890F10" w:rsidRPr="00C93D6F" w:rsidRDefault="00890F10" w:rsidP="00076944">
      <w:pPr>
        <w:pStyle w:val="BodyText21"/>
        <w:snapToGrid/>
        <w:rPr>
          <w:rFonts w:ascii="Arial" w:hAnsi="Arial" w:cs="Arial"/>
          <w:bCs/>
          <w:sz w:val="22"/>
          <w:szCs w:val="22"/>
        </w:rPr>
      </w:pPr>
    </w:p>
    <w:p w14:paraId="4C6676BC" w14:textId="1886B5E2" w:rsidR="00A91F1F" w:rsidRPr="00C93D6F" w:rsidRDefault="00A91F1F">
      <w:pPr>
        <w:pStyle w:val="BodyText21"/>
        <w:numPr>
          <w:ilvl w:val="1"/>
          <w:numId w:val="15"/>
        </w:numPr>
        <w:snapToGrid/>
        <w:rPr>
          <w:rFonts w:ascii="Arial" w:hAnsi="Arial" w:cs="Arial"/>
          <w:sz w:val="22"/>
          <w:szCs w:val="22"/>
        </w:rPr>
      </w:pPr>
      <w:r w:rsidRPr="00C93D6F">
        <w:rPr>
          <w:rFonts w:ascii="Arial" w:hAnsi="Arial" w:cs="Arial"/>
          <w:sz w:val="22"/>
          <w:szCs w:val="22"/>
        </w:rPr>
        <w:t>Se a proposta de preços não for aceitável ou a licitante não atender às exigências habilitatórias,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427AB20" w14:textId="77777777" w:rsidR="00407F0A" w:rsidRPr="00C93D6F" w:rsidRDefault="00407F0A" w:rsidP="00076944">
      <w:pPr>
        <w:pStyle w:val="BodyText21"/>
        <w:snapToGrid/>
        <w:rPr>
          <w:rFonts w:ascii="Arial" w:hAnsi="Arial" w:cs="Arial"/>
          <w:sz w:val="22"/>
          <w:szCs w:val="22"/>
        </w:rPr>
      </w:pPr>
    </w:p>
    <w:p w14:paraId="345212EE" w14:textId="5A1D84A0" w:rsidR="003E26C6" w:rsidRPr="00C93D6F" w:rsidRDefault="00A91F1F">
      <w:pPr>
        <w:pStyle w:val="BodyText21"/>
        <w:numPr>
          <w:ilvl w:val="1"/>
          <w:numId w:val="15"/>
        </w:numPr>
        <w:snapToGrid/>
        <w:rPr>
          <w:rFonts w:ascii="Arial" w:hAnsi="Arial" w:cs="Arial"/>
          <w:sz w:val="22"/>
          <w:szCs w:val="22"/>
        </w:rPr>
      </w:pPr>
      <w:r w:rsidRPr="00C93D6F">
        <w:rPr>
          <w:rFonts w:ascii="Arial" w:hAnsi="Arial" w:cs="Arial"/>
          <w:sz w:val="22"/>
          <w:szCs w:val="22"/>
        </w:rPr>
        <w:t>A proposta de preços atualizada com o último lance deverá conter:</w:t>
      </w:r>
    </w:p>
    <w:p w14:paraId="268B6B4C" w14:textId="77777777" w:rsidR="00407F0A" w:rsidRPr="00C93D6F" w:rsidRDefault="00407F0A" w:rsidP="00076944">
      <w:pPr>
        <w:pStyle w:val="Nivel3"/>
        <w:numPr>
          <w:ilvl w:val="0"/>
          <w:numId w:val="0"/>
        </w:numPr>
        <w:spacing w:before="0" w:after="0" w:line="240" w:lineRule="auto"/>
        <w:ind w:left="720"/>
        <w:rPr>
          <w:sz w:val="22"/>
          <w:szCs w:val="22"/>
        </w:rPr>
      </w:pPr>
    </w:p>
    <w:p w14:paraId="3D568E67" w14:textId="77777777" w:rsidR="00A91F1F" w:rsidRPr="00C93D6F" w:rsidRDefault="00A91F1F" w:rsidP="00076944">
      <w:pPr>
        <w:pStyle w:val="Nivel3"/>
        <w:numPr>
          <w:ilvl w:val="0"/>
          <w:numId w:val="0"/>
        </w:numPr>
        <w:spacing w:before="0" w:after="0" w:line="240" w:lineRule="auto"/>
        <w:ind w:left="567"/>
        <w:rPr>
          <w:sz w:val="22"/>
          <w:szCs w:val="22"/>
        </w:rPr>
      </w:pPr>
      <w:r w:rsidRPr="00C93D6F">
        <w:rPr>
          <w:b/>
          <w:bCs/>
          <w:sz w:val="22"/>
          <w:szCs w:val="22"/>
        </w:rPr>
        <w:t xml:space="preserve">a) </w:t>
      </w:r>
      <w:r w:rsidRPr="00C93D6F">
        <w:rPr>
          <w:sz w:val="22"/>
          <w:szCs w:val="22"/>
        </w:rPr>
        <w:t xml:space="preserve">os preços grafados em reais (R$), </w:t>
      </w:r>
      <w:r w:rsidRPr="00C93D6F">
        <w:rPr>
          <w:b/>
          <w:bCs/>
          <w:sz w:val="22"/>
          <w:szCs w:val="22"/>
        </w:rPr>
        <w:t>com 02 (duas) casas decimais</w:t>
      </w:r>
      <w:r w:rsidRPr="00C93D6F">
        <w:rPr>
          <w:sz w:val="22"/>
          <w:szCs w:val="22"/>
        </w:rPr>
        <w:t>;</w:t>
      </w:r>
    </w:p>
    <w:p w14:paraId="3CA1D4C4" w14:textId="77777777" w:rsidR="00A91F1F" w:rsidRPr="00C93D6F" w:rsidRDefault="00A91F1F" w:rsidP="00076944">
      <w:pPr>
        <w:pStyle w:val="Nivel3"/>
        <w:numPr>
          <w:ilvl w:val="0"/>
          <w:numId w:val="0"/>
        </w:numPr>
        <w:spacing w:before="0" w:after="0" w:line="240" w:lineRule="auto"/>
        <w:ind w:left="567"/>
        <w:rPr>
          <w:sz w:val="22"/>
          <w:szCs w:val="22"/>
        </w:rPr>
      </w:pPr>
      <w:r w:rsidRPr="00C93D6F">
        <w:rPr>
          <w:b/>
          <w:bCs/>
          <w:sz w:val="22"/>
          <w:szCs w:val="22"/>
        </w:rPr>
        <w:t>b)</w:t>
      </w:r>
      <w:r w:rsidRPr="00C93D6F">
        <w:rPr>
          <w:sz w:val="22"/>
          <w:szCs w:val="22"/>
        </w:rPr>
        <w:t xml:space="preserve"> marca do produto (deverá ser indicada apenas uma marca por item);</w:t>
      </w:r>
    </w:p>
    <w:p w14:paraId="276C4AC1" w14:textId="77777777" w:rsidR="00A91F1F" w:rsidRPr="00C93D6F" w:rsidRDefault="00A91F1F" w:rsidP="00076944">
      <w:pPr>
        <w:pStyle w:val="Nivel3"/>
        <w:numPr>
          <w:ilvl w:val="0"/>
          <w:numId w:val="0"/>
        </w:numPr>
        <w:spacing w:before="0" w:after="0" w:line="240" w:lineRule="auto"/>
        <w:ind w:left="567"/>
        <w:rPr>
          <w:sz w:val="22"/>
          <w:szCs w:val="22"/>
        </w:rPr>
      </w:pPr>
      <w:r w:rsidRPr="00C93D6F">
        <w:rPr>
          <w:b/>
          <w:sz w:val="22"/>
          <w:szCs w:val="22"/>
        </w:rPr>
        <w:t>c)</w:t>
      </w:r>
      <w:r w:rsidRPr="00C93D6F">
        <w:rPr>
          <w:sz w:val="22"/>
          <w:szCs w:val="22"/>
        </w:rPr>
        <w:t xml:space="preserve"> ASSINATURA DO REPRESENTANTE LEGAL DA EMPRESA;</w:t>
      </w:r>
    </w:p>
    <w:p w14:paraId="0D431512" w14:textId="77777777" w:rsidR="00407F0A" w:rsidRPr="00C93D6F" w:rsidRDefault="00407F0A" w:rsidP="00076944">
      <w:pPr>
        <w:pStyle w:val="Nivel3"/>
        <w:numPr>
          <w:ilvl w:val="0"/>
          <w:numId w:val="0"/>
        </w:numPr>
        <w:spacing w:before="0" w:after="0" w:line="240" w:lineRule="auto"/>
        <w:ind w:left="1218"/>
        <w:rPr>
          <w:sz w:val="22"/>
          <w:szCs w:val="22"/>
        </w:rPr>
      </w:pPr>
    </w:p>
    <w:p w14:paraId="22CF266A" w14:textId="53EB83EA" w:rsidR="007B53C0" w:rsidRPr="00C93D6F" w:rsidRDefault="007B53C0">
      <w:pPr>
        <w:pStyle w:val="Nivel2"/>
        <w:numPr>
          <w:ilvl w:val="1"/>
          <w:numId w:val="15"/>
        </w:numPr>
        <w:spacing w:before="0" w:after="0" w:line="240" w:lineRule="auto"/>
        <w:rPr>
          <w:b/>
          <w:bCs/>
          <w:sz w:val="22"/>
          <w:szCs w:val="22"/>
          <w:lang w:eastAsia="ar-SA"/>
        </w:rPr>
      </w:pPr>
      <w:r w:rsidRPr="00C93D6F">
        <w:rPr>
          <w:rFonts w:eastAsia="Times New Roman"/>
          <w:color w:val="auto"/>
          <w:sz w:val="22"/>
          <w:szCs w:val="22"/>
          <w:lang w:eastAsia="ar-SA"/>
        </w:rPr>
        <w:t>Encerrada a etapa de</w:t>
      </w:r>
      <w:r w:rsidRPr="00C93D6F">
        <w:rPr>
          <w:sz w:val="22"/>
          <w:szCs w:val="22"/>
        </w:rPr>
        <w:t xml:space="preserve"> negociação</w:t>
      </w:r>
      <w:r w:rsidR="0049254F" w:rsidRPr="00C93D6F">
        <w:rPr>
          <w:sz w:val="22"/>
          <w:szCs w:val="22"/>
        </w:rPr>
        <w:t xml:space="preserve"> mencionada no </w:t>
      </w:r>
      <w:r w:rsidR="008C1295" w:rsidRPr="00C93D6F">
        <w:rPr>
          <w:sz w:val="22"/>
          <w:szCs w:val="22"/>
          <w:highlight w:val="yellow"/>
        </w:rPr>
        <w:fldChar w:fldCharType="begin"/>
      </w:r>
      <w:r w:rsidR="008C1295" w:rsidRPr="00C93D6F">
        <w:rPr>
          <w:sz w:val="22"/>
          <w:szCs w:val="22"/>
        </w:rPr>
        <w:instrText xml:space="preserve"> REF _Ref143761728 \r \h </w:instrText>
      </w:r>
      <w:r w:rsidR="00317B32" w:rsidRPr="00C93D6F">
        <w:rPr>
          <w:sz w:val="22"/>
          <w:szCs w:val="22"/>
          <w:highlight w:val="yellow"/>
        </w:rPr>
        <w:instrText xml:space="preserve"> \* MERGEFORMAT </w:instrText>
      </w:r>
      <w:r w:rsidR="008C1295" w:rsidRPr="00C93D6F">
        <w:rPr>
          <w:sz w:val="22"/>
          <w:szCs w:val="22"/>
          <w:highlight w:val="yellow"/>
        </w:rPr>
      </w:r>
      <w:r w:rsidR="008C1295" w:rsidRPr="00C93D6F">
        <w:rPr>
          <w:sz w:val="22"/>
          <w:szCs w:val="22"/>
          <w:highlight w:val="yellow"/>
        </w:rPr>
        <w:fldChar w:fldCharType="separate"/>
      </w:r>
      <w:r w:rsidR="003D5D01">
        <w:rPr>
          <w:sz w:val="22"/>
          <w:szCs w:val="22"/>
        </w:rPr>
        <w:t>6.12.4</w:t>
      </w:r>
      <w:r w:rsidR="008C1295" w:rsidRPr="00C93D6F">
        <w:rPr>
          <w:sz w:val="22"/>
          <w:szCs w:val="22"/>
          <w:highlight w:val="yellow"/>
        </w:rPr>
        <w:fldChar w:fldCharType="end"/>
      </w:r>
      <w:r w:rsidRPr="00C93D6F">
        <w:rPr>
          <w:sz w:val="22"/>
          <w:szCs w:val="22"/>
        </w:rPr>
        <w:t xml:space="preserve">, o pregoeiro verificará se o licitante provisoriamente classificado em primeiro lugar atende às condições de participação no certame, conforme previsto no </w:t>
      </w:r>
      <w:hyperlink r:id="rId34" w:anchor="art14" w:history="1">
        <w:r w:rsidRPr="00C93D6F">
          <w:rPr>
            <w:rStyle w:val="Hyperlink"/>
            <w:sz w:val="22"/>
            <w:szCs w:val="22"/>
          </w:rPr>
          <w:t>art. 14 da Lei nº 14.133/2021</w:t>
        </w:r>
      </w:hyperlink>
      <w:r w:rsidRPr="00C93D6F">
        <w:rPr>
          <w:sz w:val="22"/>
          <w:szCs w:val="22"/>
        </w:rPr>
        <w:t xml:space="preserve">, legislação correlata e no </w:t>
      </w:r>
      <w:r w:rsidR="000063BB" w:rsidRPr="00C93D6F">
        <w:rPr>
          <w:sz w:val="22"/>
          <w:szCs w:val="22"/>
        </w:rPr>
        <w:t xml:space="preserve">item </w:t>
      </w:r>
      <w:r w:rsidR="008C1295" w:rsidRPr="00C93D6F">
        <w:rPr>
          <w:sz w:val="22"/>
          <w:szCs w:val="22"/>
        </w:rPr>
        <w:fldChar w:fldCharType="begin"/>
      </w:r>
      <w:r w:rsidR="008C1295" w:rsidRPr="00C93D6F">
        <w:rPr>
          <w:sz w:val="22"/>
          <w:szCs w:val="22"/>
        </w:rPr>
        <w:instrText xml:space="preserve"> REF _Ref143760506 \r \h </w:instrText>
      </w:r>
      <w:r w:rsidR="00317B32" w:rsidRPr="00C93D6F">
        <w:rPr>
          <w:sz w:val="22"/>
          <w:szCs w:val="22"/>
        </w:rPr>
        <w:instrText xml:space="preserve"> \* MERGEFORMAT </w:instrText>
      </w:r>
      <w:r w:rsidR="008C1295" w:rsidRPr="00C93D6F">
        <w:rPr>
          <w:sz w:val="22"/>
          <w:szCs w:val="22"/>
        </w:rPr>
      </w:r>
      <w:r w:rsidR="008C1295" w:rsidRPr="00C93D6F">
        <w:rPr>
          <w:sz w:val="22"/>
          <w:szCs w:val="22"/>
        </w:rPr>
        <w:fldChar w:fldCharType="separate"/>
      </w:r>
      <w:r w:rsidR="003D5D01">
        <w:rPr>
          <w:sz w:val="22"/>
          <w:szCs w:val="22"/>
        </w:rPr>
        <w:t>4.2</w:t>
      </w:r>
      <w:r w:rsidR="008C1295" w:rsidRPr="00C93D6F">
        <w:rPr>
          <w:sz w:val="22"/>
          <w:szCs w:val="22"/>
        </w:rPr>
        <w:fldChar w:fldCharType="end"/>
      </w:r>
      <w:r w:rsidR="008C1295" w:rsidRPr="00C93D6F">
        <w:rPr>
          <w:sz w:val="22"/>
          <w:szCs w:val="22"/>
        </w:rPr>
        <w:t xml:space="preserve"> </w:t>
      </w:r>
      <w:r w:rsidRPr="00C93D6F">
        <w:rPr>
          <w:sz w:val="22"/>
          <w:szCs w:val="22"/>
        </w:rPr>
        <w:t xml:space="preserve">do edital, </w:t>
      </w:r>
      <w:r w:rsidRPr="00C93D6F">
        <w:rPr>
          <w:color w:val="auto"/>
          <w:sz w:val="22"/>
          <w:szCs w:val="22"/>
          <w:lang w:eastAsia="ar-SA"/>
        </w:rPr>
        <w:t>especialmente quanto à existência de sanção que impeça a participação no certame ou a futura contratação,</w:t>
      </w:r>
      <w:r w:rsidRPr="00C93D6F">
        <w:rPr>
          <w:sz w:val="22"/>
          <w:szCs w:val="22"/>
          <w:lang w:eastAsia="ar-SA"/>
        </w:rPr>
        <w:t xml:space="preserve"> mediante a consulta aos seguintes cadastros:</w:t>
      </w:r>
    </w:p>
    <w:p w14:paraId="2264DC41" w14:textId="77777777" w:rsidR="00905BD8" w:rsidRPr="00C93D6F" w:rsidRDefault="00905BD8" w:rsidP="00905BD8">
      <w:pPr>
        <w:pStyle w:val="Nivel2"/>
        <w:numPr>
          <w:ilvl w:val="0"/>
          <w:numId w:val="0"/>
        </w:numPr>
        <w:spacing w:before="0" w:after="0" w:line="240" w:lineRule="auto"/>
        <w:rPr>
          <w:sz w:val="22"/>
          <w:szCs w:val="22"/>
          <w:lang w:eastAsia="ar-SA"/>
        </w:rPr>
      </w:pPr>
    </w:p>
    <w:p w14:paraId="5C896B7A" w14:textId="4C5A4536" w:rsidR="00E11782" w:rsidRPr="00C93D6F" w:rsidRDefault="007B53C0">
      <w:pPr>
        <w:pStyle w:val="BodyText21"/>
        <w:numPr>
          <w:ilvl w:val="2"/>
          <w:numId w:val="15"/>
        </w:numPr>
        <w:snapToGrid/>
        <w:ind w:left="709"/>
        <w:rPr>
          <w:rFonts w:ascii="Arial" w:hAnsi="Arial" w:cs="Arial"/>
          <w:sz w:val="22"/>
          <w:szCs w:val="22"/>
        </w:rPr>
      </w:pPr>
      <w:r w:rsidRPr="00C93D6F">
        <w:rPr>
          <w:rFonts w:ascii="Arial" w:hAnsi="Arial" w:cs="Arial"/>
          <w:sz w:val="22"/>
          <w:szCs w:val="22"/>
        </w:rPr>
        <w:t>SICAF;</w:t>
      </w:r>
    </w:p>
    <w:p w14:paraId="76803FC0" w14:textId="1A2E6548" w:rsidR="00E11782" w:rsidRPr="00C93D6F" w:rsidRDefault="007B53C0">
      <w:pPr>
        <w:pStyle w:val="Nivel3"/>
        <w:numPr>
          <w:ilvl w:val="2"/>
          <w:numId w:val="15"/>
        </w:numPr>
        <w:spacing w:before="0" w:after="0" w:line="240" w:lineRule="auto"/>
        <w:ind w:left="709"/>
        <w:rPr>
          <w:sz w:val="22"/>
          <w:szCs w:val="22"/>
          <w:lang w:eastAsia="ar-SA"/>
        </w:rPr>
      </w:pPr>
      <w:r w:rsidRPr="00C93D6F">
        <w:rPr>
          <w:rFonts w:eastAsia="Times New Roman"/>
          <w:color w:val="auto"/>
          <w:sz w:val="22"/>
          <w:szCs w:val="22"/>
          <w:lang w:eastAsia="ar-SA"/>
        </w:rPr>
        <w:t>Cadastro Nacional de Empresas Inidôneas e Suspensas - CEIS, mantido pela</w:t>
      </w:r>
      <w:r w:rsidRPr="00C93D6F">
        <w:rPr>
          <w:sz w:val="22"/>
          <w:szCs w:val="22"/>
          <w:lang w:eastAsia="ar-SA"/>
        </w:rPr>
        <w:t xml:space="preserve"> Controladoria-Geral da União (</w:t>
      </w:r>
      <w:hyperlink r:id="rId35" w:history="1">
        <w:r w:rsidRPr="00C93D6F">
          <w:rPr>
            <w:rStyle w:val="Hyperlink"/>
            <w:sz w:val="22"/>
            <w:szCs w:val="22"/>
            <w:lang w:eastAsia="ar-SA"/>
          </w:rPr>
          <w:t>https://www.portaltransparencia.gov.br/sancoes/ceis</w:t>
        </w:r>
      </w:hyperlink>
      <w:r w:rsidRPr="00C93D6F">
        <w:rPr>
          <w:sz w:val="22"/>
          <w:szCs w:val="22"/>
          <w:lang w:eastAsia="ar-SA"/>
        </w:rPr>
        <w:t xml:space="preserve">); e </w:t>
      </w:r>
    </w:p>
    <w:p w14:paraId="1B5E4CDF" w14:textId="1A36C325" w:rsidR="007B53C0" w:rsidRPr="00C93D6F" w:rsidRDefault="007B53C0">
      <w:pPr>
        <w:pStyle w:val="Nivel3"/>
        <w:numPr>
          <w:ilvl w:val="2"/>
          <w:numId w:val="15"/>
        </w:numPr>
        <w:spacing w:before="0" w:after="0" w:line="240" w:lineRule="auto"/>
        <w:ind w:left="709"/>
        <w:rPr>
          <w:sz w:val="22"/>
          <w:szCs w:val="22"/>
          <w:lang w:eastAsia="ar-SA"/>
        </w:rPr>
      </w:pPr>
      <w:r w:rsidRPr="00C93D6F">
        <w:rPr>
          <w:rFonts w:eastAsia="Times New Roman"/>
          <w:color w:val="auto"/>
          <w:sz w:val="22"/>
          <w:szCs w:val="22"/>
          <w:lang w:eastAsia="ar-SA"/>
        </w:rPr>
        <w:t>Cadastro</w:t>
      </w:r>
      <w:r w:rsidRPr="00C93D6F">
        <w:rPr>
          <w:sz w:val="22"/>
          <w:szCs w:val="22"/>
          <w:lang w:eastAsia="ar-SA"/>
        </w:rPr>
        <w:t xml:space="preserve"> Nacional de Empresas Punidas – CNEP, mantido pela Controladoria-Geral da União (</w:t>
      </w:r>
      <w:hyperlink r:id="rId36" w:history="1">
        <w:r w:rsidRPr="00C93D6F">
          <w:rPr>
            <w:rStyle w:val="Hyperlink"/>
            <w:sz w:val="22"/>
            <w:szCs w:val="22"/>
            <w:lang w:eastAsia="ar-SA"/>
          </w:rPr>
          <w:t>https://www.portaltransparencia.gov.br/sancoes/cnep</w:t>
        </w:r>
      </w:hyperlink>
      <w:r w:rsidRPr="00C93D6F">
        <w:rPr>
          <w:sz w:val="22"/>
          <w:szCs w:val="22"/>
          <w:lang w:eastAsia="ar-SA"/>
        </w:rPr>
        <w:t>).</w:t>
      </w:r>
    </w:p>
    <w:p w14:paraId="1BC4C347" w14:textId="77777777" w:rsidR="00905BD8" w:rsidRPr="00C93D6F" w:rsidRDefault="00905BD8" w:rsidP="00905BD8">
      <w:pPr>
        <w:pStyle w:val="Nivel3"/>
        <w:numPr>
          <w:ilvl w:val="0"/>
          <w:numId w:val="0"/>
        </w:numPr>
        <w:spacing w:before="0" w:after="0" w:line="240" w:lineRule="auto"/>
        <w:rPr>
          <w:sz w:val="22"/>
          <w:szCs w:val="22"/>
          <w:lang w:eastAsia="ar-SA"/>
        </w:rPr>
      </w:pPr>
    </w:p>
    <w:p w14:paraId="0BB7D2EB" w14:textId="290E521C" w:rsidR="007B53C0" w:rsidRPr="00C93D6F" w:rsidRDefault="007B53C0">
      <w:pPr>
        <w:pStyle w:val="Nivel2"/>
        <w:numPr>
          <w:ilvl w:val="1"/>
          <w:numId w:val="15"/>
        </w:numPr>
        <w:spacing w:before="0" w:after="0" w:line="240" w:lineRule="auto"/>
        <w:rPr>
          <w:sz w:val="22"/>
          <w:szCs w:val="22"/>
        </w:rPr>
      </w:pPr>
      <w:r w:rsidRPr="00C93D6F">
        <w:rPr>
          <w:sz w:val="22"/>
          <w:szCs w:val="22"/>
        </w:rPr>
        <w:t xml:space="preserve">A consulta aos cadastros será realizada em nome da empresa licitante e também de seu sócio majoritário, por força da vedação de que trata o </w:t>
      </w:r>
      <w:hyperlink r:id="rId37" w:anchor=":~:text=%C3%A0s%20seguintes%20comina%C3%A7%C3%B5es%3A-,Art.,n%C2%BA%2012.120%2C%20de%202009)." w:history="1">
        <w:r w:rsidRPr="00C93D6F">
          <w:rPr>
            <w:rStyle w:val="Hyperlink"/>
            <w:sz w:val="22"/>
            <w:szCs w:val="22"/>
          </w:rPr>
          <w:t>artigo 12 da Lei n° 8.429, de 1992</w:t>
        </w:r>
      </w:hyperlink>
      <w:r w:rsidRPr="00C93D6F">
        <w:rPr>
          <w:sz w:val="22"/>
          <w:szCs w:val="22"/>
        </w:rPr>
        <w:t>.</w:t>
      </w:r>
    </w:p>
    <w:p w14:paraId="55DDC452" w14:textId="77777777" w:rsidR="00905BD8" w:rsidRPr="00C93D6F" w:rsidRDefault="00905BD8" w:rsidP="00076944">
      <w:pPr>
        <w:pStyle w:val="Nivel2"/>
        <w:numPr>
          <w:ilvl w:val="0"/>
          <w:numId w:val="0"/>
        </w:numPr>
        <w:spacing w:before="0" w:after="0" w:line="240" w:lineRule="auto"/>
        <w:rPr>
          <w:sz w:val="22"/>
          <w:szCs w:val="22"/>
        </w:rPr>
      </w:pPr>
    </w:p>
    <w:p w14:paraId="262334EC" w14:textId="74702707" w:rsidR="007B53C0" w:rsidRPr="00C93D6F" w:rsidRDefault="007B53C0">
      <w:pPr>
        <w:pStyle w:val="Nivel2"/>
        <w:numPr>
          <w:ilvl w:val="1"/>
          <w:numId w:val="15"/>
        </w:numPr>
        <w:spacing w:before="0" w:after="0" w:line="240" w:lineRule="auto"/>
        <w:rPr>
          <w:sz w:val="22"/>
          <w:szCs w:val="22"/>
        </w:rPr>
      </w:pPr>
      <w:r w:rsidRPr="00C93D6F">
        <w:rPr>
          <w:sz w:val="22"/>
          <w:szCs w:val="22"/>
        </w:rPr>
        <w:t>Caso conste na Consulta de Situação do l</w:t>
      </w:r>
      <w:r w:rsidRPr="00C93D6F">
        <w:rPr>
          <w:color w:val="auto"/>
          <w:sz w:val="22"/>
          <w:szCs w:val="22"/>
        </w:rPr>
        <w:t xml:space="preserve">icitante </w:t>
      </w:r>
      <w:r w:rsidRPr="00C93D6F">
        <w:rPr>
          <w:sz w:val="22"/>
          <w:szCs w:val="22"/>
        </w:rPr>
        <w:t xml:space="preserve">a existência de Ocorrências Impeditivas Indiretas, o </w:t>
      </w:r>
      <w:r w:rsidRPr="00C93D6F">
        <w:rPr>
          <w:color w:val="auto"/>
          <w:sz w:val="22"/>
          <w:szCs w:val="22"/>
        </w:rPr>
        <w:t>Pregoeiro diligenciará para v</w:t>
      </w:r>
      <w:r w:rsidRPr="00C93D6F">
        <w:rPr>
          <w:sz w:val="22"/>
          <w:szCs w:val="22"/>
        </w:rPr>
        <w:t>erificar se houve fraude por parte das empresas apontadas no Relatório de Ocorrências Impeditivas Indiretas. (</w:t>
      </w:r>
      <w:r w:rsidRPr="00C93D6F">
        <w:rPr>
          <w:rStyle w:val="Hyperlink"/>
          <w:sz w:val="22"/>
          <w:szCs w:val="22"/>
        </w:rPr>
        <w:t>IN nº 3/</w:t>
      </w:r>
      <w:hyperlink r:id="rId38" w:history="1">
        <w:r w:rsidRPr="00C93D6F">
          <w:rPr>
            <w:rStyle w:val="Hyperlink"/>
            <w:sz w:val="22"/>
            <w:szCs w:val="22"/>
          </w:rPr>
          <w:t>2018</w:t>
        </w:r>
      </w:hyperlink>
      <w:r w:rsidRPr="00C93D6F">
        <w:rPr>
          <w:rStyle w:val="Hyperlink"/>
          <w:sz w:val="22"/>
          <w:szCs w:val="22"/>
        </w:rPr>
        <w:t xml:space="preserve">, art. 29, </w:t>
      </w:r>
      <w:r w:rsidRPr="00C93D6F">
        <w:rPr>
          <w:rStyle w:val="Hyperlink"/>
          <w:i/>
          <w:iCs/>
          <w:sz w:val="22"/>
          <w:szCs w:val="22"/>
        </w:rPr>
        <w:t>caput</w:t>
      </w:r>
      <w:r w:rsidRPr="00C93D6F">
        <w:rPr>
          <w:sz w:val="22"/>
          <w:szCs w:val="22"/>
        </w:rPr>
        <w:t>)</w:t>
      </w:r>
    </w:p>
    <w:p w14:paraId="0ECD12DB" w14:textId="77777777" w:rsidR="00905BD8" w:rsidRPr="00C93D6F" w:rsidRDefault="00905BD8" w:rsidP="00076944">
      <w:pPr>
        <w:pStyle w:val="Nivel2"/>
        <w:numPr>
          <w:ilvl w:val="0"/>
          <w:numId w:val="0"/>
        </w:numPr>
        <w:spacing w:before="0" w:after="0" w:line="240" w:lineRule="auto"/>
        <w:rPr>
          <w:sz w:val="22"/>
          <w:szCs w:val="22"/>
        </w:rPr>
      </w:pPr>
    </w:p>
    <w:p w14:paraId="2FB21A60" w14:textId="54366AF7" w:rsidR="007B53C0" w:rsidRPr="00C93D6F" w:rsidRDefault="007B53C0" w:rsidP="00076944">
      <w:pPr>
        <w:pStyle w:val="Nivel3"/>
        <w:spacing w:before="0" w:after="0" w:line="240" w:lineRule="auto"/>
        <w:ind w:left="284" w:firstLine="0"/>
        <w:rPr>
          <w:sz w:val="22"/>
          <w:szCs w:val="22"/>
        </w:rPr>
      </w:pPr>
      <w:r w:rsidRPr="00C93D6F">
        <w:rPr>
          <w:sz w:val="22"/>
          <w:szCs w:val="22"/>
        </w:rPr>
        <w:t>A tentativa de burla será verificada por meio dos vínculos societários, linhas de fornecimento similares, dentre outros. (</w:t>
      </w:r>
      <w:hyperlink r:id="rId39" w:history="1">
        <w:r w:rsidRPr="00C93D6F">
          <w:rPr>
            <w:rStyle w:val="Hyperlink"/>
            <w:sz w:val="22"/>
            <w:szCs w:val="22"/>
          </w:rPr>
          <w:t>IN nº 3/2018, art. 29, §1º</w:t>
        </w:r>
      </w:hyperlink>
      <w:r w:rsidRPr="00C93D6F">
        <w:rPr>
          <w:sz w:val="22"/>
          <w:szCs w:val="22"/>
        </w:rPr>
        <w:t>).</w:t>
      </w:r>
    </w:p>
    <w:p w14:paraId="5EAAAA24" w14:textId="47D7A9DF" w:rsidR="007B53C0" w:rsidRPr="00C93D6F" w:rsidRDefault="007B53C0" w:rsidP="00076944">
      <w:pPr>
        <w:pStyle w:val="Nivel3"/>
        <w:spacing w:before="0" w:after="0" w:line="240" w:lineRule="auto"/>
        <w:ind w:left="284" w:firstLine="0"/>
        <w:rPr>
          <w:sz w:val="22"/>
          <w:szCs w:val="22"/>
        </w:rPr>
      </w:pPr>
      <w:r w:rsidRPr="00C93D6F">
        <w:rPr>
          <w:sz w:val="22"/>
          <w:szCs w:val="22"/>
        </w:rPr>
        <w:t>O licitante será convocado para manifestação previamente a uma eventual desclassificação. (</w:t>
      </w:r>
      <w:hyperlink r:id="rId40" w:history="1">
        <w:r w:rsidRPr="00C93D6F">
          <w:rPr>
            <w:rStyle w:val="Hyperlink"/>
            <w:sz w:val="22"/>
            <w:szCs w:val="22"/>
          </w:rPr>
          <w:t>IN nº 3/2018, art. 29, §2º</w:t>
        </w:r>
      </w:hyperlink>
      <w:r w:rsidRPr="00C93D6F">
        <w:rPr>
          <w:sz w:val="22"/>
          <w:szCs w:val="22"/>
        </w:rPr>
        <w:t>).</w:t>
      </w:r>
    </w:p>
    <w:p w14:paraId="544E1C0A" w14:textId="77777777" w:rsidR="007B53C0" w:rsidRPr="00C93D6F" w:rsidRDefault="007B53C0" w:rsidP="00076944">
      <w:pPr>
        <w:pStyle w:val="Nivel3"/>
        <w:spacing w:before="0" w:after="0" w:line="240" w:lineRule="auto"/>
        <w:ind w:left="284" w:firstLine="0"/>
        <w:rPr>
          <w:sz w:val="22"/>
          <w:szCs w:val="22"/>
        </w:rPr>
      </w:pPr>
      <w:r w:rsidRPr="00C93D6F">
        <w:rPr>
          <w:sz w:val="22"/>
          <w:szCs w:val="22"/>
        </w:rPr>
        <w:t>Constatada a existência de sanção, o licitante será reputado inabilitado, por falta de condição de participação.</w:t>
      </w:r>
    </w:p>
    <w:p w14:paraId="2DFEF0D3" w14:textId="77777777" w:rsidR="00905BD8" w:rsidRPr="00C93D6F" w:rsidRDefault="00905BD8" w:rsidP="00905BD8">
      <w:pPr>
        <w:pStyle w:val="Nivel3"/>
        <w:numPr>
          <w:ilvl w:val="0"/>
          <w:numId w:val="0"/>
        </w:numPr>
        <w:spacing w:before="0" w:after="0" w:line="240" w:lineRule="auto"/>
        <w:rPr>
          <w:sz w:val="22"/>
          <w:szCs w:val="22"/>
        </w:rPr>
      </w:pPr>
    </w:p>
    <w:p w14:paraId="52EDE263" w14:textId="0DB75E31" w:rsidR="007B53C0" w:rsidRPr="00C93D6F" w:rsidRDefault="007B53C0">
      <w:pPr>
        <w:pStyle w:val="PargrafodaLista"/>
        <w:numPr>
          <w:ilvl w:val="1"/>
          <w:numId w:val="15"/>
        </w:numPr>
        <w:jc w:val="both"/>
        <w:rPr>
          <w:sz w:val="22"/>
          <w:szCs w:val="22"/>
        </w:rPr>
      </w:pPr>
      <w:r w:rsidRPr="00C93D6F">
        <w:rPr>
          <w:sz w:val="22"/>
          <w:szCs w:val="22"/>
        </w:rPr>
        <w:t xml:space="preserve">Caso o licitante provisoriamente classificado em primeiro lugar tenha se utilizado de algum tratamento favorecido às ME/EPPs, o pregoeiro verificará se faz jus ao benefício, em conformidade com o </w:t>
      </w:r>
      <w:r w:rsidR="00B714C3" w:rsidRPr="00C93D6F">
        <w:rPr>
          <w:sz w:val="22"/>
          <w:szCs w:val="22"/>
        </w:rPr>
        <w:t>ite</w:t>
      </w:r>
      <w:r w:rsidR="008C1295" w:rsidRPr="00C93D6F">
        <w:rPr>
          <w:sz w:val="22"/>
          <w:szCs w:val="22"/>
        </w:rPr>
        <w:t>m</w:t>
      </w:r>
      <w:r w:rsidR="00B714C3" w:rsidRPr="00C93D6F">
        <w:rPr>
          <w:sz w:val="22"/>
          <w:szCs w:val="22"/>
        </w:rPr>
        <w:t xml:space="preserve"> </w:t>
      </w:r>
      <w:r w:rsidR="008C1295" w:rsidRPr="00C93D6F">
        <w:rPr>
          <w:sz w:val="22"/>
          <w:szCs w:val="22"/>
          <w:highlight w:val="yellow"/>
        </w:rPr>
        <w:fldChar w:fldCharType="begin"/>
      </w:r>
      <w:r w:rsidR="008C1295" w:rsidRPr="00C93D6F">
        <w:rPr>
          <w:sz w:val="22"/>
          <w:szCs w:val="22"/>
        </w:rPr>
        <w:instrText xml:space="preserve"> REF _Ref143761125 \r \h </w:instrText>
      </w:r>
      <w:r w:rsidR="00317B32" w:rsidRPr="00C93D6F">
        <w:rPr>
          <w:sz w:val="22"/>
          <w:szCs w:val="22"/>
          <w:highlight w:val="yellow"/>
        </w:rPr>
        <w:instrText xml:space="preserve"> \* MERGEFORMAT </w:instrText>
      </w:r>
      <w:r w:rsidR="008C1295" w:rsidRPr="00C93D6F">
        <w:rPr>
          <w:sz w:val="22"/>
          <w:szCs w:val="22"/>
          <w:highlight w:val="yellow"/>
        </w:rPr>
      </w:r>
      <w:r w:rsidR="008C1295" w:rsidRPr="00C93D6F">
        <w:rPr>
          <w:sz w:val="22"/>
          <w:szCs w:val="22"/>
          <w:highlight w:val="yellow"/>
        </w:rPr>
        <w:fldChar w:fldCharType="separate"/>
      </w:r>
      <w:r w:rsidR="003D5D01">
        <w:rPr>
          <w:sz w:val="22"/>
          <w:szCs w:val="22"/>
        </w:rPr>
        <w:t>4.9.1</w:t>
      </w:r>
      <w:r w:rsidR="008C1295" w:rsidRPr="00C93D6F">
        <w:rPr>
          <w:sz w:val="22"/>
          <w:szCs w:val="22"/>
          <w:highlight w:val="yellow"/>
        </w:rPr>
        <w:fldChar w:fldCharType="end"/>
      </w:r>
      <w:r w:rsidR="008C1295" w:rsidRPr="00C93D6F">
        <w:rPr>
          <w:sz w:val="22"/>
          <w:szCs w:val="22"/>
        </w:rPr>
        <w:t xml:space="preserve"> </w:t>
      </w:r>
      <w:r w:rsidRPr="00C93D6F">
        <w:rPr>
          <w:sz w:val="22"/>
          <w:szCs w:val="22"/>
        </w:rPr>
        <w:t>deste edital.</w:t>
      </w:r>
    </w:p>
    <w:p w14:paraId="588969F3" w14:textId="77777777" w:rsidR="00D254FE" w:rsidRPr="00C93D6F" w:rsidRDefault="00D254FE" w:rsidP="00076944">
      <w:pPr>
        <w:spacing w:after="0" w:line="240" w:lineRule="auto"/>
        <w:jc w:val="both"/>
        <w:rPr>
          <w:rFonts w:cs="Arial"/>
        </w:rPr>
      </w:pPr>
    </w:p>
    <w:p w14:paraId="0B12C756" w14:textId="35544074" w:rsidR="007B53C0" w:rsidRPr="00C93D6F" w:rsidRDefault="007B53C0">
      <w:pPr>
        <w:pStyle w:val="PargrafodaLista"/>
        <w:numPr>
          <w:ilvl w:val="1"/>
          <w:numId w:val="15"/>
        </w:numPr>
        <w:jc w:val="both"/>
        <w:rPr>
          <w:sz w:val="22"/>
          <w:szCs w:val="22"/>
        </w:rPr>
      </w:pPr>
      <w:r w:rsidRPr="00C93D6F">
        <w:rPr>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w:t>
      </w:r>
      <w:r w:rsidR="00635DDE" w:rsidRPr="00C93D6F">
        <w:rPr>
          <w:sz w:val="22"/>
          <w:szCs w:val="22"/>
        </w:rPr>
        <w:t>s</w:t>
      </w:r>
      <w:r w:rsidRPr="00C93D6F">
        <w:rPr>
          <w:sz w:val="22"/>
          <w:szCs w:val="22"/>
        </w:rPr>
        <w:t xml:space="preserve"> </w:t>
      </w:r>
      <w:r w:rsidR="00043585" w:rsidRPr="00C93D6F">
        <w:rPr>
          <w:sz w:val="22"/>
          <w:szCs w:val="22"/>
        </w:rPr>
        <w:t>artigo</w:t>
      </w:r>
      <w:r w:rsidR="00635DDE" w:rsidRPr="00C93D6F">
        <w:rPr>
          <w:sz w:val="22"/>
          <w:szCs w:val="22"/>
        </w:rPr>
        <w:t>s</w:t>
      </w:r>
      <w:r w:rsidR="00043585" w:rsidRPr="00C93D6F">
        <w:rPr>
          <w:sz w:val="22"/>
          <w:szCs w:val="22"/>
        </w:rPr>
        <w:t xml:space="preserve"> 28 a 31 do </w:t>
      </w:r>
      <w:hyperlink r:id="rId41" w:history="1">
        <w:r w:rsidR="00FC6A26" w:rsidRPr="00C93D6F">
          <w:rPr>
            <w:rStyle w:val="Hyperlink"/>
            <w:sz w:val="22"/>
            <w:szCs w:val="22"/>
          </w:rPr>
          <w:t>Decreto Municipal 660/2022</w:t>
        </w:r>
      </w:hyperlink>
      <w:r w:rsidR="008F4244" w:rsidRPr="00C93D6F">
        <w:rPr>
          <w:sz w:val="22"/>
          <w:szCs w:val="22"/>
        </w:rPr>
        <w:t>, de 20</w:t>
      </w:r>
      <w:r w:rsidR="00635DDE" w:rsidRPr="00C93D6F">
        <w:rPr>
          <w:sz w:val="22"/>
          <w:szCs w:val="22"/>
        </w:rPr>
        <w:t xml:space="preserve"> de dezembro</w:t>
      </w:r>
      <w:r w:rsidRPr="00C93D6F">
        <w:rPr>
          <w:sz w:val="22"/>
          <w:szCs w:val="22"/>
        </w:rPr>
        <w:t xml:space="preserve"> de 2022.</w:t>
      </w:r>
    </w:p>
    <w:p w14:paraId="36B760B7" w14:textId="77777777" w:rsidR="00167CBC" w:rsidRPr="00C93D6F" w:rsidRDefault="00167CBC" w:rsidP="00076944">
      <w:pPr>
        <w:spacing w:after="0" w:line="240" w:lineRule="auto"/>
        <w:jc w:val="both"/>
        <w:rPr>
          <w:rFonts w:cs="Arial"/>
        </w:rPr>
      </w:pPr>
    </w:p>
    <w:p w14:paraId="4FE12EB3" w14:textId="242A28F3" w:rsidR="007B53C0" w:rsidRPr="00C93D6F" w:rsidRDefault="007B53C0">
      <w:pPr>
        <w:pStyle w:val="PargrafodaLista"/>
        <w:numPr>
          <w:ilvl w:val="1"/>
          <w:numId w:val="15"/>
        </w:numPr>
        <w:jc w:val="both"/>
        <w:rPr>
          <w:sz w:val="22"/>
          <w:szCs w:val="22"/>
        </w:rPr>
      </w:pPr>
      <w:r w:rsidRPr="00C93D6F">
        <w:rPr>
          <w:sz w:val="22"/>
          <w:szCs w:val="22"/>
        </w:rPr>
        <w:t xml:space="preserve">Será desclassificada a proposta vencedora que: </w:t>
      </w:r>
    </w:p>
    <w:p w14:paraId="7F1EAD2A" w14:textId="77777777" w:rsidR="000F67ED" w:rsidRPr="00C93D6F" w:rsidRDefault="000F67ED" w:rsidP="00905BD8">
      <w:pPr>
        <w:spacing w:after="0" w:line="240" w:lineRule="auto"/>
        <w:jc w:val="both"/>
        <w:rPr>
          <w:rFonts w:cs="Arial"/>
        </w:rPr>
      </w:pPr>
    </w:p>
    <w:p w14:paraId="0CC970CE" w14:textId="019A3D56" w:rsidR="007B53C0" w:rsidRPr="00C93D6F" w:rsidRDefault="007B53C0">
      <w:pPr>
        <w:pStyle w:val="PargrafodaLista"/>
        <w:numPr>
          <w:ilvl w:val="2"/>
          <w:numId w:val="15"/>
        </w:numPr>
        <w:jc w:val="both"/>
        <w:rPr>
          <w:sz w:val="22"/>
          <w:szCs w:val="22"/>
        </w:rPr>
      </w:pPr>
      <w:r w:rsidRPr="00C93D6F">
        <w:rPr>
          <w:sz w:val="22"/>
          <w:szCs w:val="22"/>
        </w:rPr>
        <w:t>contiver vícios insanáveis;</w:t>
      </w:r>
    </w:p>
    <w:p w14:paraId="2A3A15BF" w14:textId="77777777" w:rsidR="00D71E97" w:rsidRPr="00C93D6F" w:rsidRDefault="00D71E97" w:rsidP="00905BD8">
      <w:pPr>
        <w:spacing w:after="0" w:line="240" w:lineRule="auto"/>
        <w:jc w:val="both"/>
        <w:rPr>
          <w:rFonts w:cs="Arial"/>
        </w:rPr>
      </w:pPr>
    </w:p>
    <w:p w14:paraId="26F95844" w14:textId="1F10A07C" w:rsidR="007B53C0" w:rsidRPr="00C93D6F" w:rsidRDefault="007B53C0">
      <w:pPr>
        <w:pStyle w:val="PargrafodaLista"/>
        <w:numPr>
          <w:ilvl w:val="2"/>
          <w:numId w:val="15"/>
        </w:numPr>
        <w:jc w:val="both"/>
        <w:rPr>
          <w:sz w:val="22"/>
          <w:szCs w:val="22"/>
        </w:rPr>
      </w:pPr>
      <w:r w:rsidRPr="00C93D6F">
        <w:rPr>
          <w:sz w:val="22"/>
          <w:szCs w:val="22"/>
        </w:rPr>
        <w:t>não obedecer às especificações técnicas contidas no Termo de Referência;</w:t>
      </w:r>
    </w:p>
    <w:p w14:paraId="6C94F9A5" w14:textId="77777777" w:rsidR="00D71E97" w:rsidRPr="00C93D6F" w:rsidRDefault="00D71E97" w:rsidP="00905BD8">
      <w:pPr>
        <w:spacing w:after="0" w:line="240" w:lineRule="auto"/>
        <w:jc w:val="both"/>
        <w:rPr>
          <w:rFonts w:cs="Arial"/>
        </w:rPr>
      </w:pPr>
    </w:p>
    <w:p w14:paraId="46BC02D7" w14:textId="70698F68" w:rsidR="007B53C0" w:rsidRPr="00C93D6F" w:rsidRDefault="007B53C0">
      <w:pPr>
        <w:pStyle w:val="PargrafodaLista"/>
        <w:numPr>
          <w:ilvl w:val="2"/>
          <w:numId w:val="15"/>
        </w:numPr>
        <w:jc w:val="both"/>
        <w:rPr>
          <w:sz w:val="22"/>
          <w:szCs w:val="22"/>
        </w:rPr>
      </w:pPr>
      <w:r w:rsidRPr="00C93D6F">
        <w:rPr>
          <w:sz w:val="22"/>
          <w:szCs w:val="22"/>
        </w:rPr>
        <w:t>apresentar preços inexequíveis ou permanecerem acima do preço máximo definido para a contratação;</w:t>
      </w:r>
    </w:p>
    <w:p w14:paraId="04FCAD67" w14:textId="77777777" w:rsidR="00D71E97" w:rsidRPr="00C93D6F" w:rsidRDefault="00D71E97" w:rsidP="00905BD8">
      <w:pPr>
        <w:spacing w:after="0" w:line="240" w:lineRule="auto"/>
        <w:jc w:val="both"/>
        <w:rPr>
          <w:rFonts w:cs="Arial"/>
        </w:rPr>
      </w:pPr>
    </w:p>
    <w:p w14:paraId="35C5DFA7" w14:textId="3684F878" w:rsidR="007B53C0" w:rsidRPr="00C93D6F" w:rsidRDefault="007B53C0">
      <w:pPr>
        <w:pStyle w:val="PargrafodaLista"/>
        <w:numPr>
          <w:ilvl w:val="2"/>
          <w:numId w:val="15"/>
        </w:numPr>
        <w:jc w:val="both"/>
        <w:rPr>
          <w:sz w:val="22"/>
          <w:szCs w:val="22"/>
        </w:rPr>
      </w:pPr>
      <w:r w:rsidRPr="00C93D6F">
        <w:rPr>
          <w:sz w:val="22"/>
          <w:szCs w:val="22"/>
        </w:rPr>
        <w:t>não tiverem sua exequibilidade demonstrada, quando exigido pela Administração;</w:t>
      </w:r>
    </w:p>
    <w:p w14:paraId="709E53AB" w14:textId="77777777" w:rsidR="00D71E97" w:rsidRPr="00C93D6F" w:rsidRDefault="00D71E97" w:rsidP="00905BD8">
      <w:pPr>
        <w:spacing w:after="0" w:line="240" w:lineRule="auto"/>
        <w:jc w:val="both"/>
        <w:rPr>
          <w:rFonts w:cs="Arial"/>
        </w:rPr>
      </w:pPr>
    </w:p>
    <w:p w14:paraId="0321D294" w14:textId="20F51C07" w:rsidR="007B53C0" w:rsidRPr="00C93D6F" w:rsidRDefault="007B53C0">
      <w:pPr>
        <w:pStyle w:val="PargrafodaLista"/>
        <w:numPr>
          <w:ilvl w:val="2"/>
          <w:numId w:val="15"/>
        </w:numPr>
        <w:jc w:val="both"/>
        <w:rPr>
          <w:sz w:val="22"/>
          <w:szCs w:val="22"/>
        </w:rPr>
      </w:pPr>
      <w:r w:rsidRPr="00C93D6F">
        <w:rPr>
          <w:sz w:val="22"/>
          <w:szCs w:val="22"/>
        </w:rPr>
        <w:t>apresentar desconformidade com quaisquer outras exigências deste Edital ou seus anexos, desde que insanável.</w:t>
      </w:r>
    </w:p>
    <w:p w14:paraId="6C081151" w14:textId="77777777" w:rsidR="00167CBC" w:rsidRPr="00C93D6F" w:rsidRDefault="00167CBC" w:rsidP="00076944">
      <w:pPr>
        <w:spacing w:after="0" w:line="240" w:lineRule="auto"/>
        <w:jc w:val="both"/>
        <w:rPr>
          <w:rFonts w:cs="Arial"/>
        </w:rPr>
      </w:pPr>
    </w:p>
    <w:p w14:paraId="43982120" w14:textId="37094CFB" w:rsidR="007B53C0" w:rsidRPr="00C93D6F" w:rsidRDefault="007B53C0">
      <w:pPr>
        <w:pStyle w:val="PargrafodaLista"/>
        <w:numPr>
          <w:ilvl w:val="1"/>
          <w:numId w:val="15"/>
        </w:numPr>
        <w:jc w:val="both"/>
        <w:rPr>
          <w:sz w:val="22"/>
          <w:szCs w:val="22"/>
        </w:rPr>
      </w:pPr>
      <w:r w:rsidRPr="00C93D6F">
        <w:rPr>
          <w:sz w:val="22"/>
          <w:szCs w:val="22"/>
        </w:rPr>
        <w:t>No caso de bens e serviços em geral, é indício de inexequibilidade das propostas valores inferiores a 50% (cinquenta por cento) do valor orçado pela Administração.</w:t>
      </w:r>
    </w:p>
    <w:p w14:paraId="1F4B4D6A" w14:textId="77777777" w:rsidR="00072492" w:rsidRPr="00C93D6F" w:rsidRDefault="00072492" w:rsidP="00905BD8">
      <w:pPr>
        <w:spacing w:after="0" w:line="240" w:lineRule="auto"/>
        <w:jc w:val="both"/>
        <w:rPr>
          <w:rFonts w:cs="Arial"/>
          <w:highlight w:val="yellow"/>
        </w:rPr>
      </w:pPr>
    </w:p>
    <w:p w14:paraId="3E3BACA8" w14:textId="7FA3F743" w:rsidR="007B53C0" w:rsidRPr="00C93D6F" w:rsidRDefault="007B53C0">
      <w:pPr>
        <w:pStyle w:val="PargrafodaLista"/>
        <w:numPr>
          <w:ilvl w:val="2"/>
          <w:numId w:val="15"/>
        </w:numPr>
        <w:jc w:val="both"/>
        <w:rPr>
          <w:sz w:val="22"/>
          <w:szCs w:val="22"/>
        </w:rPr>
      </w:pPr>
      <w:r w:rsidRPr="00C93D6F">
        <w:rPr>
          <w:sz w:val="22"/>
          <w:szCs w:val="22"/>
        </w:rPr>
        <w:t>A inexequibilidade, na hipótese de que trata o caput, só será considerada após diligência do pregoeiro, que comprove:</w:t>
      </w:r>
    </w:p>
    <w:p w14:paraId="26E5A46A" w14:textId="77777777" w:rsidR="00072492" w:rsidRPr="00C93D6F" w:rsidRDefault="00072492" w:rsidP="00905BD8">
      <w:pPr>
        <w:spacing w:after="0" w:line="240" w:lineRule="auto"/>
        <w:jc w:val="both"/>
        <w:rPr>
          <w:rFonts w:cs="Arial"/>
        </w:rPr>
      </w:pPr>
    </w:p>
    <w:p w14:paraId="125B8652" w14:textId="3D36AD8D" w:rsidR="007B53C0" w:rsidRPr="00C93D6F" w:rsidRDefault="007B53C0">
      <w:pPr>
        <w:pStyle w:val="PargrafodaLista"/>
        <w:numPr>
          <w:ilvl w:val="3"/>
          <w:numId w:val="15"/>
        </w:numPr>
        <w:jc w:val="both"/>
        <w:rPr>
          <w:sz w:val="22"/>
          <w:szCs w:val="22"/>
        </w:rPr>
      </w:pPr>
      <w:r w:rsidRPr="00C93D6F">
        <w:rPr>
          <w:sz w:val="22"/>
          <w:szCs w:val="22"/>
        </w:rPr>
        <w:t>que o custo do licitante ultrapassa o valor da proposta; e</w:t>
      </w:r>
    </w:p>
    <w:p w14:paraId="52E1463B" w14:textId="77777777" w:rsidR="00072492" w:rsidRPr="00C93D6F" w:rsidRDefault="00072492" w:rsidP="00076944">
      <w:pPr>
        <w:spacing w:after="0" w:line="240" w:lineRule="auto"/>
        <w:ind w:left="1416"/>
        <w:jc w:val="both"/>
        <w:rPr>
          <w:rFonts w:cs="Arial"/>
          <w:b/>
        </w:rPr>
      </w:pPr>
    </w:p>
    <w:p w14:paraId="5C3CB0BC" w14:textId="27CBE106" w:rsidR="007B53C0" w:rsidRPr="00C93D6F" w:rsidRDefault="007B53C0">
      <w:pPr>
        <w:pStyle w:val="PargrafodaLista"/>
        <w:numPr>
          <w:ilvl w:val="3"/>
          <w:numId w:val="15"/>
        </w:numPr>
        <w:jc w:val="both"/>
        <w:rPr>
          <w:sz w:val="22"/>
          <w:szCs w:val="22"/>
        </w:rPr>
      </w:pPr>
      <w:r w:rsidRPr="00C93D6F">
        <w:rPr>
          <w:sz w:val="22"/>
          <w:szCs w:val="22"/>
        </w:rPr>
        <w:t>inexistirem custos de oportunidade capazes de justificar o vulto da oferta.</w:t>
      </w:r>
    </w:p>
    <w:p w14:paraId="24A5BEE0" w14:textId="77777777" w:rsidR="00167CBC" w:rsidRPr="00C93D6F" w:rsidRDefault="00167CBC" w:rsidP="00076944">
      <w:pPr>
        <w:spacing w:after="0" w:line="240" w:lineRule="auto"/>
        <w:jc w:val="both"/>
        <w:rPr>
          <w:rFonts w:cs="Arial"/>
        </w:rPr>
      </w:pPr>
    </w:p>
    <w:p w14:paraId="08D153A3" w14:textId="1024A7C0" w:rsidR="007B53C0" w:rsidRPr="00C93D6F" w:rsidRDefault="007B53C0">
      <w:pPr>
        <w:pStyle w:val="PargrafodaLista"/>
        <w:numPr>
          <w:ilvl w:val="1"/>
          <w:numId w:val="15"/>
        </w:numPr>
        <w:jc w:val="both"/>
        <w:rPr>
          <w:sz w:val="22"/>
          <w:szCs w:val="22"/>
        </w:rPr>
      </w:pPr>
      <w:r w:rsidRPr="00C93D6F">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C93D6F" w:rsidRDefault="00167CBC" w:rsidP="00076944">
      <w:pPr>
        <w:spacing w:after="0" w:line="240" w:lineRule="auto"/>
        <w:jc w:val="both"/>
        <w:rPr>
          <w:rFonts w:cs="Arial"/>
        </w:rPr>
      </w:pPr>
    </w:p>
    <w:p w14:paraId="0F5770B0" w14:textId="0AA9521E" w:rsidR="007B53C0" w:rsidRPr="00C93D6F" w:rsidRDefault="007B53C0">
      <w:pPr>
        <w:pStyle w:val="PargrafodaLista"/>
        <w:numPr>
          <w:ilvl w:val="1"/>
          <w:numId w:val="15"/>
        </w:numPr>
        <w:jc w:val="both"/>
        <w:rPr>
          <w:sz w:val="22"/>
          <w:szCs w:val="22"/>
        </w:rPr>
      </w:pPr>
      <w:r w:rsidRPr="00C93D6F">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195C9C5" w14:textId="77777777" w:rsidR="00167CBC" w:rsidRPr="00C93D6F" w:rsidRDefault="00167CBC" w:rsidP="00076944">
      <w:pPr>
        <w:spacing w:after="0" w:line="240" w:lineRule="auto"/>
        <w:jc w:val="both"/>
        <w:rPr>
          <w:rFonts w:cs="Arial"/>
          <w:b/>
        </w:rPr>
      </w:pPr>
    </w:p>
    <w:p w14:paraId="01E31968" w14:textId="2F6FB451" w:rsidR="007B53C0" w:rsidRPr="00C93D6F" w:rsidRDefault="007B53C0">
      <w:pPr>
        <w:pStyle w:val="PargrafodaLista"/>
        <w:numPr>
          <w:ilvl w:val="1"/>
          <w:numId w:val="15"/>
        </w:numPr>
        <w:jc w:val="both"/>
        <w:rPr>
          <w:sz w:val="22"/>
          <w:szCs w:val="22"/>
        </w:rPr>
      </w:pPr>
      <w:r w:rsidRPr="00C93D6F">
        <w:rPr>
          <w:sz w:val="22"/>
          <w:szCs w:val="22"/>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A6A5558" w14:textId="77777777" w:rsidR="00167CBC" w:rsidRPr="00C93D6F" w:rsidRDefault="00167CBC" w:rsidP="00076944">
      <w:pPr>
        <w:spacing w:after="0" w:line="240" w:lineRule="auto"/>
        <w:jc w:val="both"/>
        <w:rPr>
          <w:rFonts w:cs="Arial"/>
        </w:rPr>
      </w:pPr>
    </w:p>
    <w:p w14:paraId="00525410" w14:textId="062D7E1B" w:rsidR="007B53C0" w:rsidRPr="00C93D6F" w:rsidRDefault="007B53C0">
      <w:pPr>
        <w:pStyle w:val="PargrafodaLista"/>
        <w:numPr>
          <w:ilvl w:val="2"/>
          <w:numId w:val="15"/>
        </w:numPr>
        <w:jc w:val="both"/>
        <w:rPr>
          <w:sz w:val="22"/>
          <w:szCs w:val="22"/>
        </w:rPr>
      </w:pPr>
      <w:r w:rsidRPr="00C93D6F">
        <w:rPr>
          <w:sz w:val="22"/>
          <w:szCs w:val="22"/>
        </w:rPr>
        <w:t>O ajuste de que trata este dispositivo se limita a sanar erros ou falhas que não alterem a substância das propostas;</w:t>
      </w:r>
    </w:p>
    <w:p w14:paraId="3C58F573" w14:textId="77777777" w:rsidR="00167CBC" w:rsidRPr="00C93D6F" w:rsidRDefault="00167CBC" w:rsidP="00076944">
      <w:pPr>
        <w:spacing w:after="0" w:line="240" w:lineRule="auto"/>
        <w:ind w:left="708"/>
        <w:jc w:val="both"/>
        <w:rPr>
          <w:rFonts w:cs="Arial"/>
        </w:rPr>
      </w:pPr>
    </w:p>
    <w:p w14:paraId="716F9141" w14:textId="598CD732" w:rsidR="007B53C0" w:rsidRPr="00C93D6F" w:rsidRDefault="007B53C0">
      <w:pPr>
        <w:pStyle w:val="PargrafodaLista"/>
        <w:numPr>
          <w:ilvl w:val="2"/>
          <w:numId w:val="15"/>
        </w:numPr>
        <w:jc w:val="both"/>
        <w:rPr>
          <w:sz w:val="22"/>
          <w:szCs w:val="22"/>
        </w:rPr>
      </w:pPr>
      <w:r w:rsidRPr="00C93D6F">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C93D6F" w:rsidRDefault="00167CBC" w:rsidP="00076944">
      <w:pPr>
        <w:spacing w:after="0" w:line="240" w:lineRule="auto"/>
        <w:jc w:val="both"/>
        <w:rPr>
          <w:rFonts w:cs="Arial"/>
        </w:rPr>
      </w:pPr>
    </w:p>
    <w:p w14:paraId="60245153" w14:textId="323A2524" w:rsidR="007B53C0" w:rsidRPr="00C93D6F" w:rsidRDefault="007B53C0">
      <w:pPr>
        <w:pStyle w:val="PargrafodaLista"/>
        <w:numPr>
          <w:ilvl w:val="1"/>
          <w:numId w:val="15"/>
        </w:numPr>
        <w:jc w:val="both"/>
        <w:rPr>
          <w:sz w:val="22"/>
          <w:szCs w:val="22"/>
        </w:rPr>
      </w:pPr>
      <w:r w:rsidRPr="00C93D6F">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C93D6F" w:rsidRDefault="00A61DEA" w:rsidP="00076944">
      <w:pPr>
        <w:spacing w:after="0" w:line="240" w:lineRule="auto"/>
        <w:jc w:val="both"/>
        <w:rPr>
          <w:rFonts w:cs="Arial"/>
          <w:b/>
        </w:rPr>
      </w:pPr>
    </w:p>
    <w:p w14:paraId="2B9C2445" w14:textId="6DAEF731" w:rsidR="005B6D45" w:rsidRPr="00C93D6F" w:rsidRDefault="005B6D45">
      <w:pPr>
        <w:pStyle w:val="BodyText21"/>
        <w:numPr>
          <w:ilvl w:val="1"/>
          <w:numId w:val="15"/>
        </w:numPr>
        <w:snapToGrid/>
        <w:rPr>
          <w:rFonts w:ascii="Arial" w:hAnsi="Arial" w:cs="Arial"/>
          <w:sz w:val="22"/>
          <w:szCs w:val="22"/>
        </w:rPr>
      </w:pPr>
      <w:r w:rsidRPr="00C93D6F">
        <w:rPr>
          <w:rFonts w:ascii="Arial" w:hAnsi="Arial" w:cs="Arial"/>
          <w:sz w:val="22"/>
          <w:szCs w:val="22"/>
        </w:rPr>
        <w:t xml:space="preserve">O julgamento da proposta de preços dar-se-á pelo critério de </w:t>
      </w:r>
      <w:r w:rsidRPr="00C93D6F">
        <w:rPr>
          <w:rFonts w:ascii="Arial" w:hAnsi="Arial" w:cs="Arial"/>
          <w:sz w:val="22"/>
          <w:szCs w:val="22"/>
          <w:highlight w:val="lightGray"/>
        </w:rPr>
        <w:t>MENOR PREÇO</w:t>
      </w:r>
      <w:r w:rsidRPr="00C93D6F">
        <w:rPr>
          <w:rFonts w:ascii="Arial" w:hAnsi="Arial" w:cs="Arial"/>
          <w:sz w:val="22"/>
          <w:szCs w:val="22"/>
        </w:rPr>
        <w:t>, observadas as especificações técnicas e os parâmetros mínimos de desempenho definidos no edital.</w:t>
      </w:r>
    </w:p>
    <w:p w14:paraId="24F497AF" w14:textId="0D4583D9" w:rsidR="004F7312" w:rsidRPr="00C93D6F" w:rsidRDefault="004F7312" w:rsidP="00076944">
      <w:pPr>
        <w:pStyle w:val="BodyText21"/>
        <w:snapToGrid/>
        <w:rPr>
          <w:rFonts w:ascii="Arial" w:hAnsi="Arial" w:cs="Arial"/>
          <w:sz w:val="22"/>
          <w:szCs w:val="22"/>
        </w:rPr>
      </w:pPr>
    </w:p>
    <w:p w14:paraId="566BD696" w14:textId="2EA4A849" w:rsidR="004F7312" w:rsidRPr="00C93D6F" w:rsidRDefault="004F7312">
      <w:pPr>
        <w:pStyle w:val="BodyText21"/>
        <w:numPr>
          <w:ilvl w:val="1"/>
          <w:numId w:val="15"/>
        </w:numPr>
        <w:snapToGrid/>
        <w:rPr>
          <w:rFonts w:ascii="Arial" w:hAnsi="Arial" w:cs="Arial"/>
          <w:sz w:val="22"/>
          <w:szCs w:val="22"/>
        </w:rPr>
      </w:pPr>
      <w:r w:rsidRPr="00C93D6F">
        <w:rPr>
          <w:rFonts w:ascii="Arial" w:hAnsi="Arial" w:cs="Arial"/>
          <w:sz w:val="22"/>
          <w:szCs w:val="22"/>
        </w:rPr>
        <w:t xml:space="preserve">Será admitido apenas 01 (um) licitante vencedor para cada </w:t>
      </w:r>
      <w:r w:rsidR="00497122" w:rsidRPr="00C93D6F">
        <w:rPr>
          <w:rFonts w:ascii="Arial" w:hAnsi="Arial" w:cs="Arial"/>
          <w:sz w:val="22"/>
          <w:szCs w:val="22"/>
          <w:highlight w:val="lightGray"/>
        </w:rPr>
        <w:t>ITEM</w:t>
      </w:r>
      <w:r w:rsidRPr="00C93D6F">
        <w:rPr>
          <w:rFonts w:ascii="Arial" w:hAnsi="Arial" w:cs="Arial"/>
          <w:sz w:val="22"/>
          <w:szCs w:val="22"/>
        </w:rPr>
        <w:t>.</w:t>
      </w:r>
    </w:p>
    <w:p w14:paraId="1B295F6C" w14:textId="77777777" w:rsidR="0086256B" w:rsidRPr="00C93D6F" w:rsidRDefault="0086256B" w:rsidP="00076944">
      <w:pPr>
        <w:pStyle w:val="BodyText21"/>
        <w:snapToGrid/>
        <w:rPr>
          <w:rFonts w:ascii="Arial" w:hAnsi="Arial" w:cs="Arial"/>
          <w:sz w:val="22"/>
          <w:szCs w:val="22"/>
        </w:rPr>
      </w:pPr>
    </w:p>
    <w:p w14:paraId="573576DE" w14:textId="374F0446" w:rsidR="004F7312" w:rsidRPr="00C93D6F" w:rsidRDefault="004F7312">
      <w:pPr>
        <w:pStyle w:val="BodyText21"/>
        <w:numPr>
          <w:ilvl w:val="1"/>
          <w:numId w:val="15"/>
        </w:numPr>
        <w:snapToGrid/>
        <w:rPr>
          <w:rFonts w:ascii="Arial" w:hAnsi="Arial" w:cs="Arial"/>
          <w:sz w:val="22"/>
          <w:szCs w:val="22"/>
        </w:rPr>
      </w:pPr>
      <w:r w:rsidRPr="00C93D6F">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C93D6F" w:rsidRDefault="00073939" w:rsidP="00076944">
      <w:pPr>
        <w:pStyle w:val="BodyText21"/>
        <w:snapToGrid/>
        <w:rPr>
          <w:rFonts w:ascii="Arial" w:hAnsi="Arial" w:cs="Arial"/>
          <w:b/>
          <w:sz w:val="22"/>
          <w:szCs w:val="22"/>
        </w:rPr>
      </w:pPr>
    </w:p>
    <w:p w14:paraId="391E1332" w14:textId="33C74C7B" w:rsidR="004F7312" w:rsidRPr="00C93D6F" w:rsidRDefault="00073939">
      <w:pPr>
        <w:pStyle w:val="BodyText21"/>
        <w:numPr>
          <w:ilvl w:val="1"/>
          <w:numId w:val="15"/>
        </w:numPr>
        <w:snapToGrid/>
        <w:rPr>
          <w:rFonts w:ascii="Arial" w:hAnsi="Arial" w:cs="Arial"/>
          <w:sz w:val="22"/>
          <w:szCs w:val="22"/>
        </w:rPr>
      </w:pPr>
      <w:r w:rsidRPr="00C93D6F">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C93D6F" w:rsidRDefault="00073939" w:rsidP="00076944">
      <w:pPr>
        <w:pStyle w:val="BodyText21"/>
        <w:snapToGrid/>
        <w:rPr>
          <w:rFonts w:ascii="Arial" w:hAnsi="Arial" w:cs="Arial"/>
          <w:sz w:val="22"/>
          <w:szCs w:val="22"/>
        </w:rPr>
      </w:pPr>
    </w:p>
    <w:p w14:paraId="14572D9C" w14:textId="42D20F51" w:rsidR="00D97913" w:rsidRPr="00C93D6F" w:rsidRDefault="004F7312">
      <w:pPr>
        <w:pStyle w:val="BodyText21"/>
        <w:numPr>
          <w:ilvl w:val="1"/>
          <w:numId w:val="15"/>
        </w:numPr>
        <w:snapToGrid/>
        <w:rPr>
          <w:rFonts w:ascii="Arial" w:hAnsi="Arial" w:cs="Arial"/>
          <w:sz w:val="22"/>
          <w:szCs w:val="22"/>
        </w:rPr>
      </w:pPr>
      <w:r w:rsidRPr="00C93D6F">
        <w:rPr>
          <w:rFonts w:ascii="Arial" w:hAnsi="Arial" w:cs="Arial"/>
          <w:sz w:val="22"/>
          <w:szCs w:val="22"/>
        </w:rPr>
        <w:t xml:space="preserve">O resultado desta licitação será publicado no site </w:t>
      </w:r>
      <w:hyperlink r:id="rId42" w:history="1">
        <w:r w:rsidR="00D97913" w:rsidRPr="00C93D6F">
          <w:rPr>
            <w:rStyle w:val="Hyperlink"/>
            <w:rFonts w:ascii="Arial" w:hAnsi="Arial" w:cs="Arial"/>
            <w:sz w:val="22"/>
            <w:szCs w:val="22"/>
          </w:rPr>
          <w:t>www.gov.br/compras</w:t>
        </w:r>
      </w:hyperlink>
      <w:r w:rsidR="00D97913" w:rsidRPr="00C93D6F">
        <w:rPr>
          <w:rFonts w:ascii="Arial" w:hAnsi="Arial" w:cs="Arial"/>
          <w:sz w:val="22"/>
          <w:szCs w:val="22"/>
        </w:rPr>
        <w:t>.</w:t>
      </w:r>
    </w:p>
    <w:p w14:paraId="77EBE039" w14:textId="77777777" w:rsidR="005644AA" w:rsidRPr="00C93D6F" w:rsidRDefault="005644AA" w:rsidP="00076944">
      <w:pPr>
        <w:spacing w:after="0" w:line="240" w:lineRule="auto"/>
        <w:jc w:val="both"/>
        <w:rPr>
          <w:rFonts w:cs="Arial"/>
        </w:rPr>
      </w:pPr>
    </w:p>
    <w:p w14:paraId="7DD8303A" w14:textId="4BAF0594" w:rsidR="00155795" w:rsidRPr="00C93D6F" w:rsidRDefault="00155795">
      <w:pPr>
        <w:pStyle w:val="Ttulo1"/>
        <w:numPr>
          <w:ilvl w:val="0"/>
          <w:numId w:val="15"/>
        </w:numPr>
        <w:tabs>
          <w:tab w:val="left" w:pos="993"/>
        </w:tabs>
        <w:ind w:left="567"/>
        <w:rPr>
          <w:rFonts w:ascii="Arial" w:hAnsi="Arial" w:cs="Arial"/>
          <w:sz w:val="22"/>
          <w:szCs w:val="22"/>
        </w:rPr>
      </w:pPr>
      <w:bookmarkStart w:id="20" w:name="_Ref143762583"/>
      <w:bookmarkStart w:id="21" w:name="_Toc144734687"/>
      <w:r w:rsidRPr="00C93D6F">
        <w:rPr>
          <w:rFonts w:ascii="Arial" w:hAnsi="Arial" w:cs="Arial"/>
          <w:sz w:val="22"/>
          <w:szCs w:val="22"/>
        </w:rPr>
        <w:t>DA HABILITAÇÃO</w:t>
      </w:r>
      <w:bookmarkEnd w:id="20"/>
      <w:bookmarkEnd w:id="21"/>
      <w:r w:rsidR="00DA6E76" w:rsidRPr="00C93D6F">
        <w:rPr>
          <w:rFonts w:ascii="Arial" w:hAnsi="Arial" w:cs="Arial"/>
          <w:sz w:val="22"/>
          <w:szCs w:val="22"/>
        </w:rPr>
        <w:t xml:space="preserve"> </w:t>
      </w:r>
    </w:p>
    <w:p w14:paraId="12A7B6CF" w14:textId="77777777" w:rsidR="00155795" w:rsidRPr="00C93D6F" w:rsidRDefault="00155795" w:rsidP="00076944">
      <w:pPr>
        <w:tabs>
          <w:tab w:val="center" w:pos="4419"/>
          <w:tab w:val="right" w:pos="8838"/>
        </w:tabs>
        <w:suppressAutoHyphens/>
        <w:spacing w:after="0" w:line="240" w:lineRule="auto"/>
        <w:jc w:val="both"/>
        <w:rPr>
          <w:rFonts w:cs="Arial"/>
          <w:lang w:eastAsia="zh-CN"/>
        </w:rPr>
      </w:pPr>
    </w:p>
    <w:p w14:paraId="0204439E" w14:textId="70D6AB96" w:rsidR="002C043C" w:rsidRPr="00C93D6F" w:rsidRDefault="009808F8">
      <w:pPr>
        <w:pStyle w:val="BodyText21"/>
        <w:numPr>
          <w:ilvl w:val="1"/>
          <w:numId w:val="15"/>
        </w:numPr>
        <w:snapToGrid/>
        <w:rPr>
          <w:rFonts w:ascii="Arial" w:hAnsi="Arial" w:cs="Arial"/>
          <w:sz w:val="22"/>
          <w:szCs w:val="22"/>
        </w:rPr>
      </w:pPr>
      <w:r w:rsidRPr="00C93D6F">
        <w:rPr>
          <w:rFonts w:ascii="Arial" w:hAnsi="Arial" w:cs="Arial"/>
          <w:sz w:val="22"/>
          <w:szCs w:val="22"/>
        </w:rPr>
        <w:t>Divulgado o julgamento das propostas de preços na forma prescrita neste Edital, passar-se-á à fase de habilitação.</w:t>
      </w:r>
    </w:p>
    <w:p w14:paraId="48AA398A" w14:textId="4D3A05A0" w:rsidR="00B371D4" w:rsidRPr="00C93D6F" w:rsidRDefault="00B371D4" w:rsidP="00076944">
      <w:pPr>
        <w:pStyle w:val="BodyText21"/>
        <w:snapToGrid/>
        <w:rPr>
          <w:rFonts w:ascii="Arial" w:hAnsi="Arial" w:cs="Arial"/>
          <w:sz w:val="22"/>
          <w:szCs w:val="22"/>
          <w:u w:val="single"/>
        </w:rPr>
      </w:pPr>
    </w:p>
    <w:p w14:paraId="49645B12" w14:textId="5F82CA2E" w:rsidR="006D5CED" w:rsidRPr="00C93D6F" w:rsidRDefault="006D5CED">
      <w:pPr>
        <w:pStyle w:val="BodyText21"/>
        <w:numPr>
          <w:ilvl w:val="1"/>
          <w:numId w:val="15"/>
        </w:numPr>
        <w:rPr>
          <w:rFonts w:ascii="Arial" w:hAnsi="Arial" w:cs="Arial"/>
          <w:sz w:val="22"/>
          <w:szCs w:val="22"/>
        </w:rPr>
      </w:pPr>
      <w:r w:rsidRPr="00C93D6F">
        <w:rPr>
          <w:rFonts w:ascii="Arial" w:hAnsi="Arial" w:cs="Arial"/>
          <w:sz w:val="22"/>
          <w:szCs w:val="22"/>
        </w:rPr>
        <w:t>A habilitação da licitante vencedora poderá ser substituída por meio de registro regular no SICAF.</w:t>
      </w:r>
    </w:p>
    <w:p w14:paraId="2A069CE1" w14:textId="77777777" w:rsidR="006D5CED" w:rsidRPr="00C93D6F" w:rsidRDefault="006D5CED" w:rsidP="00076944">
      <w:pPr>
        <w:pStyle w:val="BodyText21"/>
        <w:rPr>
          <w:rFonts w:ascii="Arial" w:hAnsi="Arial" w:cs="Arial"/>
          <w:bCs/>
          <w:sz w:val="22"/>
          <w:szCs w:val="22"/>
        </w:rPr>
      </w:pPr>
    </w:p>
    <w:p w14:paraId="5ABD2753" w14:textId="66BC2368" w:rsidR="006D5CED" w:rsidRPr="00C93D6F" w:rsidRDefault="006D5CED">
      <w:pPr>
        <w:pStyle w:val="BodyText21"/>
        <w:numPr>
          <w:ilvl w:val="2"/>
          <w:numId w:val="15"/>
        </w:numPr>
        <w:rPr>
          <w:rFonts w:ascii="Arial" w:hAnsi="Arial" w:cs="Arial"/>
          <w:sz w:val="22"/>
          <w:szCs w:val="22"/>
        </w:rPr>
      </w:pPr>
      <w:r w:rsidRPr="00C93D6F">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C93D6F" w:rsidRDefault="006D5CED" w:rsidP="0086256B">
      <w:pPr>
        <w:pStyle w:val="BodyText21"/>
        <w:rPr>
          <w:rFonts w:ascii="Arial" w:hAnsi="Arial" w:cs="Arial"/>
          <w:bCs/>
          <w:sz w:val="22"/>
          <w:szCs w:val="22"/>
        </w:rPr>
      </w:pPr>
    </w:p>
    <w:p w14:paraId="36155C56" w14:textId="769BDB8F" w:rsidR="006D5CED" w:rsidRPr="00C93D6F" w:rsidRDefault="006D5CED">
      <w:pPr>
        <w:pStyle w:val="BodyText21"/>
        <w:numPr>
          <w:ilvl w:val="2"/>
          <w:numId w:val="15"/>
        </w:numPr>
        <w:snapToGrid/>
        <w:rPr>
          <w:rFonts w:ascii="Arial" w:hAnsi="Arial" w:cs="Arial"/>
          <w:bCs/>
          <w:sz w:val="22"/>
          <w:szCs w:val="22"/>
        </w:rPr>
      </w:pPr>
      <w:r w:rsidRPr="00C93D6F">
        <w:rPr>
          <w:rFonts w:ascii="Arial" w:hAnsi="Arial" w:cs="Arial"/>
          <w:sz w:val="22"/>
          <w:szCs w:val="22"/>
        </w:rPr>
        <w:t xml:space="preserve">O Pregoeiro e sua Equipe de Apoio alcançarão dos documentos exigidos no item </w:t>
      </w:r>
      <w:r w:rsidR="00206A09" w:rsidRPr="00C93D6F">
        <w:rPr>
          <w:rFonts w:ascii="Arial" w:hAnsi="Arial" w:cs="Arial"/>
          <w:sz w:val="22"/>
          <w:szCs w:val="22"/>
        </w:rPr>
        <w:t>9</w:t>
      </w:r>
      <w:r w:rsidRPr="00C93D6F">
        <w:rPr>
          <w:rFonts w:ascii="Arial" w:hAnsi="Arial" w:cs="Arial"/>
          <w:sz w:val="22"/>
          <w:szCs w:val="22"/>
        </w:rPr>
        <w:t>.5. deste Edital, por meio eletrônico, devendo a licitante encaminhar pelo sistema os dema</w:t>
      </w:r>
      <w:r w:rsidR="00FA1254" w:rsidRPr="00C93D6F">
        <w:rPr>
          <w:rFonts w:ascii="Arial" w:hAnsi="Arial" w:cs="Arial"/>
          <w:sz w:val="22"/>
          <w:szCs w:val="22"/>
        </w:rPr>
        <w:t>is documentos não emitidos via i</w:t>
      </w:r>
      <w:r w:rsidRPr="00C93D6F">
        <w:rPr>
          <w:rFonts w:ascii="Arial" w:hAnsi="Arial" w:cs="Arial"/>
          <w:sz w:val="22"/>
          <w:szCs w:val="22"/>
        </w:rPr>
        <w:t>nternet.</w:t>
      </w:r>
    </w:p>
    <w:p w14:paraId="4BC6D72C" w14:textId="77777777" w:rsidR="00FA1254" w:rsidRPr="00C93D6F" w:rsidRDefault="00FA1254" w:rsidP="00076944">
      <w:pPr>
        <w:pStyle w:val="BodyText21"/>
        <w:snapToGrid/>
        <w:ind w:left="708"/>
        <w:rPr>
          <w:rFonts w:ascii="Arial" w:hAnsi="Arial" w:cs="Arial"/>
          <w:bCs/>
          <w:sz w:val="22"/>
          <w:szCs w:val="22"/>
        </w:rPr>
      </w:pPr>
    </w:p>
    <w:p w14:paraId="13DF84F1" w14:textId="777F36A5" w:rsidR="00FA1254" w:rsidRPr="00C93D6F" w:rsidRDefault="00FA1254">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C93D6F" w:rsidRDefault="00FA1254" w:rsidP="00076944">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C93D6F" w:rsidRDefault="00FA1254">
      <w:pPr>
        <w:pStyle w:val="PargrafodaLista"/>
        <w:numPr>
          <w:ilvl w:val="1"/>
          <w:numId w:val="15"/>
        </w:numPr>
        <w:tabs>
          <w:tab w:val="center" w:pos="4419"/>
          <w:tab w:val="right" w:pos="8838"/>
        </w:tabs>
        <w:suppressAutoHyphens/>
        <w:jc w:val="both"/>
        <w:rPr>
          <w:sz w:val="22"/>
          <w:szCs w:val="22"/>
          <w:lang w:eastAsia="zh-CN"/>
        </w:rPr>
      </w:pPr>
      <w:r w:rsidRPr="00C93D6F">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C93D6F" w:rsidRDefault="00FA1254" w:rsidP="00076944">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C93D6F" w:rsidRDefault="00FA1254">
      <w:pPr>
        <w:pStyle w:val="PargrafodaLista"/>
        <w:numPr>
          <w:ilvl w:val="1"/>
          <w:numId w:val="15"/>
        </w:numPr>
        <w:tabs>
          <w:tab w:val="center" w:pos="4419"/>
          <w:tab w:val="right" w:pos="8838"/>
        </w:tabs>
        <w:suppressAutoHyphens/>
        <w:jc w:val="both"/>
        <w:rPr>
          <w:sz w:val="22"/>
          <w:szCs w:val="22"/>
          <w:lang w:eastAsia="zh-CN"/>
        </w:rPr>
      </w:pPr>
      <w:r w:rsidRPr="00C93D6F">
        <w:rPr>
          <w:sz w:val="22"/>
          <w:szCs w:val="22"/>
          <w:lang w:eastAsia="zh-CN"/>
        </w:rPr>
        <w:t>Por meio de aviso lançado no sistema, via “chat”, o Pregoeiro informará às demais licitantes a empresa habilitada por atendimento às condições estabelecidas neste Edital.</w:t>
      </w:r>
    </w:p>
    <w:p w14:paraId="2639A002" w14:textId="77777777" w:rsidR="00FA1254" w:rsidRPr="00C93D6F" w:rsidRDefault="00FA1254" w:rsidP="00076944">
      <w:pPr>
        <w:pStyle w:val="BodyText21"/>
        <w:snapToGrid/>
        <w:rPr>
          <w:rFonts w:ascii="Arial" w:hAnsi="Arial" w:cs="Arial"/>
          <w:b/>
          <w:sz w:val="22"/>
          <w:szCs w:val="22"/>
        </w:rPr>
      </w:pPr>
    </w:p>
    <w:p w14:paraId="3CED5A21" w14:textId="18794DE3" w:rsidR="00FA1254" w:rsidRPr="00C93D6F" w:rsidRDefault="00FA1254">
      <w:pPr>
        <w:pStyle w:val="BodyText21"/>
        <w:numPr>
          <w:ilvl w:val="1"/>
          <w:numId w:val="15"/>
        </w:numPr>
        <w:rPr>
          <w:rFonts w:ascii="Arial" w:hAnsi="Arial" w:cs="Arial"/>
          <w:sz w:val="22"/>
          <w:szCs w:val="22"/>
        </w:rPr>
      </w:pPr>
      <w:r w:rsidRPr="00C93D6F">
        <w:rPr>
          <w:rFonts w:ascii="Arial" w:hAnsi="Arial" w:cs="Arial"/>
          <w:sz w:val="22"/>
          <w:szCs w:val="22"/>
        </w:rPr>
        <w:t>A habilitação se dará mediante o exame dos documentos a seguir relacionados, relativos a:</w:t>
      </w:r>
    </w:p>
    <w:p w14:paraId="78A76A6B" w14:textId="77777777" w:rsidR="00FA1254" w:rsidRPr="00C93D6F" w:rsidRDefault="00FA1254" w:rsidP="00076944">
      <w:pPr>
        <w:pStyle w:val="BodyText21"/>
        <w:rPr>
          <w:rFonts w:ascii="Arial" w:hAnsi="Arial" w:cs="Arial"/>
          <w:b/>
          <w:sz w:val="22"/>
          <w:szCs w:val="22"/>
        </w:rPr>
      </w:pPr>
    </w:p>
    <w:p w14:paraId="0BBC2B38" w14:textId="1453A625" w:rsidR="00FA1254" w:rsidRPr="00C93D6F" w:rsidRDefault="00FA1254">
      <w:pPr>
        <w:pStyle w:val="BodyText21"/>
        <w:numPr>
          <w:ilvl w:val="2"/>
          <w:numId w:val="15"/>
        </w:numPr>
        <w:rPr>
          <w:rFonts w:ascii="Arial" w:hAnsi="Arial" w:cs="Arial"/>
          <w:b/>
          <w:bCs/>
          <w:sz w:val="22"/>
          <w:szCs w:val="22"/>
        </w:rPr>
      </w:pPr>
      <w:r w:rsidRPr="00C93D6F">
        <w:rPr>
          <w:rFonts w:ascii="Arial" w:hAnsi="Arial" w:cs="Arial"/>
          <w:b/>
          <w:bCs/>
          <w:sz w:val="22"/>
          <w:szCs w:val="22"/>
        </w:rPr>
        <w:t>Habilitação jurídica</w:t>
      </w:r>
    </w:p>
    <w:p w14:paraId="4CD2C98D" w14:textId="77777777" w:rsidR="00FA1254" w:rsidRPr="00C93D6F" w:rsidRDefault="00FA1254" w:rsidP="00076944">
      <w:pPr>
        <w:pStyle w:val="BodyText21"/>
        <w:snapToGrid/>
        <w:rPr>
          <w:rFonts w:ascii="Arial" w:hAnsi="Arial" w:cs="Arial"/>
          <w:bCs/>
          <w:sz w:val="22"/>
          <w:szCs w:val="22"/>
        </w:rPr>
      </w:pPr>
    </w:p>
    <w:p w14:paraId="5B3E311D" w14:textId="5B1D2AC1" w:rsidR="00392C62" w:rsidRPr="00C93D6F" w:rsidRDefault="00FA1254" w:rsidP="00076944">
      <w:pPr>
        <w:spacing w:after="0" w:line="240" w:lineRule="auto"/>
        <w:jc w:val="both"/>
        <w:rPr>
          <w:rFonts w:cs="Arial"/>
          <w:bCs/>
        </w:rPr>
      </w:pPr>
      <w:r w:rsidRPr="00C93D6F">
        <w:rPr>
          <w:rFonts w:cs="Arial"/>
          <w:b/>
          <w:bCs/>
        </w:rPr>
        <w:t xml:space="preserve">a) </w:t>
      </w:r>
      <w:r w:rsidRPr="00C93D6F">
        <w:rPr>
          <w:rFonts w:cs="Arial"/>
          <w:bCs/>
        </w:rPr>
        <w:t>Registro empresarial na Junta Comercial, no caso de empresário individual ou Empresa Individual de Responsabilidade Limitada;</w:t>
      </w:r>
    </w:p>
    <w:p w14:paraId="250C3B9F" w14:textId="77777777" w:rsidR="00FA1254" w:rsidRPr="00C93D6F" w:rsidRDefault="00FA1254" w:rsidP="00076944">
      <w:pPr>
        <w:spacing w:after="0" w:line="240" w:lineRule="auto"/>
        <w:jc w:val="both"/>
        <w:rPr>
          <w:rFonts w:cs="Arial"/>
        </w:rPr>
      </w:pPr>
    </w:p>
    <w:p w14:paraId="7BEF1028" w14:textId="7A078318" w:rsidR="00392C62" w:rsidRPr="00C93D6F" w:rsidRDefault="00392C62" w:rsidP="00076944">
      <w:pPr>
        <w:spacing w:after="0" w:line="240" w:lineRule="auto"/>
        <w:jc w:val="both"/>
        <w:rPr>
          <w:rFonts w:cs="Arial"/>
        </w:rPr>
      </w:pPr>
      <w:r w:rsidRPr="00C93D6F">
        <w:rPr>
          <w:rFonts w:cs="Arial"/>
          <w:b/>
          <w:bCs/>
        </w:rPr>
        <w:t>b</w:t>
      </w:r>
      <w:r w:rsidRPr="00C93D6F">
        <w:rPr>
          <w:rFonts w:cs="Arial"/>
        </w:rPr>
        <w:t xml:space="preserve">) </w:t>
      </w:r>
      <w:r w:rsidR="00FA1254" w:rsidRPr="00C93D6F">
        <w:rPr>
          <w:rFonts w:cs="Arial"/>
        </w:rPr>
        <w:t>Ato constitutivo, estatuto ou contrato social atualizado e registrado na Junta Comercial, em se tratando de sociedade empresária;</w:t>
      </w:r>
    </w:p>
    <w:p w14:paraId="1D4BBA95" w14:textId="77777777" w:rsidR="00392C62" w:rsidRPr="00C93D6F" w:rsidRDefault="00392C62" w:rsidP="00076944">
      <w:pPr>
        <w:spacing w:after="0" w:line="240" w:lineRule="auto"/>
        <w:rPr>
          <w:rFonts w:cs="Arial"/>
        </w:rPr>
      </w:pPr>
    </w:p>
    <w:p w14:paraId="7CA7E02C" w14:textId="77777777"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c) </w:t>
      </w:r>
      <w:r w:rsidRPr="00C93D6F">
        <w:rPr>
          <w:rFonts w:ascii="Arial" w:hAnsi="Arial" w:cs="Arial"/>
          <w:bCs/>
          <w:sz w:val="22"/>
          <w:szCs w:val="22"/>
        </w:rPr>
        <w:t>Documentos de eleição ou designação dos atuais administradores, tratando-se de sociedades empresárias;</w:t>
      </w:r>
    </w:p>
    <w:p w14:paraId="4F4FEDEC" w14:textId="77777777" w:rsidR="00FA1254" w:rsidRPr="00C93D6F" w:rsidRDefault="00FA1254" w:rsidP="00076944">
      <w:pPr>
        <w:pStyle w:val="BodyText21"/>
        <w:rPr>
          <w:rFonts w:ascii="Arial" w:hAnsi="Arial" w:cs="Arial"/>
          <w:bCs/>
          <w:sz w:val="22"/>
          <w:szCs w:val="22"/>
        </w:rPr>
      </w:pPr>
    </w:p>
    <w:p w14:paraId="48674CFA" w14:textId="77777777"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d) </w:t>
      </w:r>
      <w:r w:rsidRPr="00C93D6F">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C93D6F" w:rsidRDefault="00FA1254" w:rsidP="00076944">
      <w:pPr>
        <w:pStyle w:val="BodyText21"/>
        <w:rPr>
          <w:rFonts w:ascii="Arial" w:hAnsi="Arial" w:cs="Arial"/>
          <w:bCs/>
          <w:sz w:val="22"/>
          <w:szCs w:val="22"/>
        </w:rPr>
      </w:pPr>
    </w:p>
    <w:p w14:paraId="0D3D22BD" w14:textId="44E87C8A"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e) </w:t>
      </w:r>
      <w:r w:rsidRPr="00C93D6F">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C93D6F" w:rsidRDefault="00FA1254" w:rsidP="00076944">
      <w:pPr>
        <w:pStyle w:val="BodyText21"/>
        <w:rPr>
          <w:rFonts w:ascii="Arial" w:hAnsi="Arial" w:cs="Arial"/>
          <w:b/>
          <w:bCs/>
          <w:sz w:val="22"/>
          <w:szCs w:val="22"/>
        </w:rPr>
      </w:pPr>
    </w:p>
    <w:p w14:paraId="2E22BD6B" w14:textId="4D8EEA40" w:rsidR="00FA1254" w:rsidRPr="00C93D6F" w:rsidRDefault="00FA1254">
      <w:pPr>
        <w:pStyle w:val="BodyText21"/>
        <w:numPr>
          <w:ilvl w:val="2"/>
          <w:numId w:val="15"/>
        </w:numPr>
        <w:rPr>
          <w:rFonts w:ascii="Arial" w:hAnsi="Arial" w:cs="Arial"/>
          <w:b/>
          <w:bCs/>
          <w:sz w:val="22"/>
          <w:szCs w:val="22"/>
        </w:rPr>
      </w:pPr>
      <w:r w:rsidRPr="00C93D6F">
        <w:rPr>
          <w:rFonts w:ascii="Arial" w:hAnsi="Arial" w:cs="Arial"/>
          <w:b/>
          <w:bCs/>
          <w:sz w:val="22"/>
          <w:szCs w:val="22"/>
        </w:rPr>
        <w:t>Regularidade fiscal, social e trabalhista:</w:t>
      </w:r>
    </w:p>
    <w:p w14:paraId="05C970F7" w14:textId="77777777" w:rsidR="00FA1254" w:rsidRPr="00C93D6F" w:rsidRDefault="00FA1254" w:rsidP="00076944">
      <w:pPr>
        <w:pStyle w:val="BodyText21"/>
        <w:rPr>
          <w:rFonts w:ascii="Arial" w:hAnsi="Arial" w:cs="Arial"/>
          <w:b/>
          <w:bCs/>
          <w:sz w:val="22"/>
          <w:szCs w:val="22"/>
        </w:rPr>
      </w:pPr>
    </w:p>
    <w:p w14:paraId="1BFF64F6" w14:textId="77777777"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a) </w:t>
      </w:r>
      <w:r w:rsidRPr="00C93D6F">
        <w:rPr>
          <w:rFonts w:ascii="Arial" w:hAnsi="Arial" w:cs="Arial"/>
          <w:bCs/>
          <w:sz w:val="22"/>
          <w:szCs w:val="22"/>
        </w:rPr>
        <w:t>Prova de inscrição no Cadastro Nacional de Pessoa Jurídica – CNPJ.</w:t>
      </w:r>
    </w:p>
    <w:p w14:paraId="2FD0F1CF" w14:textId="77777777" w:rsidR="00FA1254" w:rsidRPr="00C93D6F" w:rsidRDefault="00FA1254" w:rsidP="00076944">
      <w:pPr>
        <w:pStyle w:val="BodyText21"/>
        <w:rPr>
          <w:rFonts w:ascii="Arial" w:hAnsi="Arial" w:cs="Arial"/>
          <w:b/>
          <w:bCs/>
          <w:sz w:val="22"/>
          <w:szCs w:val="22"/>
        </w:rPr>
      </w:pPr>
    </w:p>
    <w:p w14:paraId="7DD94DC4" w14:textId="77777777"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b) </w:t>
      </w:r>
      <w:r w:rsidRPr="00C93D6F">
        <w:rPr>
          <w:rFonts w:ascii="Arial" w:hAnsi="Arial" w:cs="Arial"/>
          <w:bCs/>
          <w:sz w:val="22"/>
          <w:szCs w:val="22"/>
        </w:rPr>
        <w:t>Prova de inscrição no Cadastro de Contribuintes Estadual, relativo à sede da licitante, pertinente ao seu ramo de atividade e compatível com o objeto licitado.</w:t>
      </w:r>
    </w:p>
    <w:p w14:paraId="1489418E" w14:textId="77777777" w:rsidR="00FA1254" w:rsidRPr="00C93D6F" w:rsidRDefault="00FA1254" w:rsidP="00076944">
      <w:pPr>
        <w:pStyle w:val="BodyText21"/>
        <w:rPr>
          <w:rFonts w:ascii="Arial" w:hAnsi="Arial" w:cs="Arial"/>
          <w:b/>
          <w:bCs/>
          <w:sz w:val="22"/>
          <w:szCs w:val="22"/>
        </w:rPr>
      </w:pPr>
    </w:p>
    <w:p w14:paraId="70A4A70B" w14:textId="77777777"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c) </w:t>
      </w:r>
      <w:r w:rsidRPr="00C93D6F">
        <w:rPr>
          <w:rFonts w:ascii="Arial" w:hAnsi="Arial" w:cs="Arial"/>
          <w:bCs/>
          <w:sz w:val="22"/>
          <w:szCs w:val="22"/>
        </w:rPr>
        <w:t xml:space="preserve">Certidão Conjunta Negativa de Débitos ou Positiva com efeito de Negativa, relativa a Tributos Federais (inclusive às contribuições sociais) e à Dívida Ativa da União; </w:t>
      </w:r>
    </w:p>
    <w:p w14:paraId="77A9559E" w14:textId="77777777" w:rsidR="00FA1254" w:rsidRPr="00C93D6F" w:rsidRDefault="00FA1254" w:rsidP="00076944">
      <w:pPr>
        <w:pStyle w:val="BodyText21"/>
        <w:rPr>
          <w:rFonts w:ascii="Arial" w:hAnsi="Arial" w:cs="Arial"/>
          <w:b/>
          <w:bCs/>
          <w:sz w:val="22"/>
          <w:szCs w:val="22"/>
        </w:rPr>
      </w:pPr>
    </w:p>
    <w:p w14:paraId="47EAF596" w14:textId="6ABF9399"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d) </w:t>
      </w:r>
      <w:r w:rsidRPr="00C93D6F">
        <w:rPr>
          <w:rFonts w:ascii="Arial" w:hAnsi="Arial" w:cs="Arial"/>
          <w:bCs/>
          <w:sz w:val="22"/>
          <w:szCs w:val="22"/>
        </w:rPr>
        <w:t xml:space="preserve">prova de regularidade para com a Fazenda Estadual, através de certidão(ões) em vigor relativa (s) ao domicílio ou sede do licitante, que contemple DÉBITOS INSCRITOS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C93D6F">
        <w:rPr>
          <w:rFonts w:ascii="Arial" w:hAnsi="Arial" w:cs="Arial"/>
          <w:b/>
          <w:bCs/>
          <w:sz w:val="22"/>
          <w:szCs w:val="22"/>
        </w:rPr>
        <w:t>EXPEDIDA A CERTIDÃO DA PROCURADORIA GERAL DO ESTADO;</w:t>
      </w:r>
    </w:p>
    <w:p w14:paraId="46C29DB5" w14:textId="77777777" w:rsidR="00FA1254" w:rsidRPr="00C93D6F" w:rsidRDefault="00FA1254" w:rsidP="00076944">
      <w:pPr>
        <w:pStyle w:val="BodyText21"/>
        <w:rPr>
          <w:rFonts w:ascii="Arial" w:hAnsi="Arial" w:cs="Arial"/>
          <w:b/>
          <w:bCs/>
          <w:sz w:val="22"/>
          <w:szCs w:val="22"/>
        </w:rPr>
      </w:pPr>
    </w:p>
    <w:p w14:paraId="378FDF47" w14:textId="77777777"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e) </w:t>
      </w:r>
      <w:r w:rsidRPr="00C93D6F">
        <w:rPr>
          <w:rFonts w:ascii="Arial" w:hAnsi="Arial" w:cs="Arial"/>
          <w:bCs/>
          <w:sz w:val="22"/>
          <w:szCs w:val="22"/>
        </w:rPr>
        <w:t xml:space="preserve">Certidão de regularidade de débito com a Fazenda Municipal, da sede ou do domicílio do licitante, ou outra ou outra equivalente, na forma da lei; </w:t>
      </w:r>
    </w:p>
    <w:p w14:paraId="257572C6" w14:textId="77777777" w:rsidR="00FA1254" w:rsidRPr="00C93D6F" w:rsidRDefault="00FA1254" w:rsidP="00076944">
      <w:pPr>
        <w:pStyle w:val="BodyText21"/>
        <w:rPr>
          <w:rFonts w:ascii="Arial" w:hAnsi="Arial" w:cs="Arial"/>
          <w:b/>
          <w:bCs/>
          <w:sz w:val="22"/>
          <w:szCs w:val="22"/>
        </w:rPr>
      </w:pPr>
    </w:p>
    <w:p w14:paraId="25C0D073" w14:textId="77777777" w:rsidR="00FA1254" w:rsidRPr="00C93D6F" w:rsidRDefault="00FA1254" w:rsidP="00076944">
      <w:pPr>
        <w:pStyle w:val="BodyText21"/>
        <w:rPr>
          <w:rFonts w:ascii="Arial" w:hAnsi="Arial" w:cs="Arial"/>
          <w:b/>
          <w:bCs/>
          <w:sz w:val="22"/>
          <w:szCs w:val="22"/>
        </w:rPr>
      </w:pPr>
      <w:r w:rsidRPr="00C93D6F">
        <w:rPr>
          <w:rFonts w:ascii="Arial" w:hAnsi="Arial" w:cs="Arial"/>
          <w:b/>
          <w:bCs/>
          <w:sz w:val="22"/>
          <w:szCs w:val="22"/>
        </w:rPr>
        <w:t xml:space="preserve">f) </w:t>
      </w:r>
      <w:r w:rsidRPr="00C93D6F">
        <w:rPr>
          <w:rFonts w:ascii="Arial" w:hAnsi="Arial" w:cs="Arial"/>
          <w:bCs/>
          <w:sz w:val="22"/>
          <w:szCs w:val="22"/>
        </w:rPr>
        <w:t>Certidão de regularidade do licitante perante o Fundo de Garantia por Tempo de Serviço – FGTS;</w:t>
      </w:r>
    </w:p>
    <w:p w14:paraId="7109A04B" w14:textId="77777777" w:rsidR="00FA1254" w:rsidRPr="00C93D6F" w:rsidRDefault="00FA1254" w:rsidP="00076944">
      <w:pPr>
        <w:pStyle w:val="BodyText21"/>
        <w:rPr>
          <w:rFonts w:ascii="Arial" w:hAnsi="Arial" w:cs="Arial"/>
          <w:b/>
          <w:bCs/>
          <w:sz w:val="22"/>
          <w:szCs w:val="22"/>
        </w:rPr>
      </w:pPr>
      <w:r w:rsidRPr="00C93D6F">
        <w:rPr>
          <w:rFonts w:ascii="Arial" w:hAnsi="Arial" w:cs="Arial"/>
          <w:b/>
          <w:bCs/>
          <w:sz w:val="22"/>
          <w:szCs w:val="22"/>
        </w:rPr>
        <w:t xml:space="preserve"> </w:t>
      </w:r>
    </w:p>
    <w:p w14:paraId="33290FB5" w14:textId="62CE53FF" w:rsidR="00FA1254" w:rsidRPr="00C93D6F" w:rsidRDefault="00FA1254" w:rsidP="00076944">
      <w:pPr>
        <w:pStyle w:val="BodyText21"/>
        <w:rPr>
          <w:rFonts w:ascii="Arial" w:hAnsi="Arial" w:cs="Arial"/>
          <w:bCs/>
          <w:sz w:val="22"/>
          <w:szCs w:val="22"/>
        </w:rPr>
      </w:pPr>
      <w:r w:rsidRPr="00C93D6F">
        <w:rPr>
          <w:rFonts w:ascii="Arial" w:hAnsi="Arial" w:cs="Arial"/>
          <w:b/>
          <w:bCs/>
          <w:sz w:val="22"/>
          <w:szCs w:val="22"/>
        </w:rPr>
        <w:t xml:space="preserve">g) </w:t>
      </w:r>
      <w:r w:rsidRPr="00C93D6F">
        <w:rPr>
          <w:rFonts w:ascii="Arial" w:hAnsi="Arial" w:cs="Arial"/>
          <w:bCs/>
          <w:sz w:val="22"/>
          <w:szCs w:val="22"/>
        </w:rPr>
        <w:t xml:space="preserve">Certidão de regularidade do licitante referente a débitos trabalhistas (certidão negativa de débitos trabalhistas – CNDT), instituída pela </w:t>
      </w:r>
      <w:hyperlink r:id="rId43" w:anchor="art4" w:history="1">
        <w:r w:rsidRPr="00C93D6F">
          <w:rPr>
            <w:rStyle w:val="Hyperlink"/>
            <w:rFonts w:ascii="Arial" w:hAnsi="Arial" w:cs="Arial"/>
            <w:bCs/>
            <w:sz w:val="22"/>
            <w:szCs w:val="22"/>
          </w:rPr>
          <w:t>Lei n. 12.440/2011</w:t>
        </w:r>
      </w:hyperlink>
      <w:r w:rsidRPr="00C93D6F">
        <w:rPr>
          <w:rFonts w:ascii="Arial" w:hAnsi="Arial" w:cs="Arial"/>
          <w:bCs/>
          <w:sz w:val="22"/>
          <w:szCs w:val="22"/>
        </w:rPr>
        <w:t>;</w:t>
      </w:r>
    </w:p>
    <w:p w14:paraId="451073D0" w14:textId="77777777" w:rsidR="00E74976" w:rsidRPr="00C93D6F" w:rsidRDefault="00E74976" w:rsidP="00076944">
      <w:pPr>
        <w:pStyle w:val="BodyText21"/>
        <w:rPr>
          <w:rFonts w:ascii="Arial" w:hAnsi="Arial" w:cs="Arial"/>
          <w:b/>
          <w:bCs/>
          <w:sz w:val="22"/>
          <w:szCs w:val="22"/>
        </w:rPr>
      </w:pPr>
    </w:p>
    <w:p w14:paraId="50B083F9" w14:textId="4BFF77A2" w:rsidR="00FA1254" w:rsidRPr="00C93D6F" w:rsidRDefault="00FA1254">
      <w:pPr>
        <w:pStyle w:val="BodyText21"/>
        <w:numPr>
          <w:ilvl w:val="2"/>
          <w:numId w:val="15"/>
        </w:numPr>
        <w:rPr>
          <w:rFonts w:ascii="Arial" w:hAnsi="Arial" w:cs="Arial"/>
          <w:b/>
          <w:bCs/>
          <w:sz w:val="22"/>
          <w:szCs w:val="22"/>
        </w:rPr>
      </w:pPr>
      <w:r w:rsidRPr="00C93D6F">
        <w:rPr>
          <w:rFonts w:ascii="Arial" w:hAnsi="Arial" w:cs="Arial"/>
          <w:b/>
          <w:bCs/>
          <w:sz w:val="22"/>
          <w:szCs w:val="22"/>
        </w:rPr>
        <w:t>Qualificação econômico-financeira</w:t>
      </w:r>
    </w:p>
    <w:p w14:paraId="1EC3BD07" w14:textId="77777777" w:rsidR="00FA1254" w:rsidRPr="00C93D6F" w:rsidRDefault="00FA1254" w:rsidP="00076944">
      <w:pPr>
        <w:spacing w:after="0" w:line="240" w:lineRule="auto"/>
        <w:jc w:val="both"/>
        <w:rPr>
          <w:rFonts w:eastAsia="Times New Roman" w:cs="Arial"/>
          <w:b/>
          <w:bCs/>
          <w:highlight w:val="yellow"/>
          <w:lang w:eastAsia="ar-SA"/>
        </w:rPr>
      </w:pPr>
    </w:p>
    <w:p w14:paraId="563779A7" w14:textId="1496B3A9" w:rsidR="00FA1254" w:rsidRPr="00C93D6F" w:rsidRDefault="00FA1254">
      <w:pPr>
        <w:pStyle w:val="PargrafodaLista"/>
        <w:numPr>
          <w:ilvl w:val="3"/>
          <w:numId w:val="15"/>
        </w:numPr>
        <w:jc w:val="both"/>
        <w:rPr>
          <w:sz w:val="22"/>
          <w:szCs w:val="22"/>
          <w:lang w:eastAsia="ar-SA"/>
        </w:rPr>
      </w:pPr>
      <w:r w:rsidRPr="00C93D6F">
        <w:rPr>
          <w:b/>
          <w:bCs/>
          <w:sz w:val="22"/>
          <w:szCs w:val="22"/>
          <w:lang w:eastAsia="ar-SA"/>
        </w:rPr>
        <w:t>CERTIDÃO NEGATIVA DE FALÊNCIA OU RECUPERAÇÕES JUDICIAIS (CONCORDATA)</w:t>
      </w:r>
      <w:r w:rsidRPr="00C93D6F">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C93D6F">
        <w:rPr>
          <w:b/>
          <w:bCs/>
          <w:sz w:val="22"/>
          <w:szCs w:val="22"/>
          <w:u w:val="single"/>
          <w:lang w:eastAsia="ar-SA"/>
        </w:rPr>
        <w:t>DATA DE EXPEDIÇÃ</w:t>
      </w:r>
      <w:r w:rsidR="000978B0" w:rsidRPr="00C93D6F">
        <w:rPr>
          <w:b/>
          <w:bCs/>
          <w:sz w:val="22"/>
          <w:szCs w:val="22"/>
          <w:u w:val="single"/>
          <w:lang w:eastAsia="ar-SA"/>
        </w:rPr>
        <w:t>O NÃO SUPERIOR A 9</w:t>
      </w:r>
      <w:r w:rsidRPr="00C93D6F">
        <w:rPr>
          <w:b/>
          <w:bCs/>
          <w:sz w:val="22"/>
          <w:szCs w:val="22"/>
          <w:u w:val="single"/>
          <w:lang w:eastAsia="ar-SA"/>
        </w:rPr>
        <w:t>0 (</w:t>
      </w:r>
      <w:r w:rsidR="000978B0" w:rsidRPr="00C93D6F">
        <w:rPr>
          <w:b/>
          <w:bCs/>
          <w:sz w:val="22"/>
          <w:szCs w:val="22"/>
          <w:u w:val="single"/>
          <w:lang w:eastAsia="ar-SA"/>
        </w:rPr>
        <w:t>NOVENTA</w:t>
      </w:r>
      <w:r w:rsidRPr="00C93D6F">
        <w:rPr>
          <w:b/>
          <w:bCs/>
          <w:sz w:val="22"/>
          <w:szCs w:val="22"/>
          <w:u w:val="single"/>
          <w:lang w:eastAsia="ar-SA"/>
        </w:rPr>
        <w:t>) DIAS</w:t>
      </w:r>
      <w:r w:rsidRPr="00C93D6F">
        <w:rPr>
          <w:sz w:val="22"/>
          <w:szCs w:val="22"/>
          <w:lang w:eastAsia="ar-SA"/>
        </w:rPr>
        <w:t xml:space="preserve"> anteriores à data marcada para abertura da sessão.</w:t>
      </w:r>
    </w:p>
    <w:p w14:paraId="2942D9C8" w14:textId="77777777" w:rsidR="00FA1254" w:rsidRPr="00C93D6F" w:rsidRDefault="00FA1254" w:rsidP="00076944">
      <w:pPr>
        <w:spacing w:after="0" w:line="240" w:lineRule="auto"/>
        <w:jc w:val="both"/>
        <w:rPr>
          <w:rFonts w:eastAsia="Times New Roman" w:cs="Arial"/>
          <w:highlight w:val="yellow"/>
          <w:lang w:eastAsia="ar-SA"/>
        </w:rPr>
      </w:pPr>
    </w:p>
    <w:p w14:paraId="04A98688" w14:textId="61929044" w:rsidR="00FA1254" w:rsidRPr="00C93D6F" w:rsidRDefault="00FA1254">
      <w:pPr>
        <w:pStyle w:val="PargrafodaLista"/>
        <w:numPr>
          <w:ilvl w:val="3"/>
          <w:numId w:val="15"/>
        </w:numPr>
        <w:jc w:val="both"/>
        <w:rPr>
          <w:sz w:val="22"/>
          <w:szCs w:val="22"/>
          <w:lang w:eastAsia="ar-SA"/>
        </w:rPr>
      </w:pPr>
      <w:r w:rsidRPr="00C93D6F">
        <w:rPr>
          <w:sz w:val="22"/>
          <w:szCs w:val="22"/>
          <w:lang w:eastAsia="ar-SA"/>
        </w:rPr>
        <w:t>Se a licitante não for sujeita ao regime falimentar, a certidão mencionada deverá ser substituída por certidão negativa de ações de insolvência civil, ou documento equivalente.</w:t>
      </w:r>
    </w:p>
    <w:p w14:paraId="769ABDB5" w14:textId="77777777" w:rsidR="00FA1254" w:rsidRPr="00C93D6F" w:rsidRDefault="00FA1254" w:rsidP="00076944">
      <w:pPr>
        <w:spacing w:after="0" w:line="240" w:lineRule="auto"/>
        <w:jc w:val="both"/>
        <w:rPr>
          <w:rFonts w:cs="Arial"/>
          <w:highlight w:val="cyan"/>
        </w:rPr>
      </w:pPr>
    </w:p>
    <w:p w14:paraId="296CD2B3" w14:textId="58BDF2FD" w:rsidR="00FA1254" w:rsidRPr="00C93D6F" w:rsidRDefault="00FA1254">
      <w:pPr>
        <w:pStyle w:val="PargrafodaLista"/>
        <w:numPr>
          <w:ilvl w:val="1"/>
          <w:numId w:val="15"/>
        </w:numPr>
        <w:jc w:val="both"/>
        <w:rPr>
          <w:bCs/>
          <w:sz w:val="22"/>
          <w:szCs w:val="22"/>
        </w:rPr>
      </w:pPr>
      <w:r w:rsidRPr="00C93D6F">
        <w:rPr>
          <w:bCs/>
          <w:sz w:val="22"/>
          <w:szCs w:val="22"/>
        </w:rPr>
        <w:t>A licitante, para fins de habilitação, deverá observar as disposições que seguem:</w:t>
      </w:r>
    </w:p>
    <w:p w14:paraId="4EDBDFF0" w14:textId="77777777" w:rsidR="00FA1254" w:rsidRPr="00C93D6F" w:rsidRDefault="00FA1254" w:rsidP="00076944">
      <w:pPr>
        <w:spacing w:after="0" w:line="240" w:lineRule="auto"/>
        <w:jc w:val="both"/>
        <w:rPr>
          <w:rFonts w:cs="Arial"/>
          <w:b/>
          <w:bCs/>
        </w:rPr>
      </w:pPr>
    </w:p>
    <w:p w14:paraId="596C3857" w14:textId="578F61E2" w:rsidR="0015079A" w:rsidRPr="00C93D6F" w:rsidRDefault="0015079A">
      <w:pPr>
        <w:pStyle w:val="PargrafodaLista"/>
        <w:numPr>
          <w:ilvl w:val="1"/>
          <w:numId w:val="15"/>
        </w:numPr>
        <w:jc w:val="both"/>
        <w:rPr>
          <w:bCs/>
          <w:sz w:val="22"/>
          <w:szCs w:val="22"/>
        </w:rPr>
      </w:pPr>
      <w:r w:rsidRPr="00C93D6F">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C93D6F" w:rsidRDefault="0015079A" w:rsidP="0086256B">
      <w:pPr>
        <w:pStyle w:val="PargrafodaLista"/>
        <w:ind w:left="0"/>
        <w:jc w:val="both"/>
        <w:rPr>
          <w:bCs/>
          <w:sz w:val="22"/>
          <w:szCs w:val="22"/>
        </w:rPr>
      </w:pPr>
    </w:p>
    <w:p w14:paraId="2B9CA162" w14:textId="14042F06" w:rsidR="00FA1254" w:rsidRPr="00C93D6F" w:rsidRDefault="0015079A">
      <w:pPr>
        <w:pStyle w:val="PargrafodaLista"/>
        <w:numPr>
          <w:ilvl w:val="2"/>
          <w:numId w:val="15"/>
        </w:numPr>
        <w:jc w:val="both"/>
        <w:rPr>
          <w:bCs/>
          <w:sz w:val="22"/>
          <w:szCs w:val="22"/>
        </w:rPr>
      </w:pPr>
      <w:r w:rsidRPr="00C93D6F">
        <w:rPr>
          <w:bCs/>
          <w:sz w:val="22"/>
          <w:szCs w:val="22"/>
        </w:rPr>
        <w:t>Os documentos exigidos para habilitação que não estejam contemplados no Sicaf serão enviados por meio do sistema, em formato digital, no prazo de</w:t>
      </w:r>
      <w:r w:rsidRPr="00C93D6F">
        <w:rPr>
          <w:b/>
          <w:bCs/>
          <w:sz w:val="22"/>
          <w:szCs w:val="22"/>
        </w:rPr>
        <w:t xml:space="preserve"> [</w:t>
      </w:r>
      <w:r w:rsidRPr="00C93D6F">
        <w:rPr>
          <w:b/>
          <w:bCs/>
          <w:sz w:val="22"/>
          <w:szCs w:val="22"/>
          <w:highlight w:val="lightGray"/>
        </w:rPr>
        <w:t>DUAS HORAS</w:t>
      </w:r>
      <w:r w:rsidRPr="00C93D6F">
        <w:rPr>
          <w:b/>
          <w:bCs/>
          <w:sz w:val="22"/>
          <w:szCs w:val="22"/>
        </w:rPr>
        <w:t xml:space="preserve">], </w:t>
      </w:r>
      <w:r w:rsidRPr="00C93D6F">
        <w:rPr>
          <w:bCs/>
          <w:sz w:val="22"/>
          <w:szCs w:val="22"/>
        </w:rPr>
        <w:t>prorrogável por igual período, contado da solicitação do pregoeiro.</w:t>
      </w:r>
    </w:p>
    <w:p w14:paraId="66876798" w14:textId="77777777" w:rsidR="0015079A" w:rsidRPr="00C93D6F" w:rsidRDefault="0015079A" w:rsidP="00076944">
      <w:pPr>
        <w:spacing w:after="0" w:line="240" w:lineRule="auto"/>
        <w:jc w:val="both"/>
        <w:rPr>
          <w:rFonts w:cs="Arial"/>
          <w:b/>
          <w:bCs/>
        </w:rPr>
      </w:pPr>
    </w:p>
    <w:p w14:paraId="09FC14BD" w14:textId="4964CBAC" w:rsidR="00861FBF" w:rsidRPr="00C93D6F" w:rsidRDefault="00861FBF">
      <w:pPr>
        <w:pStyle w:val="PargrafodaLista"/>
        <w:numPr>
          <w:ilvl w:val="2"/>
          <w:numId w:val="15"/>
        </w:numPr>
        <w:jc w:val="both"/>
        <w:rPr>
          <w:bCs/>
          <w:sz w:val="22"/>
          <w:szCs w:val="22"/>
        </w:rPr>
      </w:pPr>
      <w:r w:rsidRPr="00C93D6F">
        <w:rPr>
          <w:bCs/>
          <w:sz w:val="22"/>
          <w:szCs w:val="22"/>
        </w:rPr>
        <w:t>Todos os documentos expedidos pela empresa deverão estar subscritos por seu representante legal ou procurador, com identificação clara do subscritor.</w:t>
      </w:r>
    </w:p>
    <w:p w14:paraId="26B44D5C" w14:textId="77777777" w:rsidR="00861FBF" w:rsidRPr="00C93D6F" w:rsidRDefault="00861FBF" w:rsidP="00076944">
      <w:pPr>
        <w:spacing w:after="0" w:line="240" w:lineRule="auto"/>
        <w:jc w:val="both"/>
        <w:rPr>
          <w:rFonts w:cs="Arial"/>
          <w:b/>
          <w:bCs/>
        </w:rPr>
      </w:pPr>
    </w:p>
    <w:p w14:paraId="6E088CD3" w14:textId="1C0BA5C4" w:rsidR="00861FBF" w:rsidRPr="00C93D6F" w:rsidRDefault="00861FBF">
      <w:pPr>
        <w:pStyle w:val="PargrafodaLista"/>
        <w:numPr>
          <w:ilvl w:val="2"/>
          <w:numId w:val="15"/>
        </w:numPr>
        <w:jc w:val="both"/>
        <w:rPr>
          <w:bCs/>
          <w:sz w:val="22"/>
          <w:szCs w:val="22"/>
        </w:rPr>
      </w:pPr>
      <w:r w:rsidRPr="00C93D6F">
        <w:rPr>
          <w:bCs/>
          <w:sz w:val="22"/>
          <w:szCs w:val="22"/>
        </w:rPr>
        <w:t>Não serão aceitos documentos cujas datas e caracteres estejam ilegíveis ou rasurados de tal forma que não possam ser entendidos.</w:t>
      </w:r>
    </w:p>
    <w:p w14:paraId="590F62A7" w14:textId="77777777" w:rsidR="00861FBF" w:rsidRPr="00C93D6F" w:rsidRDefault="00861FBF" w:rsidP="00076944">
      <w:pPr>
        <w:spacing w:after="0" w:line="240" w:lineRule="auto"/>
        <w:jc w:val="both"/>
        <w:rPr>
          <w:rFonts w:cs="Arial"/>
          <w:b/>
          <w:bCs/>
        </w:rPr>
      </w:pPr>
    </w:p>
    <w:p w14:paraId="3E487F01" w14:textId="71CCBC81" w:rsidR="00861FBF" w:rsidRPr="00C93D6F" w:rsidRDefault="00861FBF">
      <w:pPr>
        <w:pStyle w:val="PargrafodaLista"/>
        <w:numPr>
          <w:ilvl w:val="2"/>
          <w:numId w:val="15"/>
        </w:numPr>
        <w:jc w:val="both"/>
        <w:rPr>
          <w:bCs/>
          <w:sz w:val="22"/>
          <w:szCs w:val="22"/>
        </w:rPr>
      </w:pPr>
      <w:r w:rsidRPr="00C93D6F">
        <w:rPr>
          <w:bCs/>
          <w:sz w:val="22"/>
          <w:szCs w:val="22"/>
        </w:rPr>
        <w:t>Os documentos exigidos para habilitação não poderão, em hipótese alguma, ser substituídos por protocolos, que apenas configurem o seu requerimento, não podendo, ainda, ser remetidos posteriormente ao prazo fixado.</w:t>
      </w:r>
    </w:p>
    <w:p w14:paraId="7E3D1723" w14:textId="77777777" w:rsidR="00861FBF" w:rsidRPr="00C93D6F" w:rsidRDefault="00861FBF" w:rsidP="00076944">
      <w:pPr>
        <w:spacing w:after="0" w:line="240" w:lineRule="auto"/>
        <w:jc w:val="both"/>
        <w:rPr>
          <w:rFonts w:cs="Arial"/>
          <w:b/>
          <w:bCs/>
        </w:rPr>
      </w:pPr>
    </w:p>
    <w:p w14:paraId="08AD8863" w14:textId="66A02122" w:rsidR="00861FBF" w:rsidRPr="00C93D6F" w:rsidRDefault="00861FBF">
      <w:pPr>
        <w:pStyle w:val="PargrafodaLista"/>
        <w:numPr>
          <w:ilvl w:val="2"/>
          <w:numId w:val="15"/>
        </w:numPr>
        <w:jc w:val="both"/>
        <w:rPr>
          <w:bCs/>
          <w:sz w:val="22"/>
          <w:szCs w:val="22"/>
        </w:rPr>
      </w:pPr>
      <w:r w:rsidRPr="00C93D6F">
        <w:rPr>
          <w:bCs/>
          <w:sz w:val="22"/>
          <w:szCs w:val="22"/>
        </w:rPr>
        <w:t>Após a entrega dos documentos para habilitação, não será permitida a substituição ou a apresentação de novos documentos, salvo em sede de diligência, para:</w:t>
      </w:r>
    </w:p>
    <w:p w14:paraId="0455FC62" w14:textId="77777777" w:rsidR="00861FBF" w:rsidRPr="00C93D6F" w:rsidRDefault="00861FBF" w:rsidP="0086256B">
      <w:pPr>
        <w:spacing w:after="0" w:line="240" w:lineRule="auto"/>
        <w:jc w:val="both"/>
        <w:rPr>
          <w:rFonts w:cs="Arial"/>
          <w:b/>
          <w:bCs/>
        </w:rPr>
      </w:pPr>
    </w:p>
    <w:p w14:paraId="71BFFAD7" w14:textId="448C94AC" w:rsidR="00861FBF" w:rsidRPr="00C93D6F" w:rsidRDefault="00861FBF">
      <w:pPr>
        <w:pStyle w:val="PargrafodaLista"/>
        <w:numPr>
          <w:ilvl w:val="3"/>
          <w:numId w:val="15"/>
        </w:numPr>
        <w:jc w:val="both"/>
        <w:rPr>
          <w:bCs/>
          <w:sz w:val="22"/>
          <w:szCs w:val="22"/>
        </w:rPr>
      </w:pPr>
      <w:r w:rsidRPr="00C93D6F">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C93D6F" w:rsidRDefault="00861FBF" w:rsidP="00076944">
      <w:pPr>
        <w:spacing w:after="0" w:line="240" w:lineRule="auto"/>
        <w:ind w:left="708"/>
        <w:jc w:val="both"/>
        <w:rPr>
          <w:rFonts w:cs="Arial"/>
          <w:b/>
          <w:bCs/>
        </w:rPr>
      </w:pPr>
    </w:p>
    <w:p w14:paraId="3E23F87D" w14:textId="3C0E6AAE" w:rsidR="00861FBF" w:rsidRPr="00C93D6F" w:rsidRDefault="00861FBF">
      <w:pPr>
        <w:pStyle w:val="PargrafodaLista"/>
        <w:numPr>
          <w:ilvl w:val="3"/>
          <w:numId w:val="15"/>
        </w:numPr>
        <w:jc w:val="both"/>
        <w:rPr>
          <w:bCs/>
          <w:sz w:val="22"/>
          <w:szCs w:val="22"/>
        </w:rPr>
      </w:pPr>
      <w:r w:rsidRPr="00C93D6F">
        <w:rPr>
          <w:bCs/>
          <w:sz w:val="22"/>
          <w:szCs w:val="22"/>
        </w:rPr>
        <w:t>Atualização de documentos cuja validade tenha expirado após a data de recebimento das propostas.</w:t>
      </w:r>
    </w:p>
    <w:p w14:paraId="050096C6" w14:textId="77777777" w:rsidR="00861FBF" w:rsidRPr="00C93D6F" w:rsidRDefault="00861FBF" w:rsidP="00076944">
      <w:pPr>
        <w:spacing w:after="0" w:line="240" w:lineRule="auto"/>
        <w:jc w:val="both"/>
        <w:rPr>
          <w:rFonts w:cs="Arial"/>
          <w:bCs/>
        </w:rPr>
      </w:pPr>
    </w:p>
    <w:p w14:paraId="02A4E8B9" w14:textId="7C1AF211" w:rsidR="00861FBF" w:rsidRPr="00C93D6F" w:rsidRDefault="00861FBF">
      <w:pPr>
        <w:pStyle w:val="PargrafodaLista"/>
        <w:numPr>
          <w:ilvl w:val="2"/>
          <w:numId w:val="15"/>
        </w:numPr>
        <w:jc w:val="both"/>
        <w:rPr>
          <w:bCs/>
          <w:sz w:val="22"/>
          <w:szCs w:val="22"/>
        </w:rPr>
      </w:pPr>
      <w:r w:rsidRPr="00C93D6F">
        <w:rPr>
          <w:bCs/>
          <w:sz w:val="22"/>
          <w:szCs w:val="22"/>
        </w:rPr>
        <w:t xml:space="preserve">Para o procedimento licitatório será considerada </w:t>
      </w:r>
      <w:r w:rsidR="000978B0" w:rsidRPr="00C93D6F">
        <w:rPr>
          <w:bCs/>
          <w:sz w:val="22"/>
          <w:szCs w:val="22"/>
        </w:rPr>
        <w:t>como válida pelo prazo de 9</w:t>
      </w:r>
      <w:r w:rsidRPr="00C93D6F">
        <w:rPr>
          <w:bCs/>
          <w:sz w:val="22"/>
          <w:szCs w:val="22"/>
        </w:rPr>
        <w:t>0 (</w:t>
      </w:r>
      <w:r w:rsidR="000978B0" w:rsidRPr="00C93D6F">
        <w:rPr>
          <w:bCs/>
          <w:sz w:val="22"/>
          <w:szCs w:val="22"/>
        </w:rPr>
        <w:t>noventa</w:t>
      </w:r>
      <w:r w:rsidRPr="00C93D6F">
        <w:rPr>
          <w:bCs/>
          <w:sz w:val="22"/>
          <w:szCs w:val="22"/>
        </w:rPr>
        <w:t>) dias, contados a partir da respectiva emissão, a certidão que não apresentar prazo de validade, exceto se anexada legislação específica para o respectivo documento.</w:t>
      </w:r>
    </w:p>
    <w:p w14:paraId="0B80BCEE" w14:textId="77777777" w:rsidR="00861FBF" w:rsidRPr="00C93D6F" w:rsidRDefault="00861FBF" w:rsidP="00076944">
      <w:pPr>
        <w:spacing w:after="0" w:line="240" w:lineRule="auto"/>
        <w:jc w:val="both"/>
        <w:rPr>
          <w:rFonts w:cs="Arial"/>
          <w:b/>
          <w:bCs/>
        </w:rPr>
      </w:pPr>
    </w:p>
    <w:p w14:paraId="64DCA105" w14:textId="3681E564" w:rsidR="00861FBF" w:rsidRPr="00C93D6F" w:rsidRDefault="00861FBF">
      <w:pPr>
        <w:pStyle w:val="PargrafodaLista"/>
        <w:numPr>
          <w:ilvl w:val="2"/>
          <w:numId w:val="15"/>
        </w:numPr>
        <w:jc w:val="both"/>
        <w:rPr>
          <w:bCs/>
          <w:sz w:val="22"/>
          <w:szCs w:val="22"/>
        </w:rPr>
      </w:pPr>
      <w:r w:rsidRPr="00C93D6F">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C93D6F" w:rsidRDefault="00861FBF" w:rsidP="00076944">
      <w:pPr>
        <w:spacing w:after="0" w:line="240" w:lineRule="auto"/>
        <w:jc w:val="both"/>
        <w:rPr>
          <w:rFonts w:cs="Arial"/>
          <w:b/>
          <w:bCs/>
        </w:rPr>
      </w:pPr>
    </w:p>
    <w:p w14:paraId="2B530D9C" w14:textId="6A991835" w:rsidR="00861FBF" w:rsidRPr="00C93D6F" w:rsidRDefault="00861FBF">
      <w:pPr>
        <w:pStyle w:val="PargrafodaLista"/>
        <w:numPr>
          <w:ilvl w:val="2"/>
          <w:numId w:val="15"/>
        </w:numPr>
        <w:jc w:val="both"/>
        <w:rPr>
          <w:bCs/>
          <w:sz w:val="22"/>
          <w:szCs w:val="22"/>
        </w:rPr>
      </w:pPr>
      <w:r w:rsidRPr="00C93D6F">
        <w:rPr>
          <w:bCs/>
          <w:sz w:val="22"/>
          <w:szCs w:val="22"/>
        </w:rPr>
        <w:t xml:space="preserve">A licitante, se tratando de microempresa (ME) ou empresa de pequeno porte (EPP), NÃO FICA ISENTA DA APRESENTAÇÃO de documentação acerca de sua regularidade fiscal e trabalhista, entretanto, caso exista alguma restrição, impropriedade ou pendência somente no tocante a essa documentação, ela poderá ser oportunamente regularizada nos termos do </w:t>
      </w:r>
      <w:hyperlink r:id="rId44" w:anchor="art60:~:text=s%C3%ADtio%20eletr%C3%B4nico%20oficial.-,%C2%A7%201%C2%BA,-%C3%89%20permitida%20a" w:history="1">
        <w:r w:rsidRPr="00C93D6F">
          <w:rPr>
            <w:rStyle w:val="Hyperlink"/>
            <w:bCs/>
            <w:sz w:val="22"/>
            <w:szCs w:val="22"/>
          </w:rPr>
          <w:t>art. 43, §1° da Lei Complementar 123/2006</w:t>
        </w:r>
      </w:hyperlink>
      <w:r w:rsidRPr="00C93D6F">
        <w:rPr>
          <w:bCs/>
          <w:sz w:val="22"/>
          <w:szCs w:val="22"/>
        </w:rPr>
        <w:t xml:space="preserve">. </w:t>
      </w:r>
    </w:p>
    <w:p w14:paraId="2C3DE07B" w14:textId="77777777" w:rsidR="00861FBF" w:rsidRPr="00C93D6F" w:rsidRDefault="00861FBF" w:rsidP="00076944">
      <w:pPr>
        <w:spacing w:after="0" w:line="240" w:lineRule="auto"/>
        <w:jc w:val="both"/>
        <w:rPr>
          <w:rFonts w:cs="Arial"/>
          <w:bCs/>
        </w:rPr>
      </w:pPr>
    </w:p>
    <w:p w14:paraId="5CD99B1C" w14:textId="1243E7CE" w:rsidR="00861FBF" w:rsidRPr="00C93D6F" w:rsidRDefault="00861FBF">
      <w:pPr>
        <w:pStyle w:val="PargrafodaLista"/>
        <w:numPr>
          <w:ilvl w:val="2"/>
          <w:numId w:val="15"/>
        </w:numPr>
        <w:jc w:val="both"/>
        <w:rPr>
          <w:bCs/>
          <w:iCs/>
          <w:sz w:val="22"/>
          <w:szCs w:val="22"/>
        </w:rPr>
      </w:pPr>
      <w:bookmarkStart w:id="22" w:name="_Ref143864777"/>
      <w:r w:rsidRPr="00C93D6F">
        <w:rPr>
          <w:bCs/>
          <w:sz w:val="22"/>
          <w:szCs w:val="22"/>
        </w:rPr>
        <w:t xml:space="preserve">A licitante deverá informar os dados de quem assinará o Contrato, </w:t>
      </w:r>
      <w:r w:rsidRPr="00C93D6F">
        <w:rPr>
          <w:bCs/>
          <w:iCs/>
          <w:sz w:val="22"/>
          <w:szCs w:val="22"/>
        </w:rPr>
        <w:t>conforme LC-01 da Instrução 01/2020 do TCE-SP, atualizada pela Resolução 11/2021.</w:t>
      </w:r>
      <w:bookmarkEnd w:id="22"/>
    </w:p>
    <w:p w14:paraId="7A349EEB" w14:textId="77777777" w:rsidR="004D4234" w:rsidRPr="00C93D6F" w:rsidRDefault="004D4234" w:rsidP="00076944">
      <w:pPr>
        <w:spacing w:after="0" w:line="240" w:lineRule="auto"/>
        <w:jc w:val="both"/>
        <w:rPr>
          <w:rFonts w:cs="Arial"/>
          <w:b/>
          <w:bCs/>
          <w:i/>
          <w:iCs/>
        </w:rPr>
      </w:pPr>
    </w:p>
    <w:p w14:paraId="23206581" w14:textId="77777777" w:rsidR="00861FBF" w:rsidRPr="00C93D6F" w:rsidRDefault="00861FBF" w:rsidP="00076944">
      <w:pPr>
        <w:spacing w:after="0" w:line="240" w:lineRule="auto"/>
        <w:ind w:left="708"/>
        <w:jc w:val="both"/>
        <w:rPr>
          <w:rFonts w:cs="Arial"/>
          <w:b/>
          <w:bCs/>
          <w:i/>
          <w:iCs/>
        </w:rPr>
      </w:pPr>
      <w:r w:rsidRPr="00C93D6F">
        <w:rPr>
          <w:rFonts w:cs="Arial"/>
          <w:b/>
          <w:bCs/>
          <w:i/>
          <w:iCs/>
        </w:rPr>
        <w:t>Nome:___________________________________________________________</w:t>
      </w:r>
    </w:p>
    <w:p w14:paraId="2CE2C1A8" w14:textId="77777777" w:rsidR="00861FBF" w:rsidRPr="00C93D6F" w:rsidRDefault="00861FBF" w:rsidP="00076944">
      <w:pPr>
        <w:spacing w:after="0" w:line="240" w:lineRule="auto"/>
        <w:ind w:left="708"/>
        <w:jc w:val="both"/>
        <w:rPr>
          <w:rFonts w:cs="Arial"/>
          <w:b/>
          <w:bCs/>
          <w:i/>
          <w:iCs/>
        </w:rPr>
      </w:pPr>
      <w:r w:rsidRPr="00C93D6F">
        <w:rPr>
          <w:rFonts w:cs="Arial"/>
          <w:b/>
          <w:bCs/>
          <w:i/>
          <w:iCs/>
        </w:rPr>
        <w:t>Cargo:___________________________________________________________</w:t>
      </w:r>
    </w:p>
    <w:p w14:paraId="122C21ED" w14:textId="77777777" w:rsidR="00861FBF" w:rsidRPr="00C93D6F" w:rsidRDefault="00861FBF" w:rsidP="00076944">
      <w:pPr>
        <w:spacing w:after="0" w:line="240" w:lineRule="auto"/>
        <w:ind w:left="708"/>
        <w:jc w:val="both"/>
        <w:rPr>
          <w:rFonts w:cs="Arial"/>
          <w:b/>
          <w:bCs/>
          <w:i/>
          <w:iCs/>
        </w:rPr>
      </w:pPr>
      <w:r w:rsidRPr="00C93D6F">
        <w:rPr>
          <w:rFonts w:cs="Arial"/>
          <w:b/>
          <w:bCs/>
          <w:i/>
          <w:iCs/>
        </w:rPr>
        <w:t>CPF: ____________________________ RG: ____________________________</w:t>
      </w:r>
    </w:p>
    <w:p w14:paraId="421E370C" w14:textId="77777777" w:rsidR="00861FBF" w:rsidRPr="00C93D6F" w:rsidRDefault="00861FBF" w:rsidP="00076944">
      <w:pPr>
        <w:spacing w:after="0" w:line="240" w:lineRule="auto"/>
        <w:ind w:left="708"/>
        <w:jc w:val="both"/>
        <w:rPr>
          <w:rFonts w:cs="Arial"/>
          <w:b/>
          <w:bCs/>
          <w:i/>
          <w:iCs/>
        </w:rPr>
      </w:pPr>
      <w:r w:rsidRPr="00C93D6F">
        <w:rPr>
          <w:rFonts w:cs="Arial"/>
          <w:b/>
          <w:bCs/>
          <w:i/>
          <w:iCs/>
        </w:rPr>
        <w:t>Data de Nascimento: ____/____/_____</w:t>
      </w:r>
    </w:p>
    <w:p w14:paraId="1C3298CF" w14:textId="77777777" w:rsidR="00861FBF" w:rsidRPr="00C93D6F" w:rsidRDefault="00861FBF" w:rsidP="00076944">
      <w:pPr>
        <w:spacing w:after="0" w:line="240" w:lineRule="auto"/>
        <w:ind w:left="708"/>
        <w:jc w:val="both"/>
        <w:rPr>
          <w:rFonts w:cs="Arial"/>
          <w:b/>
          <w:bCs/>
          <w:i/>
          <w:iCs/>
        </w:rPr>
      </w:pPr>
      <w:r w:rsidRPr="00C93D6F">
        <w:rPr>
          <w:rFonts w:cs="Arial"/>
          <w:b/>
          <w:bCs/>
          <w:i/>
          <w:iCs/>
        </w:rPr>
        <w:t>Endereço residencial completo: _____________________________________</w:t>
      </w:r>
    </w:p>
    <w:p w14:paraId="5C1D01AF" w14:textId="77777777" w:rsidR="00861FBF" w:rsidRPr="00C93D6F" w:rsidRDefault="00861FBF" w:rsidP="00076944">
      <w:pPr>
        <w:spacing w:after="0" w:line="240" w:lineRule="auto"/>
        <w:ind w:left="708"/>
        <w:jc w:val="both"/>
        <w:rPr>
          <w:rFonts w:cs="Arial"/>
          <w:b/>
          <w:bCs/>
          <w:i/>
          <w:iCs/>
        </w:rPr>
      </w:pPr>
      <w:r w:rsidRPr="00C93D6F">
        <w:rPr>
          <w:rFonts w:cs="Arial"/>
          <w:b/>
          <w:bCs/>
          <w:i/>
          <w:iCs/>
        </w:rPr>
        <w:t>E-mail institucional: _______________________________________________</w:t>
      </w:r>
    </w:p>
    <w:p w14:paraId="5FD67129" w14:textId="77777777" w:rsidR="00861FBF" w:rsidRPr="00C93D6F" w:rsidRDefault="00861FBF" w:rsidP="00076944">
      <w:pPr>
        <w:spacing w:after="0" w:line="240" w:lineRule="auto"/>
        <w:ind w:left="708"/>
        <w:jc w:val="both"/>
        <w:rPr>
          <w:rFonts w:cs="Arial"/>
          <w:b/>
          <w:bCs/>
          <w:i/>
          <w:iCs/>
        </w:rPr>
      </w:pPr>
      <w:r w:rsidRPr="00C93D6F">
        <w:rPr>
          <w:rFonts w:cs="Arial"/>
          <w:b/>
          <w:bCs/>
          <w:i/>
          <w:iCs/>
        </w:rPr>
        <w:t>E-mail pessoal: ___________________________________________________</w:t>
      </w:r>
    </w:p>
    <w:p w14:paraId="40C022E3" w14:textId="77777777" w:rsidR="00861FBF" w:rsidRPr="00C93D6F" w:rsidRDefault="00861FBF" w:rsidP="00076944">
      <w:pPr>
        <w:spacing w:after="0" w:line="240" w:lineRule="auto"/>
        <w:ind w:left="708"/>
        <w:jc w:val="both"/>
        <w:rPr>
          <w:rFonts w:cs="Arial"/>
          <w:b/>
          <w:bCs/>
          <w:i/>
        </w:rPr>
      </w:pPr>
      <w:r w:rsidRPr="00C93D6F">
        <w:rPr>
          <w:rFonts w:cs="Arial"/>
          <w:b/>
          <w:bCs/>
          <w:i/>
        </w:rPr>
        <w:t>Telefone(s): ______________________________________________________</w:t>
      </w:r>
    </w:p>
    <w:p w14:paraId="26073502" w14:textId="77777777" w:rsidR="00861FBF" w:rsidRPr="00C93D6F" w:rsidRDefault="00861FBF" w:rsidP="00076944">
      <w:pPr>
        <w:spacing w:after="0" w:line="240" w:lineRule="auto"/>
        <w:ind w:left="708"/>
        <w:jc w:val="both"/>
        <w:rPr>
          <w:rFonts w:cs="Arial"/>
          <w:b/>
          <w:bCs/>
          <w:i/>
        </w:rPr>
      </w:pPr>
      <w:r w:rsidRPr="00C93D6F">
        <w:rPr>
          <w:rFonts w:cs="Arial"/>
          <w:b/>
          <w:bCs/>
          <w:i/>
        </w:rPr>
        <w:t>Nacionalidade: _________________________Estado Civil: _______________</w:t>
      </w:r>
    </w:p>
    <w:p w14:paraId="7D895FB2" w14:textId="77777777" w:rsidR="00861FBF" w:rsidRPr="00C93D6F" w:rsidRDefault="00861FBF" w:rsidP="00076944">
      <w:pPr>
        <w:spacing w:after="0" w:line="240" w:lineRule="auto"/>
        <w:jc w:val="both"/>
        <w:rPr>
          <w:rFonts w:cs="Arial"/>
          <w:b/>
          <w:bCs/>
        </w:rPr>
      </w:pPr>
    </w:p>
    <w:p w14:paraId="1A2924EE" w14:textId="2B8BE049" w:rsidR="00861FBF" w:rsidRPr="00C93D6F" w:rsidRDefault="008D5BD6">
      <w:pPr>
        <w:pStyle w:val="PargrafodaLista"/>
        <w:numPr>
          <w:ilvl w:val="2"/>
          <w:numId w:val="15"/>
        </w:numPr>
        <w:jc w:val="both"/>
        <w:rPr>
          <w:bCs/>
          <w:sz w:val="22"/>
          <w:szCs w:val="22"/>
        </w:rPr>
      </w:pPr>
      <w:r w:rsidRPr="00C93D6F">
        <w:rPr>
          <w:bCs/>
          <w:sz w:val="22"/>
          <w:szCs w:val="22"/>
        </w:rPr>
        <w:t xml:space="preserve">Serão </w:t>
      </w:r>
      <w:r w:rsidR="00C838DB" w:rsidRPr="00C93D6F">
        <w:rPr>
          <w:bCs/>
          <w:sz w:val="22"/>
          <w:szCs w:val="22"/>
        </w:rPr>
        <w:t>aceitos via e-mail</w:t>
      </w:r>
      <w:r w:rsidR="00861FBF" w:rsidRPr="00C93D6F">
        <w:rPr>
          <w:bCs/>
          <w:sz w:val="22"/>
          <w:szCs w:val="22"/>
        </w:rPr>
        <w:t xml:space="preserve"> documentos assinados digitalmente</w:t>
      </w:r>
      <w:r w:rsidRPr="00C93D6F">
        <w:rPr>
          <w:bCs/>
          <w:sz w:val="22"/>
          <w:szCs w:val="22"/>
        </w:rPr>
        <w:t xml:space="preserve"> e encaminhados para o</w:t>
      </w:r>
      <w:r w:rsidR="00861FBF" w:rsidRPr="00C93D6F">
        <w:rPr>
          <w:bCs/>
          <w:sz w:val="22"/>
          <w:szCs w:val="22"/>
        </w:rPr>
        <w:t xml:space="preserve"> endereço eletrônico </w:t>
      </w:r>
      <w:hyperlink r:id="rId45" w:history="1">
        <w:r w:rsidR="0037668B" w:rsidRPr="00C93D6F">
          <w:rPr>
            <w:rStyle w:val="Hyperlink"/>
            <w:sz w:val="22"/>
            <w:szCs w:val="22"/>
          </w:rPr>
          <w:t>licitacao@saaejacarei.sp.gov.br</w:t>
        </w:r>
      </w:hyperlink>
      <w:r w:rsidR="00C838DB" w:rsidRPr="00C93D6F">
        <w:rPr>
          <w:bCs/>
          <w:sz w:val="22"/>
          <w:szCs w:val="22"/>
        </w:rPr>
        <w:t>, com as seguintes indicações no título do e-mail:</w:t>
      </w:r>
    </w:p>
    <w:p w14:paraId="377A7C47" w14:textId="77777777" w:rsidR="00861FBF" w:rsidRPr="00C93D6F" w:rsidRDefault="00861FBF" w:rsidP="00076944">
      <w:pPr>
        <w:spacing w:after="0" w:line="240" w:lineRule="auto"/>
        <w:jc w:val="center"/>
        <w:rPr>
          <w:rFonts w:cs="Arial"/>
          <w:b/>
          <w:bCs/>
        </w:rPr>
      </w:pPr>
    </w:p>
    <w:p w14:paraId="70FE8402" w14:textId="2200E125" w:rsidR="00861FBF" w:rsidRPr="00C93D6F" w:rsidRDefault="00861FBF" w:rsidP="00076944">
      <w:pPr>
        <w:spacing w:after="0" w:line="240" w:lineRule="auto"/>
        <w:jc w:val="center"/>
        <w:rPr>
          <w:rFonts w:cs="Arial"/>
          <w:b/>
          <w:bCs/>
        </w:rPr>
      </w:pPr>
      <w:r w:rsidRPr="00C93D6F">
        <w:rPr>
          <w:rFonts w:cs="Arial"/>
          <w:b/>
          <w:bCs/>
        </w:rPr>
        <w:t>“PROPOSTA COMERCIAL E HABILITAÇÃO”</w:t>
      </w:r>
    </w:p>
    <w:p w14:paraId="77D9DC80" w14:textId="594E0ACB" w:rsidR="00861FBF" w:rsidRPr="00C93D6F" w:rsidRDefault="00C838DB" w:rsidP="00076944">
      <w:pPr>
        <w:spacing w:after="0" w:line="240" w:lineRule="auto"/>
        <w:jc w:val="center"/>
        <w:rPr>
          <w:rFonts w:cs="Arial"/>
          <w:b/>
          <w:bCs/>
        </w:rPr>
      </w:pPr>
      <w:r w:rsidRPr="00C93D6F">
        <w:rPr>
          <w:rFonts w:cs="Arial"/>
          <w:b/>
          <w:bCs/>
        </w:rPr>
        <w:t>PREGÃO (ELETRÔNICO) Nº. ……/ANO...........</w:t>
      </w:r>
    </w:p>
    <w:p w14:paraId="188AB4DF" w14:textId="77777777" w:rsidR="00861FBF" w:rsidRPr="00C93D6F" w:rsidRDefault="00861FBF" w:rsidP="00076944">
      <w:pPr>
        <w:spacing w:after="0" w:line="240" w:lineRule="auto"/>
        <w:jc w:val="both"/>
        <w:rPr>
          <w:rFonts w:cs="Arial"/>
          <w:b/>
          <w:bCs/>
        </w:rPr>
      </w:pPr>
    </w:p>
    <w:p w14:paraId="1C499A64" w14:textId="231DEC21" w:rsidR="00861FBF" w:rsidRPr="00C93D6F" w:rsidRDefault="00861FBF">
      <w:pPr>
        <w:pStyle w:val="PargrafodaLista"/>
        <w:numPr>
          <w:ilvl w:val="2"/>
          <w:numId w:val="15"/>
        </w:numPr>
        <w:jc w:val="both"/>
        <w:rPr>
          <w:bCs/>
          <w:sz w:val="22"/>
          <w:szCs w:val="22"/>
        </w:rPr>
      </w:pPr>
      <w:r w:rsidRPr="00C93D6F">
        <w:rPr>
          <w:bCs/>
          <w:sz w:val="22"/>
          <w:szCs w:val="22"/>
        </w:rPr>
        <w:t>Ao Pregoeiro e à Equipe de Apoio é vedado autenticar as cópias dos documentos apresentados.</w:t>
      </w:r>
    </w:p>
    <w:p w14:paraId="4EB4BDD4" w14:textId="77777777" w:rsidR="00861FBF" w:rsidRPr="00C93D6F" w:rsidRDefault="00861FBF" w:rsidP="00076944">
      <w:pPr>
        <w:spacing w:after="0" w:line="240" w:lineRule="auto"/>
        <w:jc w:val="both"/>
        <w:rPr>
          <w:rFonts w:cs="Arial"/>
          <w:bCs/>
        </w:rPr>
      </w:pPr>
    </w:p>
    <w:p w14:paraId="06E33D25" w14:textId="0BCBB42F" w:rsidR="00861FBF" w:rsidRPr="00C93D6F" w:rsidRDefault="00C00053">
      <w:pPr>
        <w:pStyle w:val="PargrafodaLista"/>
        <w:numPr>
          <w:ilvl w:val="2"/>
          <w:numId w:val="15"/>
        </w:numPr>
        <w:jc w:val="both"/>
        <w:rPr>
          <w:bCs/>
          <w:sz w:val="22"/>
          <w:szCs w:val="22"/>
        </w:rPr>
      </w:pPr>
      <w:r w:rsidRPr="00C93D6F">
        <w:rPr>
          <w:bCs/>
          <w:sz w:val="22"/>
          <w:szCs w:val="22"/>
        </w:rPr>
        <w:t xml:space="preserve">Fica dispensada a apresentação das vias originais na forma </w:t>
      </w:r>
      <w:r w:rsidR="00C44D31" w:rsidRPr="00C93D6F">
        <w:rPr>
          <w:bCs/>
          <w:sz w:val="22"/>
          <w:szCs w:val="22"/>
        </w:rPr>
        <w:t xml:space="preserve">física </w:t>
      </w:r>
      <w:r w:rsidRPr="00C93D6F">
        <w:rPr>
          <w:bCs/>
          <w:sz w:val="22"/>
          <w:szCs w:val="22"/>
        </w:rPr>
        <w:t>desde que os documentos apresentados eletronicamente sejam assinados mediante certificado digital emitido no âmbito da Infraestrutura de Chaves Públicas (ICP-Brasil).</w:t>
      </w:r>
    </w:p>
    <w:p w14:paraId="56AD60B9" w14:textId="77777777" w:rsidR="00861FBF" w:rsidRPr="00C93D6F" w:rsidRDefault="00861FBF" w:rsidP="00076944">
      <w:pPr>
        <w:spacing w:after="0" w:line="240" w:lineRule="auto"/>
        <w:jc w:val="both"/>
        <w:rPr>
          <w:rFonts w:cs="Arial"/>
          <w:b/>
          <w:bCs/>
        </w:rPr>
      </w:pPr>
    </w:p>
    <w:p w14:paraId="54648075" w14:textId="5F202608" w:rsidR="00861FBF" w:rsidRPr="00C93D6F" w:rsidRDefault="00861FBF">
      <w:pPr>
        <w:pStyle w:val="PargrafodaLista"/>
        <w:numPr>
          <w:ilvl w:val="1"/>
          <w:numId w:val="15"/>
        </w:numPr>
        <w:jc w:val="both"/>
        <w:rPr>
          <w:bCs/>
          <w:sz w:val="22"/>
          <w:szCs w:val="22"/>
        </w:rPr>
      </w:pPr>
      <w:r w:rsidRPr="00C93D6F">
        <w:rPr>
          <w:bCs/>
          <w:sz w:val="22"/>
          <w:szCs w:val="22"/>
        </w:rPr>
        <w:t>Os doc</w:t>
      </w:r>
      <w:r w:rsidR="00D447C4" w:rsidRPr="00C93D6F">
        <w:rPr>
          <w:bCs/>
          <w:sz w:val="22"/>
          <w:szCs w:val="22"/>
        </w:rPr>
        <w:t>umentos emitidos via i</w:t>
      </w:r>
      <w:r w:rsidRPr="00C93D6F">
        <w:rPr>
          <w:bCs/>
          <w:sz w:val="22"/>
          <w:szCs w:val="22"/>
        </w:rPr>
        <w:t>nternet serão conferidos pelo Pregoeiro ou sua equipe de apoio.</w:t>
      </w:r>
    </w:p>
    <w:p w14:paraId="05BFB814" w14:textId="77777777" w:rsidR="007F7BB5" w:rsidRPr="00C93D6F" w:rsidRDefault="007F7BB5" w:rsidP="00076944">
      <w:pPr>
        <w:tabs>
          <w:tab w:val="center" w:pos="4419"/>
          <w:tab w:val="right" w:pos="8838"/>
        </w:tabs>
        <w:suppressAutoHyphens/>
        <w:spacing w:after="0" w:line="240" w:lineRule="auto"/>
        <w:jc w:val="both"/>
        <w:rPr>
          <w:rFonts w:cs="Arial"/>
          <w:lang w:eastAsia="zh-CN"/>
        </w:rPr>
      </w:pPr>
    </w:p>
    <w:p w14:paraId="2979CD34" w14:textId="4C41944E" w:rsidR="00E91D9F" w:rsidRPr="00C93D6F" w:rsidRDefault="00E91D9F">
      <w:pPr>
        <w:pStyle w:val="Ttulo1"/>
        <w:numPr>
          <w:ilvl w:val="0"/>
          <w:numId w:val="15"/>
        </w:numPr>
        <w:tabs>
          <w:tab w:val="left" w:pos="993"/>
        </w:tabs>
        <w:ind w:left="567"/>
        <w:rPr>
          <w:rFonts w:ascii="Arial" w:hAnsi="Arial" w:cs="Arial"/>
          <w:sz w:val="22"/>
          <w:szCs w:val="22"/>
        </w:rPr>
      </w:pPr>
      <w:bookmarkStart w:id="23" w:name="_Toc144734688"/>
      <w:r w:rsidRPr="00C93D6F">
        <w:rPr>
          <w:rFonts w:ascii="Arial" w:hAnsi="Arial" w:cs="Arial"/>
          <w:sz w:val="22"/>
          <w:szCs w:val="22"/>
        </w:rPr>
        <w:t>DOS RECURSOS</w:t>
      </w:r>
      <w:bookmarkEnd w:id="23"/>
    </w:p>
    <w:p w14:paraId="40C21E08" w14:textId="77777777" w:rsidR="00E91D9F" w:rsidRPr="00C93D6F" w:rsidRDefault="00E91D9F" w:rsidP="0037668B">
      <w:pPr>
        <w:pStyle w:val="Corpodetexto"/>
        <w:rPr>
          <w:rFonts w:cs="Arial"/>
          <w:b w:val="0"/>
          <w:sz w:val="22"/>
          <w:szCs w:val="22"/>
        </w:rPr>
      </w:pPr>
    </w:p>
    <w:p w14:paraId="0CCF9B44" w14:textId="3C67E129" w:rsidR="00E91D9F" w:rsidRPr="00C93D6F" w:rsidRDefault="00861FBF">
      <w:pPr>
        <w:pStyle w:val="Corpodetexto"/>
        <w:numPr>
          <w:ilvl w:val="1"/>
          <w:numId w:val="15"/>
        </w:numPr>
        <w:rPr>
          <w:rFonts w:cs="Arial"/>
          <w:b w:val="0"/>
          <w:sz w:val="22"/>
          <w:szCs w:val="22"/>
        </w:rPr>
      </w:pPr>
      <w:r w:rsidRPr="00C93D6F">
        <w:rPr>
          <w:rFonts w:cs="Arial"/>
          <w:b w:val="0"/>
          <w:sz w:val="22"/>
          <w:szCs w:val="22"/>
        </w:rPr>
        <w:t>Qualquer licitante poderá, durante a sessão pública, de forma imediata e motivada, explicitando sucintamente suas razões, imediatamente após</w:t>
      </w:r>
      <w:r w:rsidR="007F61D8" w:rsidRPr="00C93D6F">
        <w:rPr>
          <w:rFonts w:cs="Arial"/>
          <w:b w:val="0"/>
          <w:sz w:val="22"/>
          <w:szCs w:val="22"/>
        </w:rPr>
        <w:t xml:space="preserve"> o término do julgamento das propostas e do ato de habilitação ou inabilitação</w:t>
      </w:r>
      <w:r w:rsidRPr="00C93D6F">
        <w:rPr>
          <w:rFonts w:cs="Arial"/>
          <w:b w:val="0"/>
          <w:sz w:val="22"/>
          <w:szCs w:val="22"/>
        </w:rPr>
        <w:t xml:space="preserve">, em campo próprio do Sistema Eletrônico no </w:t>
      </w:r>
      <w:r w:rsidR="00A21848" w:rsidRPr="00C93D6F">
        <w:rPr>
          <w:rFonts w:cs="Arial"/>
          <w:b w:val="0"/>
          <w:sz w:val="22"/>
          <w:szCs w:val="22"/>
        </w:rPr>
        <w:t>prazo de 10</w:t>
      </w:r>
      <w:r w:rsidRPr="00C93D6F">
        <w:rPr>
          <w:rFonts w:cs="Arial"/>
          <w:b w:val="0"/>
          <w:sz w:val="22"/>
          <w:szCs w:val="22"/>
        </w:rPr>
        <w:t xml:space="preserve"> (</w:t>
      </w:r>
      <w:r w:rsidR="00A21848" w:rsidRPr="00C93D6F">
        <w:rPr>
          <w:rFonts w:cs="Arial"/>
          <w:b w:val="0"/>
          <w:sz w:val="22"/>
          <w:szCs w:val="22"/>
        </w:rPr>
        <w:t>dez</w:t>
      </w:r>
      <w:r w:rsidRPr="00C93D6F">
        <w:rPr>
          <w:rFonts w:cs="Arial"/>
          <w:b w:val="0"/>
          <w:sz w:val="22"/>
          <w:szCs w:val="22"/>
        </w:rPr>
        <w:t>) minutos, manifestar sua intenção de recorrer.</w:t>
      </w:r>
    </w:p>
    <w:p w14:paraId="14620D08" w14:textId="77777777" w:rsidR="00861FBF" w:rsidRPr="00C93D6F" w:rsidRDefault="00861FBF" w:rsidP="00076944">
      <w:pPr>
        <w:pStyle w:val="Corpodetexto"/>
        <w:rPr>
          <w:rFonts w:cs="Arial"/>
          <w:b w:val="0"/>
          <w:sz w:val="22"/>
          <w:szCs w:val="22"/>
        </w:rPr>
      </w:pPr>
    </w:p>
    <w:p w14:paraId="180109C5" w14:textId="50B70F47" w:rsidR="00F919BA" w:rsidRPr="00C93D6F" w:rsidRDefault="00861FBF">
      <w:pPr>
        <w:pStyle w:val="Corpodetexto"/>
        <w:numPr>
          <w:ilvl w:val="2"/>
          <w:numId w:val="15"/>
        </w:numPr>
        <w:rPr>
          <w:rFonts w:cs="Arial"/>
          <w:b w:val="0"/>
          <w:sz w:val="22"/>
          <w:szCs w:val="22"/>
        </w:rPr>
      </w:pPr>
      <w:r w:rsidRPr="00C93D6F">
        <w:rPr>
          <w:rFonts w:cs="Arial"/>
          <w:b w:val="0"/>
          <w:sz w:val="22"/>
          <w:szCs w:val="22"/>
        </w:rPr>
        <w:t xml:space="preserve">Será concedido ao licitante que manifestar a intenção de interpor recurso o prazo de </w:t>
      </w:r>
      <w:r w:rsidRPr="00C93D6F">
        <w:rPr>
          <w:rFonts w:cs="Arial"/>
          <w:bCs/>
          <w:sz w:val="22"/>
          <w:szCs w:val="22"/>
        </w:rPr>
        <w:t>03 (três) dias</w:t>
      </w:r>
      <w:r w:rsidRPr="00C93D6F">
        <w:rPr>
          <w:rFonts w:cs="Arial"/>
          <w:b w:val="0"/>
          <w:sz w:val="22"/>
          <w:szCs w:val="22"/>
        </w:rPr>
        <w:t xml:space="preserve"> </w:t>
      </w:r>
      <w:r w:rsidRPr="00C93D6F">
        <w:rPr>
          <w:rFonts w:cs="Arial"/>
          <w:bCs/>
          <w:sz w:val="22"/>
          <w:szCs w:val="22"/>
        </w:rPr>
        <w:t>úteis contados da data da intimação</w:t>
      </w:r>
      <w:r w:rsidRPr="00C93D6F">
        <w:rPr>
          <w:rFonts w:cs="Arial"/>
          <w:b w:val="0"/>
          <w:sz w:val="22"/>
          <w:szCs w:val="22"/>
        </w:rPr>
        <w:t>, para a</w:t>
      </w:r>
      <w:r w:rsidR="00EC7AFC" w:rsidRPr="00C93D6F">
        <w:rPr>
          <w:rFonts w:cs="Arial"/>
          <w:b w:val="0"/>
          <w:sz w:val="22"/>
          <w:szCs w:val="22"/>
        </w:rPr>
        <w:t>presentar as razões de recurso.</w:t>
      </w:r>
    </w:p>
    <w:p w14:paraId="13F3BF48" w14:textId="77777777" w:rsidR="00F919BA" w:rsidRPr="00C93D6F" w:rsidRDefault="00F919BA" w:rsidP="00076944">
      <w:pPr>
        <w:pStyle w:val="Corpodetexto"/>
        <w:rPr>
          <w:rFonts w:cs="Arial"/>
          <w:b w:val="0"/>
          <w:sz w:val="22"/>
          <w:szCs w:val="22"/>
        </w:rPr>
      </w:pPr>
    </w:p>
    <w:p w14:paraId="1CB63055" w14:textId="76FDF787" w:rsidR="00E91D9F" w:rsidRPr="00C93D6F" w:rsidRDefault="00EC7AFC">
      <w:pPr>
        <w:pStyle w:val="Corpodetexto"/>
        <w:numPr>
          <w:ilvl w:val="2"/>
          <w:numId w:val="15"/>
        </w:numPr>
        <w:rPr>
          <w:rFonts w:cs="Arial"/>
          <w:b w:val="0"/>
          <w:sz w:val="22"/>
          <w:szCs w:val="22"/>
        </w:rPr>
      </w:pPr>
      <w:r w:rsidRPr="00C93D6F">
        <w:rPr>
          <w:rFonts w:cs="Arial"/>
          <w:b w:val="0"/>
          <w:sz w:val="22"/>
          <w:szCs w:val="22"/>
        </w:rPr>
        <w:t xml:space="preserve">O prazo para apresentação de contrarrazões ao recurso pelos demais licitantes será de </w:t>
      </w:r>
      <w:r w:rsidRPr="00C93D6F">
        <w:rPr>
          <w:rFonts w:cs="Arial"/>
          <w:sz w:val="22"/>
          <w:szCs w:val="22"/>
        </w:rPr>
        <w:t>3 (três) dias úteis</w:t>
      </w:r>
      <w:r w:rsidRPr="00C93D6F">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C93D6F" w:rsidRDefault="00861FBF" w:rsidP="00076944">
      <w:pPr>
        <w:pStyle w:val="Corpodetexto"/>
        <w:rPr>
          <w:rFonts w:cs="Arial"/>
          <w:b w:val="0"/>
          <w:sz w:val="22"/>
          <w:szCs w:val="22"/>
        </w:rPr>
      </w:pPr>
    </w:p>
    <w:p w14:paraId="21B31731" w14:textId="149E5B2C" w:rsidR="00861FBF" w:rsidRPr="00C93D6F" w:rsidRDefault="00861FBF">
      <w:pPr>
        <w:pStyle w:val="Corpodetexto"/>
        <w:numPr>
          <w:ilvl w:val="1"/>
          <w:numId w:val="15"/>
        </w:numPr>
        <w:rPr>
          <w:rFonts w:cs="Arial"/>
          <w:b w:val="0"/>
          <w:sz w:val="22"/>
          <w:szCs w:val="22"/>
        </w:rPr>
      </w:pPr>
      <w:r w:rsidRPr="00C93D6F">
        <w:rPr>
          <w:rFonts w:cs="Arial"/>
          <w:b w:val="0"/>
          <w:sz w:val="22"/>
          <w:szCs w:val="22"/>
        </w:rPr>
        <w:t>Os recursos deverão ser encaminhados em campo próprio do sistema.</w:t>
      </w:r>
    </w:p>
    <w:p w14:paraId="6E8D6F6A" w14:textId="77777777" w:rsidR="00861FBF" w:rsidRPr="00C93D6F" w:rsidRDefault="00861FBF" w:rsidP="00076944">
      <w:pPr>
        <w:pStyle w:val="Corpodetexto"/>
        <w:rPr>
          <w:rFonts w:cs="Arial"/>
          <w:sz w:val="22"/>
          <w:szCs w:val="22"/>
        </w:rPr>
      </w:pPr>
    </w:p>
    <w:p w14:paraId="1CD5FD1A" w14:textId="068544AA" w:rsidR="00C1569A" w:rsidRPr="00C93D6F" w:rsidRDefault="00861FBF">
      <w:pPr>
        <w:pStyle w:val="Corpodetexto"/>
        <w:numPr>
          <w:ilvl w:val="1"/>
          <w:numId w:val="15"/>
        </w:numPr>
        <w:rPr>
          <w:rFonts w:cs="Arial"/>
          <w:b w:val="0"/>
          <w:sz w:val="22"/>
          <w:szCs w:val="22"/>
        </w:rPr>
      </w:pPr>
      <w:r w:rsidRPr="00C93D6F">
        <w:rPr>
          <w:rFonts w:cs="Arial"/>
          <w:b w:val="0"/>
          <w:sz w:val="22"/>
          <w:szCs w:val="22"/>
        </w:rPr>
        <w:t xml:space="preserve">O recurso será dirigido </w:t>
      </w:r>
      <w:r w:rsidR="00C1569A" w:rsidRPr="00C93D6F">
        <w:rPr>
          <w:rFonts w:cs="Arial"/>
          <w:b w:val="0"/>
          <w:sz w:val="22"/>
          <w:szCs w:val="22"/>
        </w:rPr>
        <w:t xml:space="preserve">à autoridade que tiver editado o ato ou proferido a decisão recorrida, a qual poderá reconsiderar sua decisão no prazo de </w:t>
      </w:r>
      <w:r w:rsidR="00C1569A" w:rsidRPr="00C93D6F">
        <w:rPr>
          <w:rFonts w:cs="Arial"/>
          <w:sz w:val="22"/>
          <w:szCs w:val="22"/>
        </w:rPr>
        <w:t>3 (três) dias úteis</w:t>
      </w:r>
      <w:r w:rsidR="00C1569A" w:rsidRPr="00C93D6F">
        <w:rPr>
          <w:rFonts w:cs="Arial"/>
          <w:b w:val="0"/>
          <w:sz w:val="22"/>
          <w:szCs w:val="22"/>
        </w:rPr>
        <w:t xml:space="preserve">, ou, nesse mesmo prazo, encaminhar recurso para a autoridade superior, a qual deverá proferir sua decisão no prazo de </w:t>
      </w:r>
      <w:r w:rsidR="00C1569A" w:rsidRPr="00C93D6F">
        <w:rPr>
          <w:rFonts w:cs="Arial"/>
          <w:sz w:val="22"/>
          <w:szCs w:val="22"/>
        </w:rPr>
        <w:t>10 (dez) dias úteis</w:t>
      </w:r>
      <w:r w:rsidR="00C1569A" w:rsidRPr="00C93D6F">
        <w:rPr>
          <w:rFonts w:cs="Arial"/>
          <w:b w:val="0"/>
          <w:sz w:val="22"/>
          <w:szCs w:val="22"/>
        </w:rPr>
        <w:t>, contado do recebimento dos autos.</w:t>
      </w:r>
    </w:p>
    <w:p w14:paraId="46E3BC48" w14:textId="77777777" w:rsidR="00861FBF" w:rsidRPr="00C93D6F" w:rsidRDefault="00861FBF" w:rsidP="00076944">
      <w:pPr>
        <w:pStyle w:val="Corpodetexto"/>
        <w:rPr>
          <w:rFonts w:cs="Arial"/>
          <w:sz w:val="22"/>
          <w:szCs w:val="22"/>
        </w:rPr>
      </w:pPr>
    </w:p>
    <w:p w14:paraId="29BAEBBA" w14:textId="19D03073" w:rsidR="00861FBF" w:rsidRPr="00C93D6F" w:rsidRDefault="00861FBF">
      <w:pPr>
        <w:pStyle w:val="Corpodetexto"/>
        <w:numPr>
          <w:ilvl w:val="1"/>
          <w:numId w:val="15"/>
        </w:numPr>
        <w:rPr>
          <w:rFonts w:cs="Arial"/>
          <w:b w:val="0"/>
          <w:sz w:val="22"/>
          <w:szCs w:val="22"/>
        </w:rPr>
      </w:pPr>
      <w:r w:rsidRPr="00C93D6F">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C93D6F" w:rsidRDefault="00B27E96" w:rsidP="00076944">
      <w:pPr>
        <w:pStyle w:val="Corpodetexto"/>
        <w:rPr>
          <w:rFonts w:cs="Arial"/>
          <w:sz w:val="22"/>
          <w:szCs w:val="22"/>
        </w:rPr>
      </w:pPr>
    </w:p>
    <w:p w14:paraId="2C725265" w14:textId="7D38631C" w:rsidR="00B27E96" w:rsidRPr="00C93D6F" w:rsidRDefault="00B27E96">
      <w:pPr>
        <w:pStyle w:val="Corpodetexto"/>
        <w:numPr>
          <w:ilvl w:val="1"/>
          <w:numId w:val="15"/>
        </w:numPr>
        <w:rPr>
          <w:rFonts w:cs="Arial"/>
          <w:sz w:val="22"/>
          <w:szCs w:val="22"/>
        </w:rPr>
      </w:pPr>
      <w:r w:rsidRPr="00C93D6F">
        <w:rPr>
          <w:rFonts w:cs="Arial"/>
          <w:b w:val="0"/>
          <w:sz w:val="22"/>
          <w:szCs w:val="22"/>
        </w:rPr>
        <w:t>O recurso e o pedido de reconsideração terão efeito suspensivo do ato ou da decisão recorrida até que sobrevenha decisão final da autoridade competente.</w:t>
      </w:r>
      <w:r w:rsidRPr="00C93D6F">
        <w:rPr>
          <w:rFonts w:cs="Arial"/>
          <w:sz w:val="22"/>
          <w:szCs w:val="22"/>
        </w:rPr>
        <w:t xml:space="preserve"> </w:t>
      </w:r>
    </w:p>
    <w:p w14:paraId="0CDA4899" w14:textId="77777777" w:rsidR="00B27E96" w:rsidRPr="00C93D6F" w:rsidRDefault="00B27E96" w:rsidP="00076944">
      <w:pPr>
        <w:pStyle w:val="Corpodetexto"/>
        <w:rPr>
          <w:rFonts w:cs="Arial"/>
          <w:sz w:val="22"/>
          <w:szCs w:val="22"/>
        </w:rPr>
      </w:pPr>
    </w:p>
    <w:p w14:paraId="0FFE91D3" w14:textId="57C2BC6B" w:rsidR="00B27E96" w:rsidRPr="00C93D6F" w:rsidRDefault="00B27E96">
      <w:pPr>
        <w:pStyle w:val="Corpodetexto"/>
        <w:numPr>
          <w:ilvl w:val="1"/>
          <w:numId w:val="15"/>
        </w:numPr>
        <w:rPr>
          <w:rFonts w:cs="Arial"/>
          <w:sz w:val="22"/>
          <w:szCs w:val="22"/>
        </w:rPr>
      </w:pPr>
      <w:r w:rsidRPr="00C93D6F">
        <w:rPr>
          <w:rFonts w:cs="Arial"/>
          <w:b w:val="0"/>
          <w:sz w:val="22"/>
          <w:szCs w:val="22"/>
        </w:rPr>
        <w:t>O acolhimento do recurso invalida tão somente os atos insuscetíveis de aproveitamento.</w:t>
      </w:r>
      <w:r w:rsidRPr="00C93D6F">
        <w:rPr>
          <w:rFonts w:cs="Arial"/>
          <w:sz w:val="22"/>
          <w:szCs w:val="22"/>
        </w:rPr>
        <w:t xml:space="preserve"> </w:t>
      </w:r>
    </w:p>
    <w:p w14:paraId="0ADC3BF6" w14:textId="77777777" w:rsidR="00861FBF" w:rsidRPr="00C93D6F" w:rsidRDefault="00861FBF" w:rsidP="00076944">
      <w:pPr>
        <w:pStyle w:val="Corpodetexto"/>
        <w:rPr>
          <w:rFonts w:cs="Arial"/>
          <w:sz w:val="22"/>
          <w:szCs w:val="22"/>
        </w:rPr>
      </w:pPr>
    </w:p>
    <w:p w14:paraId="3DF4F79A" w14:textId="3C77B690" w:rsidR="00861FBF" w:rsidRPr="00C93D6F" w:rsidRDefault="00861FBF">
      <w:pPr>
        <w:pStyle w:val="Corpodetexto"/>
        <w:numPr>
          <w:ilvl w:val="1"/>
          <w:numId w:val="15"/>
        </w:numPr>
        <w:rPr>
          <w:rFonts w:cs="Arial"/>
          <w:sz w:val="22"/>
          <w:szCs w:val="22"/>
        </w:rPr>
      </w:pPr>
      <w:r w:rsidRPr="00C93D6F">
        <w:rPr>
          <w:rFonts w:cs="Arial"/>
          <w:b w:val="0"/>
          <w:sz w:val="22"/>
          <w:szCs w:val="22"/>
        </w:rPr>
        <w:t xml:space="preserve">Os autos do processo permanecerão com vista franqueada aos interessados, no </w:t>
      </w:r>
      <w:r w:rsidRPr="00C93D6F">
        <w:rPr>
          <w:rFonts w:cs="Arial"/>
          <w:b w:val="0"/>
          <w:bCs/>
          <w:sz w:val="22"/>
          <w:szCs w:val="22"/>
        </w:rPr>
        <w:t>SAAE-JACAREÍ – UNIDADE DE LICITAÇÕES E COMPRAS</w:t>
      </w:r>
      <w:r w:rsidRPr="00C93D6F">
        <w:rPr>
          <w:rFonts w:cs="Arial"/>
          <w:b w:val="0"/>
          <w:sz w:val="22"/>
          <w:szCs w:val="22"/>
        </w:rPr>
        <w:t>, à Rua Miguel Leite do Amparo, nº 121 –Centro – Jacareí- SP, CEP 12.327-703, no horário de 08h30 às 16h30.</w:t>
      </w:r>
    </w:p>
    <w:p w14:paraId="7272D553" w14:textId="77777777" w:rsidR="00E91D9F" w:rsidRPr="00C93D6F" w:rsidRDefault="00E91D9F" w:rsidP="00076944">
      <w:pPr>
        <w:tabs>
          <w:tab w:val="center" w:pos="4419"/>
          <w:tab w:val="right" w:pos="8838"/>
        </w:tabs>
        <w:suppressAutoHyphens/>
        <w:spacing w:after="0" w:line="240" w:lineRule="auto"/>
        <w:jc w:val="both"/>
        <w:rPr>
          <w:rFonts w:cs="Arial"/>
          <w:lang w:eastAsia="zh-CN"/>
        </w:rPr>
      </w:pPr>
    </w:p>
    <w:p w14:paraId="799A4F42" w14:textId="48579B3A" w:rsidR="009E54CC" w:rsidRPr="00C93D6F" w:rsidRDefault="009E54CC">
      <w:pPr>
        <w:pStyle w:val="Ttulo1"/>
        <w:numPr>
          <w:ilvl w:val="0"/>
          <w:numId w:val="15"/>
        </w:numPr>
        <w:tabs>
          <w:tab w:val="left" w:pos="993"/>
        </w:tabs>
        <w:ind w:left="567"/>
        <w:rPr>
          <w:rFonts w:ascii="Arial" w:hAnsi="Arial" w:cs="Arial"/>
          <w:sz w:val="22"/>
          <w:szCs w:val="22"/>
        </w:rPr>
      </w:pPr>
      <w:bookmarkStart w:id="24" w:name="_Toc144734689"/>
      <w:r w:rsidRPr="00C93D6F">
        <w:rPr>
          <w:rFonts w:ascii="Arial" w:hAnsi="Arial" w:cs="Arial"/>
          <w:sz w:val="22"/>
          <w:szCs w:val="22"/>
        </w:rPr>
        <w:t>DA ADJUDICAÇÃO E DA HOMOLOGAÇÃO</w:t>
      </w:r>
      <w:bookmarkEnd w:id="24"/>
    </w:p>
    <w:p w14:paraId="2FDF7E87" w14:textId="77777777" w:rsidR="009E54CC" w:rsidRPr="00C93D6F" w:rsidRDefault="009E54CC" w:rsidP="00076944">
      <w:pPr>
        <w:pStyle w:val="P30"/>
        <w:snapToGrid/>
        <w:ind w:firstLine="1418"/>
        <w:rPr>
          <w:rFonts w:ascii="Arial" w:hAnsi="Arial" w:cs="Arial"/>
          <w:sz w:val="22"/>
          <w:szCs w:val="22"/>
        </w:rPr>
      </w:pPr>
    </w:p>
    <w:p w14:paraId="2C05DC15" w14:textId="56B14E65" w:rsidR="009E54CC" w:rsidRPr="00C93D6F" w:rsidRDefault="00AA2829">
      <w:pPr>
        <w:pStyle w:val="P30"/>
        <w:numPr>
          <w:ilvl w:val="1"/>
          <w:numId w:val="15"/>
        </w:numPr>
        <w:snapToGrid/>
        <w:rPr>
          <w:rFonts w:ascii="Arial" w:hAnsi="Arial" w:cs="Arial"/>
          <w:b w:val="0"/>
          <w:sz w:val="22"/>
          <w:szCs w:val="22"/>
        </w:rPr>
      </w:pPr>
      <w:r w:rsidRPr="00C93D6F">
        <w:rPr>
          <w:rFonts w:ascii="Arial" w:hAnsi="Arial" w:cs="Arial"/>
          <w:b w:val="0"/>
          <w:sz w:val="22"/>
          <w:szCs w:val="22"/>
        </w:rPr>
        <w:t>Encerradas as fases de julgamento e habilitação, e não havendo ou sendo exauridos os recursos administrativos, a</w:t>
      </w:r>
      <w:r w:rsidR="009E54CC" w:rsidRPr="00C93D6F">
        <w:rPr>
          <w:rFonts w:ascii="Arial" w:hAnsi="Arial" w:cs="Arial"/>
          <w:b w:val="0"/>
          <w:sz w:val="22"/>
          <w:szCs w:val="22"/>
        </w:rPr>
        <w:t xml:space="preserve"> adjudicação do objeto do presente certame será feita pel</w:t>
      </w:r>
      <w:r w:rsidRPr="00C93D6F">
        <w:rPr>
          <w:rFonts w:ascii="Arial" w:hAnsi="Arial" w:cs="Arial"/>
          <w:b w:val="0"/>
          <w:sz w:val="22"/>
          <w:szCs w:val="22"/>
        </w:rPr>
        <w:t>a</w:t>
      </w:r>
      <w:r w:rsidR="009E54CC" w:rsidRPr="00C93D6F">
        <w:rPr>
          <w:rFonts w:ascii="Arial" w:hAnsi="Arial" w:cs="Arial"/>
          <w:b w:val="0"/>
          <w:sz w:val="22"/>
          <w:szCs w:val="22"/>
        </w:rPr>
        <w:t xml:space="preserve"> </w:t>
      </w:r>
      <w:r w:rsidRPr="00C93D6F">
        <w:rPr>
          <w:rFonts w:ascii="Arial" w:hAnsi="Arial" w:cs="Arial"/>
          <w:b w:val="0"/>
          <w:sz w:val="22"/>
          <w:szCs w:val="22"/>
        </w:rPr>
        <w:t>Autoridade Competente</w:t>
      </w:r>
      <w:r w:rsidR="009E54CC" w:rsidRPr="00C93D6F">
        <w:rPr>
          <w:rFonts w:ascii="Arial" w:hAnsi="Arial" w:cs="Arial"/>
          <w:b w:val="0"/>
          <w:sz w:val="22"/>
          <w:szCs w:val="22"/>
        </w:rPr>
        <w:t>.</w:t>
      </w:r>
    </w:p>
    <w:p w14:paraId="77D8DFB3" w14:textId="77777777" w:rsidR="009E54CC" w:rsidRPr="00C93D6F" w:rsidRDefault="009E54CC" w:rsidP="00076944">
      <w:pPr>
        <w:pStyle w:val="P30"/>
        <w:snapToGrid/>
        <w:rPr>
          <w:rFonts w:ascii="Arial" w:hAnsi="Arial" w:cs="Arial"/>
          <w:sz w:val="22"/>
          <w:szCs w:val="22"/>
        </w:rPr>
      </w:pPr>
    </w:p>
    <w:p w14:paraId="560AE092" w14:textId="11943B24" w:rsidR="009E54CC" w:rsidRPr="00C93D6F" w:rsidRDefault="00861FBF">
      <w:pPr>
        <w:pStyle w:val="P30"/>
        <w:numPr>
          <w:ilvl w:val="2"/>
          <w:numId w:val="15"/>
        </w:numPr>
        <w:snapToGrid/>
        <w:rPr>
          <w:rFonts w:ascii="Arial" w:hAnsi="Arial" w:cs="Arial"/>
          <w:sz w:val="22"/>
          <w:szCs w:val="22"/>
        </w:rPr>
      </w:pPr>
      <w:r w:rsidRPr="00C93D6F">
        <w:rPr>
          <w:rFonts w:ascii="Arial" w:hAnsi="Arial" w:cs="Arial"/>
          <w:sz w:val="22"/>
          <w:szCs w:val="22"/>
        </w:rPr>
        <w:t>NÃO SERÃO ADJUDICADOS VALORES</w:t>
      </w:r>
      <w:r w:rsidR="009E54CC" w:rsidRPr="00C93D6F">
        <w:rPr>
          <w:rFonts w:ascii="Arial" w:hAnsi="Arial" w:cs="Arial"/>
          <w:sz w:val="22"/>
          <w:szCs w:val="22"/>
        </w:rPr>
        <w:t xml:space="preserve"> ACIMA DOS VALORES ESTIMADOS PELO SAAE-JACAREÍ</w:t>
      </w:r>
      <w:r w:rsidRPr="00C93D6F">
        <w:rPr>
          <w:rFonts w:ascii="Arial" w:hAnsi="Arial" w:cs="Arial"/>
          <w:sz w:val="22"/>
          <w:szCs w:val="22"/>
        </w:rPr>
        <w:t>.</w:t>
      </w:r>
    </w:p>
    <w:p w14:paraId="7294F413" w14:textId="77777777" w:rsidR="009E54CC" w:rsidRPr="00C93D6F" w:rsidRDefault="009E54CC" w:rsidP="00076944">
      <w:pPr>
        <w:tabs>
          <w:tab w:val="center" w:pos="4419"/>
          <w:tab w:val="right" w:pos="8838"/>
        </w:tabs>
        <w:suppressAutoHyphens/>
        <w:spacing w:after="0" w:line="240" w:lineRule="auto"/>
        <w:jc w:val="both"/>
        <w:rPr>
          <w:rFonts w:cs="Arial"/>
          <w:lang w:eastAsia="zh-CN"/>
        </w:rPr>
      </w:pPr>
    </w:p>
    <w:p w14:paraId="0C23E976" w14:textId="71C9439A" w:rsidR="00E77752" w:rsidRPr="00C93D6F" w:rsidRDefault="00E77752">
      <w:pPr>
        <w:pStyle w:val="Ttulo1"/>
        <w:numPr>
          <w:ilvl w:val="0"/>
          <w:numId w:val="15"/>
        </w:numPr>
        <w:tabs>
          <w:tab w:val="left" w:pos="993"/>
        </w:tabs>
        <w:ind w:left="567"/>
        <w:rPr>
          <w:rFonts w:ascii="Arial" w:hAnsi="Arial" w:cs="Arial"/>
          <w:sz w:val="22"/>
          <w:szCs w:val="22"/>
        </w:rPr>
      </w:pPr>
      <w:bookmarkStart w:id="25" w:name="_Ref143763509"/>
      <w:bookmarkStart w:id="26" w:name="_Toc144734690"/>
      <w:r w:rsidRPr="00C93D6F">
        <w:rPr>
          <w:rFonts w:ascii="Arial" w:hAnsi="Arial" w:cs="Arial"/>
          <w:sz w:val="22"/>
          <w:szCs w:val="22"/>
        </w:rPr>
        <w:t>DA DOTAÇÃO ORÇAMENTÁRIA</w:t>
      </w:r>
      <w:bookmarkEnd w:id="25"/>
      <w:bookmarkEnd w:id="26"/>
    </w:p>
    <w:p w14:paraId="1436A1B1" w14:textId="77777777" w:rsidR="005A2E93" w:rsidRPr="00C93D6F" w:rsidRDefault="005A2E93" w:rsidP="00076944">
      <w:pPr>
        <w:pStyle w:val="Recuodecorpodetexto21"/>
        <w:ind w:firstLine="0"/>
        <w:rPr>
          <w:rFonts w:ascii="Arial" w:hAnsi="Arial" w:cs="Arial"/>
          <w:b/>
          <w:sz w:val="22"/>
          <w:szCs w:val="22"/>
        </w:rPr>
      </w:pPr>
    </w:p>
    <w:p w14:paraId="59B2CEF8" w14:textId="681F2750" w:rsidR="00E77752" w:rsidRPr="00C93D6F" w:rsidRDefault="00E77752">
      <w:pPr>
        <w:pStyle w:val="Recuodecorpodetexto21"/>
        <w:numPr>
          <w:ilvl w:val="1"/>
          <w:numId w:val="15"/>
        </w:numPr>
        <w:rPr>
          <w:rFonts w:ascii="Arial" w:hAnsi="Arial" w:cs="Arial"/>
          <w:sz w:val="22"/>
          <w:szCs w:val="22"/>
        </w:rPr>
      </w:pPr>
      <w:r w:rsidRPr="00C93D6F">
        <w:rPr>
          <w:rFonts w:ascii="Arial" w:hAnsi="Arial" w:cs="Arial"/>
          <w:sz w:val="22"/>
          <w:szCs w:val="22"/>
        </w:rPr>
        <w:t>A(s) despesa(s) decorrente(s) da aquisição dos materiais correrão por conta do(s) recurso(s) consignado(s) na(s) seguinte(s) dotação(ões):</w:t>
      </w:r>
    </w:p>
    <w:p w14:paraId="3BBAD6F0" w14:textId="77777777" w:rsidR="00E77752" w:rsidRPr="00C93D6F" w:rsidRDefault="00E77752" w:rsidP="00076944">
      <w:pPr>
        <w:spacing w:after="0" w:line="240" w:lineRule="auto"/>
        <w:rPr>
          <w:rFonts w:cs="Arial"/>
          <w:b/>
          <w:color w:val="000000"/>
        </w:rPr>
      </w:pPr>
    </w:p>
    <w:p w14:paraId="09D47CAC" w14:textId="67D547E7" w:rsidR="00E77752" w:rsidRPr="00C93D6F" w:rsidRDefault="00E77752" w:rsidP="00076944">
      <w:pPr>
        <w:spacing w:after="0" w:line="240" w:lineRule="auto"/>
        <w:rPr>
          <w:rFonts w:cs="Arial"/>
          <w:b/>
          <w:highlight w:val="lightGray"/>
        </w:rPr>
      </w:pPr>
      <w:r w:rsidRPr="00C93D6F">
        <w:rPr>
          <w:rFonts w:cs="Arial"/>
          <w:b/>
          <w:highlight w:val="lightGray"/>
        </w:rPr>
        <w:t>0000</w:t>
      </w:r>
      <w:r w:rsidR="00C20B5E">
        <w:rPr>
          <w:rFonts w:cs="Arial"/>
          <w:b/>
          <w:highlight w:val="lightGray"/>
        </w:rPr>
        <w:t>42</w:t>
      </w:r>
      <w:r w:rsidRPr="00C93D6F">
        <w:rPr>
          <w:rFonts w:cs="Arial"/>
          <w:b/>
          <w:highlight w:val="lightGray"/>
        </w:rPr>
        <w:t>/030</w:t>
      </w:r>
      <w:r w:rsidR="00C20B5E">
        <w:rPr>
          <w:rFonts w:cs="Arial"/>
          <w:b/>
          <w:highlight w:val="lightGray"/>
        </w:rPr>
        <w:t>3</w:t>
      </w:r>
      <w:r w:rsidRPr="00C93D6F">
        <w:rPr>
          <w:rFonts w:cs="Arial"/>
          <w:b/>
          <w:highlight w:val="lightGray"/>
        </w:rPr>
        <w:t>01/</w:t>
      </w:r>
      <w:r w:rsidR="00C20B5E">
        <w:rPr>
          <w:rFonts w:cs="Arial"/>
          <w:b/>
          <w:highlight w:val="lightGray"/>
        </w:rPr>
        <w:t>17</w:t>
      </w:r>
      <w:r w:rsidRPr="00C93D6F">
        <w:rPr>
          <w:rFonts w:cs="Arial"/>
          <w:b/>
          <w:highlight w:val="lightGray"/>
        </w:rPr>
        <w:t>.</w:t>
      </w:r>
      <w:r w:rsidR="00C20B5E">
        <w:rPr>
          <w:rFonts w:cs="Arial"/>
          <w:b/>
          <w:highlight w:val="lightGray"/>
        </w:rPr>
        <w:t>5</w:t>
      </w:r>
      <w:r w:rsidRPr="00C93D6F">
        <w:rPr>
          <w:rFonts w:cs="Arial"/>
          <w:b/>
          <w:highlight w:val="lightGray"/>
        </w:rPr>
        <w:t>12.</w:t>
      </w:r>
      <w:r w:rsidR="00C20B5E">
        <w:rPr>
          <w:rFonts w:cs="Arial"/>
          <w:b/>
          <w:highlight w:val="lightGray"/>
        </w:rPr>
        <w:t>0011</w:t>
      </w:r>
      <w:r w:rsidRPr="00C93D6F">
        <w:rPr>
          <w:rFonts w:cs="Arial"/>
          <w:b/>
          <w:highlight w:val="lightGray"/>
        </w:rPr>
        <w:t>.22</w:t>
      </w:r>
      <w:r w:rsidR="00C20B5E">
        <w:rPr>
          <w:rFonts w:cs="Arial"/>
          <w:b/>
          <w:highlight w:val="lightGray"/>
        </w:rPr>
        <w:t>50</w:t>
      </w:r>
      <w:r w:rsidRPr="00C93D6F">
        <w:rPr>
          <w:rFonts w:cs="Arial"/>
          <w:b/>
          <w:highlight w:val="lightGray"/>
        </w:rPr>
        <w:t>/04/110.0000/</w:t>
      </w:r>
      <w:r w:rsidR="00C20B5E">
        <w:rPr>
          <w:rFonts w:cs="Arial"/>
          <w:b/>
          <w:highlight w:val="lightGray"/>
        </w:rPr>
        <w:t>4.4.</w:t>
      </w:r>
      <w:r w:rsidRPr="00C93D6F">
        <w:rPr>
          <w:rFonts w:cs="Arial"/>
          <w:b/>
          <w:highlight w:val="lightGray"/>
        </w:rPr>
        <w:t>90.</w:t>
      </w:r>
      <w:r w:rsidR="00C20B5E">
        <w:rPr>
          <w:rFonts w:cs="Arial"/>
          <w:b/>
          <w:highlight w:val="lightGray"/>
        </w:rPr>
        <w:t>52</w:t>
      </w:r>
      <w:r w:rsidRPr="00C93D6F">
        <w:rPr>
          <w:rFonts w:cs="Arial"/>
          <w:b/>
          <w:highlight w:val="lightGray"/>
        </w:rPr>
        <w:t>.</w:t>
      </w:r>
      <w:r w:rsidR="00C20B5E">
        <w:rPr>
          <w:rFonts w:cs="Arial"/>
          <w:b/>
          <w:highlight w:val="lightGray"/>
        </w:rPr>
        <w:t>38</w:t>
      </w:r>
    </w:p>
    <w:p w14:paraId="37BF90E7" w14:textId="582FBEFB" w:rsidR="00E77752" w:rsidRPr="00C93D6F" w:rsidRDefault="00E77752" w:rsidP="00076944">
      <w:pPr>
        <w:spacing w:after="0" w:line="240" w:lineRule="auto"/>
        <w:rPr>
          <w:rFonts w:cs="Arial"/>
          <w:b/>
          <w:highlight w:val="lightGray"/>
        </w:rPr>
      </w:pPr>
      <w:r w:rsidRPr="00C93D6F">
        <w:rPr>
          <w:rFonts w:cs="Arial"/>
          <w:b/>
          <w:highlight w:val="lightGray"/>
        </w:rPr>
        <w:t>030</w:t>
      </w:r>
      <w:r w:rsidR="00C20B5E">
        <w:rPr>
          <w:rFonts w:cs="Arial"/>
          <w:b/>
          <w:highlight w:val="lightGray"/>
        </w:rPr>
        <w:t>3</w:t>
      </w:r>
      <w:r w:rsidRPr="00C93D6F">
        <w:rPr>
          <w:rFonts w:cs="Arial"/>
          <w:b/>
          <w:highlight w:val="lightGray"/>
        </w:rPr>
        <w:t xml:space="preserve">01 –DEPARTAMENTO </w:t>
      </w:r>
      <w:r w:rsidR="00C20B5E">
        <w:rPr>
          <w:rFonts w:cs="Arial"/>
          <w:b/>
          <w:highlight w:val="lightGray"/>
        </w:rPr>
        <w:t>DE OPERAÇÃO E MANUTENÇÃO</w:t>
      </w:r>
    </w:p>
    <w:p w14:paraId="4B26AD28" w14:textId="35F15C42" w:rsidR="00E77752" w:rsidRPr="00C93D6F" w:rsidRDefault="00C20B5E" w:rsidP="00076944">
      <w:pPr>
        <w:spacing w:after="0" w:line="240" w:lineRule="auto"/>
        <w:rPr>
          <w:rFonts w:cs="Arial"/>
          <w:b/>
          <w:highlight w:val="lightGray"/>
        </w:rPr>
      </w:pPr>
      <w:r>
        <w:rPr>
          <w:rFonts w:cs="Arial"/>
          <w:b/>
          <w:highlight w:val="lightGray"/>
        </w:rPr>
        <w:t>42</w:t>
      </w:r>
      <w:r w:rsidR="00E77752" w:rsidRPr="00C93D6F">
        <w:rPr>
          <w:rFonts w:cs="Arial"/>
          <w:b/>
          <w:highlight w:val="lightGray"/>
        </w:rPr>
        <w:t xml:space="preserve"> – </w:t>
      </w:r>
      <w:r w:rsidR="006A239A">
        <w:rPr>
          <w:rFonts w:cs="Arial"/>
          <w:b/>
          <w:highlight w:val="lightGray"/>
        </w:rPr>
        <w:t xml:space="preserve">EQUIPAMENTO E MATERIAL PERMANENTE  </w:t>
      </w:r>
    </w:p>
    <w:p w14:paraId="25CDBD10" w14:textId="75FF4B09" w:rsidR="00E77752" w:rsidRPr="00C93D6F" w:rsidRDefault="0001201C" w:rsidP="00076944">
      <w:pPr>
        <w:spacing w:after="0" w:line="240" w:lineRule="auto"/>
        <w:rPr>
          <w:rFonts w:cs="Arial"/>
          <w:b/>
        </w:rPr>
      </w:pPr>
      <w:r w:rsidRPr="00C93D6F">
        <w:rPr>
          <w:rFonts w:cs="Arial"/>
          <w:b/>
          <w:highlight w:val="lightGray"/>
        </w:rPr>
        <w:t xml:space="preserve">FONTE DE RECURSOS: </w:t>
      </w:r>
      <w:r w:rsidR="00E77752" w:rsidRPr="00C93D6F">
        <w:rPr>
          <w:rFonts w:cs="Arial"/>
          <w:b/>
          <w:highlight w:val="lightGray"/>
        </w:rPr>
        <w:t>100% RECURSOS PRÓPRIOS</w:t>
      </w:r>
    </w:p>
    <w:p w14:paraId="113E16E4" w14:textId="77777777" w:rsidR="009E54CC" w:rsidRPr="00C93D6F" w:rsidRDefault="009E54CC" w:rsidP="00076944">
      <w:pPr>
        <w:tabs>
          <w:tab w:val="center" w:pos="4419"/>
          <w:tab w:val="right" w:pos="8838"/>
        </w:tabs>
        <w:suppressAutoHyphens/>
        <w:spacing w:after="0" w:line="240" w:lineRule="auto"/>
        <w:jc w:val="both"/>
        <w:rPr>
          <w:rFonts w:cs="Arial"/>
          <w:lang w:eastAsia="zh-CN"/>
        </w:rPr>
      </w:pPr>
    </w:p>
    <w:p w14:paraId="0BF96689" w14:textId="0B297292" w:rsidR="00AD39F9" w:rsidRPr="00C93D6F" w:rsidRDefault="00AD39F9">
      <w:pPr>
        <w:pStyle w:val="Ttulo1"/>
        <w:numPr>
          <w:ilvl w:val="0"/>
          <w:numId w:val="15"/>
        </w:numPr>
        <w:tabs>
          <w:tab w:val="left" w:pos="993"/>
        </w:tabs>
        <w:ind w:left="567"/>
        <w:rPr>
          <w:rFonts w:ascii="Arial" w:hAnsi="Arial" w:cs="Arial"/>
          <w:sz w:val="22"/>
          <w:szCs w:val="22"/>
        </w:rPr>
      </w:pPr>
      <w:bookmarkStart w:id="27" w:name="_Toc144734691"/>
      <w:r w:rsidRPr="00C93D6F">
        <w:rPr>
          <w:rFonts w:ascii="Arial" w:hAnsi="Arial" w:cs="Arial"/>
          <w:sz w:val="22"/>
          <w:szCs w:val="22"/>
        </w:rPr>
        <w:t xml:space="preserve">FORMALIZAÇÃO </w:t>
      </w:r>
      <w:r w:rsidR="006A239A" w:rsidRPr="006F22FC">
        <w:rPr>
          <w:rFonts w:ascii="Arial" w:hAnsi="Arial" w:cs="Arial"/>
          <w:sz w:val="22"/>
          <w:szCs w:val="22"/>
        </w:rPr>
        <w:t>D</w:t>
      </w:r>
      <w:r w:rsidR="00285E5A" w:rsidRPr="006F22FC">
        <w:rPr>
          <w:rFonts w:ascii="Arial" w:hAnsi="Arial" w:cs="Arial"/>
          <w:sz w:val="22"/>
          <w:szCs w:val="22"/>
        </w:rPr>
        <w:t>A</w:t>
      </w:r>
      <w:r w:rsidR="006A239A" w:rsidRPr="006F22FC">
        <w:rPr>
          <w:rFonts w:ascii="Arial" w:hAnsi="Arial" w:cs="Arial"/>
          <w:sz w:val="22"/>
          <w:szCs w:val="22"/>
        </w:rPr>
        <w:t xml:space="preserve"> CONTRA</w:t>
      </w:r>
      <w:r w:rsidR="00285E5A" w:rsidRPr="006F22FC">
        <w:rPr>
          <w:rFonts w:ascii="Arial" w:hAnsi="Arial" w:cs="Arial"/>
          <w:sz w:val="22"/>
          <w:szCs w:val="22"/>
        </w:rPr>
        <w:t>ÇÃO</w:t>
      </w:r>
      <w:bookmarkEnd w:id="27"/>
    </w:p>
    <w:p w14:paraId="79DF4E7D" w14:textId="77777777" w:rsidR="00AD39F9" w:rsidRPr="00C93D6F" w:rsidRDefault="00AD39F9" w:rsidP="00076944">
      <w:pPr>
        <w:widowControl w:val="0"/>
        <w:spacing w:after="0" w:line="240" w:lineRule="auto"/>
        <w:jc w:val="both"/>
        <w:rPr>
          <w:rFonts w:cs="Arial"/>
          <w:b/>
          <w:bCs/>
        </w:rPr>
      </w:pPr>
    </w:p>
    <w:p w14:paraId="06D2FE82" w14:textId="19DA90DC" w:rsidR="00AD39F9" w:rsidRPr="00C93D6F" w:rsidRDefault="00FE4FDC">
      <w:pPr>
        <w:pStyle w:val="PargrafodaLista"/>
        <w:numPr>
          <w:ilvl w:val="1"/>
          <w:numId w:val="15"/>
        </w:numPr>
        <w:jc w:val="both"/>
        <w:rPr>
          <w:sz w:val="22"/>
          <w:szCs w:val="22"/>
        </w:rPr>
      </w:pPr>
      <w:r w:rsidRPr="004F1904">
        <w:rPr>
          <w:sz w:val="22"/>
          <w:szCs w:val="22"/>
        </w:rPr>
        <w:t>A aquisição do objeto desta licitação dar-se-á através da emissão de Autorização de Fornecimento (AF)</w:t>
      </w:r>
      <w:r w:rsidR="00AD39F9" w:rsidRPr="004F1904">
        <w:rPr>
          <w:sz w:val="22"/>
          <w:szCs w:val="22"/>
        </w:rPr>
        <w:t xml:space="preserve">, </w:t>
      </w:r>
      <w:r w:rsidR="00AD39F9" w:rsidRPr="00C93D6F">
        <w:rPr>
          <w:color w:val="000000"/>
          <w:sz w:val="22"/>
          <w:szCs w:val="22"/>
        </w:rPr>
        <w:t>e del</w:t>
      </w:r>
      <w:r>
        <w:rPr>
          <w:color w:val="000000"/>
          <w:sz w:val="22"/>
          <w:szCs w:val="22"/>
        </w:rPr>
        <w:t>a</w:t>
      </w:r>
      <w:r w:rsidR="00AD39F9" w:rsidRPr="00C93D6F">
        <w:rPr>
          <w:color w:val="000000"/>
          <w:sz w:val="22"/>
          <w:szCs w:val="22"/>
        </w:rPr>
        <w:t xml:space="preserve"> fará parte, como se transcrito estivesse, eventual termo de referência ou quaisquer outros documentos integrantes do procedimento licitatório e indispensáveis para plena compreensão do mesmo.</w:t>
      </w:r>
    </w:p>
    <w:p w14:paraId="3AC1934C" w14:textId="77777777" w:rsidR="00285E5A" w:rsidRPr="00C93D6F" w:rsidRDefault="00285E5A" w:rsidP="00076944">
      <w:pPr>
        <w:spacing w:after="0" w:line="240" w:lineRule="auto"/>
        <w:jc w:val="both"/>
        <w:rPr>
          <w:rFonts w:cs="Arial"/>
          <w:b/>
          <w:color w:val="000000"/>
        </w:rPr>
      </w:pPr>
    </w:p>
    <w:p w14:paraId="628DD006" w14:textId="01C7DA47" w:rsidR="00AD39F9" w:rsidRPr="00C93D6F" w:rsidRDefault="00FE4FDC">
      <w:pPr>
        <w:pStyle w:val="PargrafodaLista"/>
        <w:numPr>
          <w:ilvl w:val="1"/>
          <w:numId w:val="15"/>
        </w:numPr>
        <w:jc w:val="both"/>
        <w:rPr>
          <w:sz w:val="22"/>
          <w:szCs w:val="22"/>
        </w:rPr>
      </w:pPr>
      <w:bookmarkStart w:id="28" w:name="_Ref143762568"/>
      <w:r w:rsidRPr="004F1904">
        <w:rPr>
          <w:color w:val="000000"/>
          <w:sz w:val="22"/>
          <w:szCs w:val="22"/>
        </w:rPr>
        <w:t xml:space="preserve">O SAAE de Jacareí enviará através de e-mail a respectiva Autorização de Fornecimentos (AF) </w:t>
      </w:r>
      <w:r w:rsidR="004E0329" w:rsidRPr="004F1904">
        <w:rPr>
          <w:color w:val="000000"/>
          <w:sz w:val="22"/>
          <w:szCs w:val="22"/>
        </w:rPr>
        <w:t xml:space="preserve">cujo recebimento </w:t>
      </w:r>
      <w:r w:rsidRPr="004F1904">
        <w:rPr>
          <w:color w:val="000000"/>
          <w:sz w:val="22"/>
          <w:szCs w:val="22"/>
        </w:rPr>
        <w:t xml:space="preserve">deverá ser confirmado </w:t>
      </w:r>
      <w:r w:rsidR="004E0329" w:rsidRPr="004F1904">
        <w:rPr>
          <w:color w:val="000000"/>
          <w:sz w:val="22"/>
          <w:szCs w:val="22"/>
        </w:rPr>
        <w:t>p</w:t>
      </w:r>
      <w:r w:rsidRPr="004F1904">
        <w:rPr>
          <w:color w:val="000000"/>
          <w:sz w:val="22"/>
          <w:szCs w:val="22"/>
        </w:rPr>
        <w:t xml:space="preserve">ela CONTRATADA no prazo de </w:t>
      </w:r>
      <w:r w:rsidR="00E74976" w:rsidRPr="004F1904">
        <w:rPr>
          <w:color w:val="000000"/>
          <w:sz w:val="22"/>
          <w:szCs w:val="22"/>
        </w:rPr>
        <w:t xml:space="preserve">3 </w:t>
      </w:r>
      <w:r w:rsidRPr="004F1904">
        <w:rPr>
          <w:color w:val="000000"/>
          <w:sz w:val="22"/>
          <w:szCs w:val="22"/>
        </w:rPr>
        <w:t>(</w:t>
      </w:r>
      <w:r w:rsidR="00E74976" w:rsidRPr="004F1904">
        <w:rPr>
          <w:color w:val="000000"/>
          <w:sz w:val="22"/>
          <w:szCs w:val="22"/>
        </w:rPr>
        <w:t>três</w:t>
      </w:r>
      <w:r w:rsidRPr="004F1904">
        <w:rPr>
          <w:color w:val="000000"/>
          <w:sz w:val="22"/>
          <w:szCs w:val="22"/>
        </w:rPr>
        <w:t xml:space="preserve">) </w:t>
      </w:r>
      <w:r w:rsidR="00E74976" w:rsidRPr="004F1904">
        <w:rPr>
          <w:color w:val="000000"/>
          <w:sz w:val="22"/>
          <w:szCs w:val="22"/>
        </w:rPr>
        <w:t>dias úteis</w:t>
      </w:r>
      <w:r w:rsidR="00AD39F9" w:rsidRPr="004F1904">
        <w:rPr>
          <w:color w:val="000000"/>
          <w:sz w:val="22"/>
          <w:szCs w:val="22"/>
        </w:rPr>
        <w:t xml:space="preserve">, bem como </w:t>
      </w:r>
      <w:r w:rsidR="004E0329" w:rsidRPr="004F1904">
        <w:rPr>
          <w:color w:val="000000"/>
          <w:sz w:val="22"/>
          <w:szCs w:val="22"/>
        </w:rPr>
        <w:t xml:space="preserve">providenciada </w:t>
      </w:r>
      <w:r w:rsidRPr="004F1904">
        <w:rPr>
          <w:color w:val="000000"/>
          <w:sz w:val="22"/>
          <w:szCs w:val="22"/>
        </w:rPr>
        <w:t>a</w:t>
      </w:r>
      <w:r w:rsidR="00AD39F9" w:rsidRPr="004F1904">
        <w:rPr>
          <w:color w:val="000000"/>
          <w:sz w:val="22"/>
          <w:szCs w:val="22"/>
        </w:rPr>
        <w:t xml:space="preserve"> </w:t>
      </w:r>
      <w:r w:rsidRPr="004F1904">
        <w:rPr>
          <w:color w:val="000000"/>
          <w:sz w:val="22"/>
          <w:szCs w:val="22"/>
        </w:rPr>
        <w:t>assinatura do</w:t>
      </w:r>
      <w:r w:rsidR="00AD39F9" w:rsidRPr="00C93D6F">
        <w:rPr>
          <w:color w:val="000000"/>
          <w:sz w:val="22"/>
          <w:szCs w:val="22"/>
        </w:rPr>
        <w:t xml:space="preserve"> Termo de Ciência de Notificação (</w:t>
      </w:r>
      <w:r w:rsidR="00B04E84" w:rsidRPr="00C93D6F">
        <w:rPr>
          <w:color w:val="000000"/>
          <w:sz w:val="22"/>
          <w:szCs w:val="22"/>
          <w:highlight w:val="lightGray"/>
        </w:rPr>
        <w:t xml:space="preserve">Anexo </w:t>
      </w:r>
      <w:r w:rsidR="004F1904">
        <w:rPr>
          <w:color w:val="000000"/>
          <w:sz w:val="22"/>
          <w:szCs w:val="22"/>
          <w:highlight w:val="lightGray"/>
        </w:rPr>
        <w:t>IV</w:t>
      </w:r>
      <w:r w:rsidR="00AD39F9" w:rsidRPr="00C93D6F">
        <w:rPr>
          <w:color w:val="000000"/>
          <w:sz w:val="22"/>
          <w:szCs w:val="22"/>
        </w:rPr>
        <w:t xml:space="preserve">), sob pena de decair do direito à contratação, sem prejuízo da aplicação das sanções previstas no </w:t>
      </w:r>
      <w:hyperlink r:id="rId46" w:anchor="art155:~:text=E%20SAN%C3%87%C3%95ES%20ADMINISTRATIVAS-,Art.%20155.,-O%20licitante%20ou" w:history="1">
        <w:r w:rsidR="00AD39F9" w:rsidRPr="00C93D6F">
          <w:rPr>
            <w:rStyle w:val="Hyperlink"/>
            <w:sz w:val="22"/>
            <w:szCs w:val="22"/>
          </w:rPr>
          <w:t xml:space="preserve">art. </w:t>
        </w:r>
        <w:r w:rsidR="00345ADE" w:rsidRPr="00C93D6F">
          <w:rPr>
            <w:rStyle w:val="Hyperlink"/>
            <w:sz w:val="22"/>
            <w:szCs w:val="22"/>
          </w:rPr>
          <w:t>155</w:t>
        </w:r>
        <w:r w:rsidR="00AD39F9" w:rsidRPr="00C93D6F">
          <w:rPr>
            <w:rStyle w:val="Hyperlink"/>
            <w:sz w:val="22"/>
            <w:szCs w:val="22"/>
          </w:rPr>
          <w:t xml:space="preserve"> da Lei </w:t>
        </w:r>
        <w:r w:rsidR="00345ADE" w:rsidRPr="00C93D6F">
          <w:rPr>
            <w:rStyle w:val="Hyperlink"/>
            <w:sz w:val="22"/>
            <w:szCs w:val="22"/>
          </w:rPr>
          <w:t>14.133</w:t>
        </w:r>
        <w:r w:rsidR="00AD39F9" w:rsidRPr="00C93D6F">
          <w:rPr>
            <w:rStyle w:val="Hyperlink"/>
            <w:sz w:val="22"/>
            <w:szCs w:val="22"/>
          </w:rPr>
          <w:t>/</w:t>
        </w:r>
        <w:r w:rsidR="00345ADE" w:rsidRPr="00C93D6F">
          <w:rPr>
            <w:rStyle w:val="Hyperlink"/>
            <w:sz w:val="22"/>
            <w:szCs w:val="22"/>
          </w:rPr>
          <w:t>21</w:t>
        </w:r>
      </w:hyperlink>
      <w:r w:rsidR="00AD39F9" w:rsidRPr="00C93D6F">
        <w:rPr>
          <w:color w:val="000000"/>
          <w:sz w:val="22"/>
          <w:szCs w:val="22"/>
        </w:rPr>
        <w:t xml:space="preserve">, aplicadas nos moldes do item </w:t>
      </w:r>
      <w:r w:rsidR="008C1295" w:rsidRPr="00C93D6F">
        <w:rPr>
          <w:color w:val="000000"/>
          <w:sz w:val="22"/>
          <w:szCs w:val="22"/>
        </w:rPr>
        <w:fldChar w:fldCharType="begin"/>
      </w:r>
      <w:r w:rsidR="008C1295" w:rsidRPr="00C93D6F">
        <w:rPr>
          <w:color w:val="000000"/>
          <w:sz w:val="22"/>
          <w:szCs w:val="22"/>
        </w:rPr>
        <w:instrText xml:space="preserve"> REF _Ref143762189 \r \h </w:instrText>
      </w:r>
      <w:r w:rsidR="00317B32" w:rsidRPr="00C93D6F">
        <w:rPr>
          <w:color w:val="000000"/>
          <w:sz w:val="22"/>
          <w:szCs w:val="22"/>
        </w:rPr>
        <w:instrText xml:space="preserve"> \* MERGEFORMAT </w:instrText>
      </w:r>
      <w:r w:rsidR="008C1295" w:rsidRPr="00C93D6F">
        <w:rPr>
          <w:color w:val="000000"/>
          <w:sz w:val="22"/>
          <w:szCs w:val="22"/>
        </w:rPr>
      </w:r>
      <w:r w:rsidR="008C1295" w:rsidRPr="00C93D6F">
        <w:rPr>
          <w:color w:val="000000"/>
          <w:sz w:val="22"/>
          <w:szCs w:val="22"/>
        </w:rPr>
        <w:fldChar w:fldCharType="separate"/>
      </w:r>
      <w:r w:rsidR="003D5D01">
        <w:rPr>
          <w:color w:val="000000"/>
          <w:sz w:val="22"/>
          <w:szCs w:val="22"/>
        </w:rPr>
        <w:t>17</w:t>
      </w:r>
      <w:r w:rsidR="008C1295" w:rsidRPr="00C93D6F">
        <w:rPr>
          <w:color w:val="000000"/>
          <w:sz w:val="22"/>
          <w:szCs w:val="22"/>
        </w:rPr>
        <w:fldChar w:fldCharType="end"/>
      </w:r>
      <w:r w:rsidR="00AD39F9" w:rsidRPr="00C93D6F">
        <w:rPr>
          <w:color w:val="000000"/>
          <w:sz w:val="22"/>
          <w:szCs w:val="22"/>
        </w:rPr>
        <w:t xml:space="preserve"> e seguintes deste edital.</w:t>
      </w:r>
      <w:bookmarkEnd w:id="28"/>
    </w:p>
    <w:p w14:paraId="0A3458FB" w14:textId="77777777" w:rsidR="00AD39F9" w:rsidRPr="00C93D6F" w:rsidRDefault="00AD39F9" w:rsidP="00076944">
      <w:pPr>
        <w:tabs>
          <w:tab w:val="left" w:pos="1050"/>
        </w:tabs>
        <w:autoSpaceDE w:val="0"/>
        <w:spacing w:after="0" w:line="240" w:lineRule="auto"/>
        <w:rPr>
          <w:rFonts w:cs="Arial"/>
          <w:lang w:eastAsia="pt-BR"/>
        </w:rPr>
      </w:pPr>
    </w:p>
    <w:p w14:paraId="40B7C586" w14:textId="7F8642B0" w:rsidR="00EF01E2" w:rsidRPr="00C93D6F" w:rsidRDefault="00A60C40">
      <w:pPr>
        <w:pStyle w:val="PargrafodaLista"/>
        <w:numPr>
          <w:ilvl w:val="2"/>
          <w:numId w:val="15"/>
        </w:numPr>
        <w:jc w:val="both"/>
        <w:rPr>
          <w:b/>
          <w:color w:val="000000"/>
          <w:sz w:val="22"/>
          <w:szCs w:val="22"/>
        </w:rPr>
      </w:pPr>
      <w:r w:rsidRPr="00C93D6F">
        <w:rPr>
          <w:color w:val="000000"/>
          <w:sz w:val="22"/>
          <w:szCs w:val="22"/>
        </w:rPr>
        <w:t>Será obrigatória</w:t>
      </w:r>
      <w:r w:rsidR="00207BE3" w:rsidRPr="00C93D6F">
        <w:rPr>
          <w:color w:val="000000"/>
          <w:sz w:val="22"/>
          <w:szCs w:val="22"/>
        </w:rPr>
        <w:t xml:space="preserve"> a assinatura eletrônica</w:t>
      </w:r>
      <w:r w:rsidR="004E0329">
        <w:rPr>
          <w:color w:val="000000"/>
          <w:sz w:val="22"/>
          <w:szCs w:val="22"/>
        </w:rPr>
        <w:t xml:space="preserve"> da </w:t>
      </w:r>
      <w:r w:rsidR="004E0329" w:rsidRPr="006F22FC">
        <w:rPr>
          <w:color w:val="000000"/>
          <w:sz w:val="22"/>
          <w:szCs w:val="22"/>
        </w:rPr>
        <w:t>Autorização de Fornecimento, bem como</w:t>
      </w:r>
      <w:r w:rsidR="00207BE3" w:rsidRPr="006F22FC">
        <w:rPr>
          <w:color w:val="000000"/>
          <w:sz w:val="22"/>
          <w:szCs w:val="22"/>
        </w:rPr>
        <w:t xml:space="preserve"> </w:t>
      </w:r>
      <w:r w:rsidR="006A239A" w:rsidRPr="006F22FC">
        <w:rPr>
          <w:color w:val="000000"/>
          <w:sz w:val="22"/>
          <w:szCs w:val="22"/>
        </w:rPr>
        <w:t xml:space="preserve">do </w:t>
      </w:r>
      <w:r w:rsidR="00FE4FDC" w:rsidRPr="006F22FC">
        <w:rPr>
          <w:color w:val="000000"/>
          <w:sz w:val="22"/>
          <w:szCs w:val="22"/>
        </w:rPr>
        <w:t>Termo de Ciência de Notificação</w:t>
      </w:r>
      <w:r w:rsidR="00FE4FDC" w:rsidRPr="00FE4FDC">
        <w:rPr>
          <w:color w:val="000000"/>
          <w:sz w:val="22"/>
          <w:szCs w:val="22"/>
        </w:rPr>
        <w:t xml:space="preserve"> (</w:t>
      </w:r>
      <w:r w:rsidR="00FE4FDC" w:rsidRPr="00FE4FDC">
        <w:rPr>
          <w:color w:val="000000"/>
          <w:sz w:val="22"/>
          <w:szCs w:val="22"/>
          <w:highlight w:val="lightGray"/>
        </w:rPr>
        <w:t>Anexo I</w:t>
      </w:r>
      <w:r w:rsidR="004F1904">
        <w:rPr>
          <w:color w:val="000000"/>
          <w:sz w:val="22"/>
          <w:szCs w:val="22"/>
          <w:highlight w:val="lightGray"/>
        </w:rPr>
        <w:t>V</w:t>
      </w:r>
      <w:r w:rsidR="00FE4FDC" w:rsidRPr="00FE4FDC">
        <w:rPr>
          <w:color w:val="000000"/>
          <w:sz w:val="22"/>
          <w:szCs w:val="22"/>
        </w:rPr>
        <w:t>),</w:t>
      </w:r>
      <w:r w:rsidR="00207BE3" w:rsidRPr="00C93D6F">
        <w:rPr>
          <w:color w:val="000000"/>
          <w:sz w:val="22"/>
          <w:szCs w:val="22"/>
        </w:rPr>
        <w:t xml:space="preserve"> desde que</w:t>
      </w:r>
      <w:r w:rsidR="00EF01E2" w:rsidRPr="00C93D6F">
        <w:rPr>
          <w:color w:val="000000"/>
          <w:sz w:val="22"/>
          <w:szCs w:val="22"/>
        </w:rPr>
        <w:t xml:space="preserve"> esta</w:t>
      </w:r>
      <w:r w:rsidR="00207BE3" w:rsidRPr="00C93D6F">
        <w:rPr>
          <w:color w:val="000000"/>
          <w:sz w:val="22"/>
          <w:szCs w:val="22"/>
        </w:rPr>
        <w:t xml:space="preserve"> se refira ao representante</w:t>
      </w:r>
      <w:r w:rsidR="00401B91" w:rsidRPr="00C93D6F">
        <w:rPr>
          <w:color w:val="000000"/>
          <w:sz w:val="22"/>
          <w:szCs w:val="22"/>
        </w:rPr>
        <w:t xml:space="preserve"> legal indicado conforme item </w:t>
      </w:r>
      <w:r w:rsidR="006A239A">
        <w:rPr>
          <w:color w:val="000000"/>
          <w:sz w:val="22"/>
          <w:szCs w:val="22"/>
        </w:rPr>
        <w:fldChar w:fldCharType="begin"/>
      </w:r>
      <w:r w:rsidR="006A239A">
        <w:rPr>
          <w:color w:val="000000"/>
          <w:sz w:val="22"/>
          <w:szCs w:val="22"/>
        </w:rPr>
        <w:instrText xml:space="preserve"> REF _Ref143864777 \r \h </w:instrText>
      </w:r>
      <w:r w:rsidR="006A239A">
        <w:rPr>
          <w:color w:val="000000"/>
          <w:sz w:val="22"/>
          <w:szCs w:val="22"/>
        </w:rPr>
      </w:r>
      <w:r w:rsidR="006A239A">
        <w:rPr>
          <w:color w:val="000000"/>
          <w:sz w:val="22"/>
          <w:szCs w:val="22"/>
        </w:rPr>
        <w:fldChar w:fldCharType="separate"/>
      </w:r>
      <w:r w:rsidR="003D5D01">
        <w:rPr>
          <w:color w:val="000000"/>
          <w:sz w:val="22"/>
          <w:szCs w:val="22"/>
        </w:rPr>
        <w:t>9.7.9</w:t>
      </w:r>
      <w:r w:rsidR="006A239A">
        <w:rPr>
          <w:color w:val="000000"/>
          <w:sz w:val="22"/>
          <w:szCs w:val="22"/>
        </w:rPr>
        <w:fldChar w:fldCharType="end"/>
      </w:r>
      <w:r w:rsidR="006A239A">
        <w:rPr>
          <w:color w:val="000000"/>
          <w:sz w:val="22"/>
          <w:szCs w:val="22"/>
        </w:rPr>
        <w:t xml:space="preserve"> </w:t>
      </w:r>
      <w:r w:rsidR="00207BE3" w:rsidRPr="00C93D6F">
        <w:rPr>
          <w:color w:val="000000"/>
          <w:sz w:val="22"/>
          <w:szCs w:val="22"/>
        </w:rPr>
        <w:t>deste edital.</w:t>
      </w:r>
    </w:p>
    <w:p w14:paraId="2A6E6890" w14:textId="77777777" w:rsidR="00C904E2" w:rsidRPr="00C93D6F" w:rsidRDefault="00C904E2" w:rsidP="00076944">
      <w:pPr>
        <w:spacing w:after="0" w:line="240" w:lineRule="auto"/>
        <w:jc w:val="both"/>
        <w:rPr>
          <w:rFonts w:cs="Arial"/>
          <w:b/>
          <w:color w:val="000000"/>
        </w:rPr>
      </w:pPr>
    </w:p>
    <w:p w14:paraId="309C2E1C" w14:textId="75BDAE79" w:rsidR="00345ADE" w:rsidRPr="00C93D6F" w:rsidRDefault="00AD39F9">
      <w:pPr>
        <w:pStyle w:val="PargrafodaLista"/>
        <w:numPr>
          <w:ilvl w:val="1"/>
          <w:numId w:val="15"/>
        </w:numPr>
        <w:jc w:val="both"/>
        <w:rPr>
          <w:color w:val="000000"/>
          <w:sz w:val="22"/>
          <w:szCs w:val="22"/>
        </w:rPr>
      </w:pPr>
      <w:bookmarkStart w:id="29" w:name="_Ref143762439"/>
      <w:r w:rsidRPr="00C93D6F">
        <w:rPr>
          <w:color w:val="000000"/>
          <w:sz w:val="22"/>
          <w:szCs w:val="22"/>
        </w:rPr>
        <w:t xml:space="preserve">Em caso de a convocada </w:t>
      </w:r>
      <w:r w:rsidR="00FE4FDC" w:rsidRPr="006F22FC">
        <w:rPr>
          <w:color w:val="000000"/>
          <w:sz w:val="22"/>
          <w:szCs w:val="22"/>
        </w:rPr>
        <w:t>não cumprir com as condições da Autorização de Fornecimento</w:t>
      </w:r>
      <w:r w:rsidRPr="00C93D6F">
        <w:rPr>
          <w:color w:val="000000"/>
          <w:sz w:val="22"/>
          <w:szCs w:val="22"/>
        </w:rPr>
        <w:t xml:space="preserve"> é facultado à Administração convocar as licitantes remanescentes, na ordem de classificação, para fazê-lo em igual prazo e nas mesmas condições propostas à primeira classificada</w:t>
      </w:r>
      <w:r w:rsidR="00345ADE" w:rsidRPr="00C93D6F">
        <w:rPr>
          <w:color w:val="000000"/>
          <w:sz w:val="22"/>
          <w:szCs w:val="22"/>
        </w:rPr>
        <w:t>.</w:t>
      </w:r>
      <w:bookmarkEnd w:id="29"/>
    </w:p>
    <w:p w14:paraId="40DC52F0" w14:textId="77777777" w:rsidR="00345ADE" w:rsidRPr="00C93D6F" w:rsidRDefault="00345ADE" w:rsidP="00076944">
      <w:pPr>
        <w:spacing w:after="0" w:line="240" w:lineRule="auto"/>
        <w:jc w:val="both"/>
        <w:rPr>
          <w:rFonts w:cs="Arial"/>
          <w:color w:val="000000"/>
        </w:rPr>
      </w:pPr>
    </w:p>
    <w:p w14:paraId="5F66916F" w14:textId="4DB86957" w:rsidR="00345ADE" w:rsidRPr="00C93D6F" w:rsidRDefault="00345ADE">
      <w:pPr>
        <w:pStyle w:val="PargrafodaLista"/>
        <w:numPr>
          <w:ilvl w:val="2"/>
          <w:numId w:val="15"/>
        </w:numPr>
        <w:jc w:val="both"/>
        <w:rPr>
          <w:color w:val="000000"/>
          <w:sz w:val="22"/>
          <w:szCs w:val="22"/>
        </w:rPr>
      </w:pPr>
      <w:bookmarkStart w:id="30" w:name="_Ref143762539"/>
      <w:r w:rsidRPr="00C93D6F">
        <w:rPr>
          <w:color w:val="000000"/>
          <w:sz w:val="22"/>
          <w:szCs w:val="22"/>
        </w:rPr>
        <w:t xml:space="preserve">Na hipótese de nenhum dos licitantes aceitar a contratação nos termos do item </w:t>
      </w:r>
      <w:r w:rsidR="00A3123E" w:rsidRPr="00C93D6F">
        <w:rPr>
          <w:color w:val="000000"/>
          <w:sz w:val="22"/>
          <w:szCs w:val="22"/>
        </w:rPr>
        <w:fldChar w:fldCharType="begin"/>
      </w:r>
      <w:r w:rsidR="00A3123E" w:rsidRPr="00C93D6F">
        <w:rPr>
          <w:color w:val="000000"/>
          <w:sz w:val="22"/>
          <w:szCs w:val="22"/>
        </w:rPr>
        <w:instrText xml:space="preserve"> REF _Ref143762439 \r \h </w:instrText>
      </w:r>
      <w:r w:rsidR="00317B32" w:rsidRPr="00C93D6F">
        <w:rPr>
          <w:color w:val="000000"/>
          <w:sz w:val="22"/>
          <w:szCs w:val="22"/>
        </w:rPr>
        <w:instrText xml:space="preserve"> \* MERGEFORMAT </w:instrText>
      </w:r>
      <w:r w:rsidR="00A3123E" w:rsidRPr="00C93D6F">
        <w:rPr>
          <w:color w:val="000000"/>
          <w:sz w:val="22"/>
          <w:szCs w:val="22"/>
        </w:rPr>
      </w:r>
      <w:r w:rsidR="00A3123E" w:rsidRPr="00C93D6F">
        <w:rPr>
          <w:color w:val="000000"/>
          <w:sz w:val="22"/>
          <w:szCs w:val="22"/>
        </w:rPr>
        <w:fldChar w:fldCharType="separate"/>
      </w:r>
      <w:r w:rsidR="003D5D01">
        <w:rPr>
          <w:color w:val="000000"/>
          <w:sz w:val="22"/>
          <w:szCs w:val="22"/>
        </w:rPr>
        <w:t>13.3</w:t>
      </w:r>
      <w:r w:rsidR="00A3123E" w:rsidRPr="00C93D6F">
        <w:rPr>
          <w:color w:val="000000"/>
          <w:sz w:val="22"/>
          <w:szCs w:val="22"/>
        </w:rPr>
        <w:fldChar w:fldCharType="end"/>
      </w:r>
      <w:r w:rsidR="00A3123E" w:rsidRPr="00C93D6F">
        <w:rPr>
          <w:color w:val="000000"/>
          <w:sz w:val="22"/>
          <w:szCs w:val="22"/>
        </w:rPr>
        <w:t xml:space="preserve"> </w:t>
      </w:r>
      <w:r w:rsidRPr="00C93D6F">
        <w:rPr>
          <w:color w:val="000000"/>
          <w:sz w:val="22"/>
          <w:szCs w:val="22"/>
        </w:rPr>
        <w:t>deste edital, o pregoeiro poderá, observado o valor estimado para contratação:</w:t>
      </w:r>
      <w:bookmarkEnd w:id="30"/>
    </w:p>
    <w:p w14:paraId="619D559B" w14:textId="77777777" w:rsidR="00345ADE" w:rsidRPr="00C93D6F" w:rsidRDefault="00345ADE" w:rsidP="00076944">
      <w:pPr>
        <w:spacing w:after="0" w:line="240" w:lineRule="auto"/>
        <w:jc w:val="both"/>
        <w:rPr>
          <w:rFonts w:cs="Arial"/>
          <w:color w:val="000000"/>
        </w:rPr>
      </w:pPr>
    </w:p>
    <w:p w14:paraId="6BEA0B53" w14:textId="40E2BD03" w:rsidR="00345ADE" w:rsidRPr="00C93D6F" w:rsidRDefault="00345ADE">
      <w:pPr>
        <w:pStyle w:val="PargrafodaLista"/>
        <w:numPr>
          <w:ilvl w:val="0"/>
          <w:numId w:val="7"/>
        </w:numPr>
        <w:ind w:left="0" w:firstLine="360"/>
        <w:jc w:val="both"/>
        <w:rPr>
          <w:color w:val="000000"/>
          <w:sz w:val="22"/>
          <w:szCs w:val="22"/>
        </w:rPr>
      </w:pPr>
      <w:r w:rsidRPr="00C93D6F">
        <w:rPr>
          <w:color w:val="000000"/>
          <w:sz w:val="22"/>
          <w:szCs w:val="22"/>
        </w:rPr>
        <w:t>Convocar os licitantes remanescentes para negociação, na ordem de classificação, com vistas à obtenção de preço melhor, mesmo que acima do preço do adjudicatário;</w:t>
      </w:r>
    </w:p>
    <w:p w14:paraId="7FD99181" w14:textId="77777777" w:rsidR="00AD0F89" w:rsidRPr="00C93D6F" w:rsidRDefault="00AD0F89" w:rsidP="00076944">
      <w:pPr>
        <w:pStyle w:val="PargrafodaLista"/>
        <w:ind w:left="360"/>
        <w:jc w:val="both"/>
        <w:rPr>
          <w:color w:val="000000"/>
          <w:sz w:val="22"/>
          <w:szCs w:val="22"/>
        </w:rPr>
      </w:pPr>
    </w:p>
    <w:p w14:paraId="3CBC0E17" w14:textId="3040CC1A" w:rsidR="00AD0F89" w:rsidRPr="00C93D6F" w:rsidRDefault="00AD0F89">
      <w:pPr>
        <w:pStyle w:val="PargrafodaLista"/>
        <w:numPr>
          <w:ilvl w:val="0"/>
          <w:numId w:val="7"/>
        </w:numPr>
        <w:ind w:left="0" w:firstLine="360"/>
        <w:jc w:val="both"/>
        <w:rPr>
          <w:color w:val="000000"/>
          <w:sz w:val="22"/>
          <w:szCs w:val="22"/>
        </w:rPr>
      </w:pPr>
      <w:r w:rsidRPr="00C93D6F">
        <w:rPr>
          <w:color w:val="000000"/>
          <w:sz w:val="22"/>
          <w:szCs w:val="22"/>
        </w:rPr>
        <w:t>Adjudicar e celebrar o contrato nas condições ofertadas pelos licitantes remanescentes, atendida a ordem classificatória, quando frustrada a negociação de melhor condição.</w:t>
      </w:r>
    </w:p>
    <w:p w14:paraId="7CE63DC4" w14:textId="77777777" w:rsidR="00345ADE" w:rsidRPr="00C93D6F" w:rsidRDefault="00345ADE" w:rsidP="00076944">
      <w:pPr>
        <w:spacing w:after="0" w:line="240" w:lineRule="auto"/>
        <w:jc w:val="both"/>
        <w:rPr>
          <w:rFonts w:cs="Arial"/>
          <w:color w:val="000000"/>
        </w:rPr>
      </w:pPr>
    </w:p>
    <w:p w14:paraId="15464C8F" w14:textId="20A6A414" w:rsidR="00AD39F9" w:rsidRPr="00C93D6F" w:rsidRDefault="00547387">
      <w:pPr>
        <w:pStyle w:val="PargrafodaLista"/>
        <w:numPr>
          <w:ilvl w:val="2"/>
          <w:numId w:val="15"/>
        </w:numPr>
        <w:jc w:val="both"/>
        <w:rPr>
          <w:sz w:val="22"/>
          <w:szCs w:val="22"/>
        </w:rPr>
      </w:pPr>
      <w:r w:rsidRPr="00C93D6F">
        <w:rPr>
          <w:color w:val="000000"/>
          <w:sz w:val="22"/>
          <w:szCs w:val="22"/>
        </w:rPr>
        <w:t xml:space="preserve">Frustadas todas as tentativas previstas nos itens </w:t>
      </w:r>
      <w:r w:rsidR="00A3123E" w:rsidRPr="00C93D6F">
        <w:rPr>
          <w:color w:val="000000"/>
          <w:sz w:val="22"/>
          <w:szCs w:val="22"/>
        </w:rPr>
        <w:fldChar w:fldCharType="begin"/>
      </w:r>
      <w:r w:rsidR="00A3123E" w:rsidRPr="00C93D6F">
        <w:rPr>
          <w:color w:val="000000"/>
          <w:sz w:val="22"/>
          <w:szCs w:val="22"/>
        </w:rPr>
        <w:instrText xml:space="preserve"> REF _Ref143762439 \r \h </w:instrText>
      </w:r>
      <w:r w:rsidR="00317B32" w:rsidRPr="00C93D6F">
        <w:rPr>
          <w:color w:val="000000"/>
          <w:sz w:val="22"/>
          <w:szCs w:val="22"/>
        </w:rPr>
        <w:instrText xml:space="preserve"> \* MERGEFORMAT </w:instrText>
      </w:r>
      <w:r w:rsidR="00A3123E" w:rsidRPr="00C93D6F">
        <w:rPr>
          <w:color w:val="000000"/>
          <w:sz w:val="22"/>
          <w:szCs w:val="22"/>
        </w:rPr>
      </w:r>
      <w:r w:rsidR="00A3123E" w:rsidRPr="00C93D6F">
        <w:rPr>
          <w:color w:val="000000"/>
          <w:sz w:val="22"/>
          <w:szCs w:val="22"/>
        </w:rPr>
        <w:fldChar w:fldCharType="separate"/>
      </w:r>
      <w:r w:rsidR="003D5D01">
        <w:rPr>
          <w:color w:val="000000"/>
          <w:sz w:val="22"/>
          <w:szCs w:val="22"/>
        </w:rPr>
        <w:t>13.3</w:t>
      </w:r>
      <w:r w:rsidR="00A3123E" w:rsidRPr="00C93D6F">
        <w:rPr>
          <w:color w:val="000000"/>
          <w:sz w:val="22"/>
          <w:szCs w:val="22"/>
        </w:rPr>
        <w:fldChar w:fldCharType="end"/>
      </w:r>
      <w:r w:rsidRPr="00C93D6F">
        <w:rPr>
          <w:color w:val="000000"/>
          <w:sz w:val="22"/>
          <w:szCs w:val="22"/>
        </w:rPr>
        <w:t xml:space="preserve"> e </w:t>
      </w:r>
      <w:r w:rsidR="00A3123E" w:rsidRPr="00C93D6F">
        <w:rPr>
          <w:color w:val="000000"/>
          <w:sz w:val="22"/>
          <w:szCs w:val="22"/>
        </w:rPr>
        <w:fldChar w:fldCharType="begin"/>
      </w:r>
      <w:r w:rsidR="00A3123E" w:rsidRPr="00C93D6F">
        <w:rPr>
          <w:color w:val="000000"/>
          <w:sz w:val="22"/>
          <w:szCs w:val="22"/>
        </w:rPr>
        <w:instrText xml:space="preserve"> REF _Ref143762539 \r \h </w:instrText>
      </w:r>
      <w:r w:rsidR="00317B32" w:rsidRPr="00C93D6F">
        <w:rPr>
          <w:color w:val="000000"/>
          <w:sz w:val="22"/>
          <w:szCs w:val="22"/>
        </w:rPr>
        <w:instrText xml:space="preserve"> \* MERGEFORMAT </w:instrText>
      </w:r>
      <w:r w:rsidR="00A3123E" w:rsidRPr="00C93D6F">
        <w:rPr>
          <w:color w:val="000000"/>
          <w:sz w:val="22"/>
          <w:szCs w:val="22"/>
        </w:rPr>
      </w:r>
      <w:r w:rsidR="00A3123E" w:rsidRPr="00C93D6F">
        <w:rPr>
          <w:color w:val="000000"/>
          <w:sz w:val="22"/>
          <w:szCs w:val="22"/>
        </w:rPr>
        <w:fldChar w:fldCharType="separate"/>
      </w:r>
      <w:r w:rsidR="003D5D01">
        <w:rPr>
          <w:color w:val="000000"/>
          <w:sz w:val="22"/>
          <w:szCs w:val="22"/>
        </w:rPr>
        <w:t>13.3.1</w:t>
      </w:r>
      <w:r w:rsidR="00A3123E" w:rsidRPr="00C93D6F">
        <w:rPr>
          <w:color w:val="000000"/>
          <w:sz w:val="22"/>
          <w:szCs w:val="22"/>
        </w:rPr>
        <w:fldChar w:fldCharType="end"/>
      </w:r>
      <w:r w:rsidRPr="00C93D6F">
        <w:rPr>
          <w:color w:val="000000"/>
          <w:sz w:val="22"/>
          <w:szCs w:val="22"/>
        </w:rPr>
        <w:t>, a administração poderá</w:t>
      </w:r>
      <w:r w:rsidR="00AD39F9" w:rsidRPr="00C93D6F">
        <w:rPr>
          <w:color w:val="000000"/>
          <w:sz w:val="22"/>
          <w:szCs w:val="22"/>
        </w:rPr>
        <w:t xml:space="preserve"> revogar a licitação.</w:t>
      </w:r>
    </w:p>
    <w:p w14:paraId="44F3C657" w14:textId="77777777" w:rsidR="00AD39F9" w:rsidRPr="00C93D6F" w:rsidRDefault="00AD39F9" w:rsidP="00076944">
      <w:pPr>
        <w:spacing w:after="0" w:line="240" w:lineRule="auto"/>
        <w:jc w:val="both"/>
        <w:rPr>
          <w:rFonts w:cs="Arial"/>
          <w:b/>
          <w:color w:val="000000"/>
        </w:rPr>
      </w:pPr>
    </w:p>
    <w:p w14:paraId="570CE0E1" w14:textId="4B185A4A" w:rsidR="00AD39F9" w:rsidRPr="00C93D6F" w:rsidRDefault="00AD39F9">
      <w:pPr>
        <w:pStyle w:val="PargrafodaLista"/>
        <w:numPr>
          <w:ilvl w:val="2"/>
          <w:numId w:val="15"/>
        </w:numPr>
        <w:jc w:val="both"/>
        <w:rPr>
          <w:sz w:val="22"/>
          <w:szCs w:val="22"/>
        </w:rPr>
      </w:pPr>
      <w:r w:rsidRPr="00C93D6F">
        <w:rPr>
          <w:color w:val="000000"/>
          <w:sz w:val="22"/>
          <w:szCs w:val="22"/>
        </w:rPr>
        <w:t>Para as licitantes convocadas nas condições</w:t>
      </w:r>
      <w:r w:rsidR="00FB33C7" w:rsidRPr="00C93D6F">
        <w:rPr>
          <w:color w:val="000000"/>
          <w:sz w:val="22"/>
          <w:szCs w:val="22"/>
        </w:rPr>
        <w:t xml:space="preserve"> previstas nos itens </w:t>
      </w:r>
      <w:r w:rsidR="00A3123E" w:rsidRPr="00C93D6F">
        <w:rPr>
          <w:color w:val="000000"/>
          <w:sz w:val="22"/>
          <w:szCs w:val="22"/>
        </w:rPr>
        <w:fldChar w:fldCharType="begin"/>
      </w:r>
      <w:r w:rsidR="00A3123E" w:rsidRPr="00C93D6F">
        <w:rPr>
          <w:color w:val="000000"/>
          <w:sz w:val="22"/>
          <w:szCs w:val="22"/>
        </w:rPr>
        <w:instrText xml:space="preserve"> REF _Ref143762439 \r \h </w:instrText>
      </w:r>
      <w:r w:rsidR="00317B32" w:rsidRPr="00C93D6F">
        <w:rPr>
          <w:color w:val="000000"/>
          <w:sz w:val="22"/>
          <w:szCs w:val="22"/>
        </w:rPr>
        <w:instrText xml:space="preserve"> \* MERGEFORMAT </w:instrText>
      </w:r>
      <w:r w:rsidR="00A3123E" w:rsidRPr="00C93D6F">
        <w:rPr>
          <w:color w:val="000000"/>
          <w:sz w:val="22"/>
          <w:szCs w:val="22"/>
        </w:rPr>
      </w:r>
      <w:r w:rsidR="00A3123E" w:rsidRPr="00C93D6F">
        <w:rPr>
          <w:color w:val="000000"/>
          <w:sz w:val="22"/>
          <w:szCs w:val="22"/>
        </w:rPr>
        <w:fldChar w:fldCharType="separate"/>
      </w:r>
      <w:r w:rsidR="003D5D01">
        <w:rPr>
          <w:color w:val="000000"/>
          <w:sz w:val="22"/>
          <w:szCs w:val="22"/>
        </w:rPr>
        <w:t>13.3</w:t>
      </w:r>
      <w:r w:rsidR="00A3123E" w:rsidRPr="00C93D6F">
        <w:rPr>
          <w:color w:val="000000"/>
          <w:sz w:val="22"/>
          <w:szCs w:val="22"/>
        </w:rPr>
        <w:fldChar w:fldCharType="end"/>
      </w:r>
      <w:r w:rsidR="00A3123E" w:rsidRPr="00C93D6F">
        <w:rPr>
          <w:color w:val="000000"/>
          <w:sz w:val="22"/>
          <w:szCs w:val="22"/>
        </w:rPr>
        <w:t xml:space="preserve"> e </w:t>
      </w:r>
      <w:r w:rsidR="00A3123E" w:rsidRPr="00C93D6F">
        <w:rPr>
          <w:color w:val="000000"/>
          <w:sz w:val="22"/>
          <w:szCs w:val="22"/>
        </w:rPr>
        <w:fldChar w:fldCharType="begin"/>
      </w:r>
      <w:r w:rsidR="00A3123E" w:rsidRPr="00C93D6F">
        <w:rPr>
          <w:color w:val="000000"/>
          <w:sz w:val="22"/>
          <w:szCs w:val="22"/>
        </w:rPr>
        <w:instrText xml:space="preserve"> REF _Ref143762539 \r \h </w:instrText>
      </w:r>
      <w:r w:rsidR="00317B32" w:rsidRPr="00C93D6F">
        <w:rPr>
          <w:color w:val="000000"/>
          <w:sz w:val="22"/>
          <w:szCs w:val="22"/>
        </w:rPr>
        <w:instrText xml:space="preserve"> \* MERGEFORMAT </w:instrText>
      </w:r>
      <w:r w:rsidR="00A3123E" w:rsidRPr="00C93D6F">
        <w:rPr>
          <w:color w:val="000000"/>
          <w:sz w:val="22"/>
          <w:szCs w:val="22"/>
        </w:rPr>
      </w:r>
      <w:r w:rsidR="00A3123E" w:rsidRPr="00C93D6F">
        <w:rPr>
          <w:color w:val="000000"/>
          <w:sz w:val="22"/>
          <w:szCs w:val="22"/>
        </w:rPr>
        <w:fldChar w:fldCharType="separate"/>
      </w:r>
      <w:r w:rsidR="003D5D01">
        <w:rPr>
          <w:color w:val="000000"/>
          <w:sz w:val="22"/>
          <w:szCs w:val="22"/>
        </w:rPr>
        <w:t>13.3.1</w:t>
      </w:r>
      <w:r w:rsidR="00A3123E" w:rsidRPr="00C93D6F">
        <w:rPr>
          <w:color w:val="000000"/>
          <w:sz w:val="22"/>
          <w:szCs w:val="22"/>
        </w:rPr>
        <w:fldChar w:fldCharType="end"/>
      </w:r>
      <w:r w:rsidR="00A3123E" w:rsidRPr="00C93D6F">
        <w:rPr>
          <w:color w:val="000000"/>
          <w:sz w:val="22"/>
          <w:szCs w:val="22"/>
        </w:rPr>
        <w:t xml:space="preserve"> </w:t>
      </w:r>
      <w:r w:rsidR="007C0B58" w:rsidRPr="00C93D6F">
        <w:rPr>
          <w:color w:val="000000"/>
          <w:sz w:val="22"/>
          <w:szCs w:val="22"/>
        </w:rPr>
        <w:t>“a”</w:t>
      </w:r>
      <w:r w:rsidRPr="00C93D6F">
        <w:rPr>
          <w:color w:val="000000"/>
          <w:sz w:val="22"/>
          <w:szCs w:val="22"/>
        </w:rPr>
        <w:t xml:space="preserve">, em caso de recusa, não se aplicam as sanções previstas no item </w:t>
      </w:r>
      <w:r w:rsidR="00A3123E" w:rsidRPr="00C93D6F">
        <w:rPr>
          <w:color w:val="000000"/>
          <w:sz w:val="22"/>
          <w:szCs w:val="22"/>
        </w:rPr>
        <w:fldChar w:fldCharType="begin"/>
      </w:r>
      <w:r w:rsidR="00A3123E" w:rsidRPr="00C93D6F">
        <w:rPr>
          <w:color w:val="000000"/>
          <w:sz w:val="22"/>
          <w:szCs w:val="22"/>
        </w:rPr>
        <w:instrText xml:space="preserve"> REF _Ref143762568 \r \h </w:instrText>
      </w:r>
      <w:r w:rsidR="00317B32" w:rsidRPr="00C93D6F">
        <w:rPr>
          <w:color w:val="000000"/>
          <w:sz w:val="22"/>
          <w:szCs w:val="22"/>
        </w:rPr>
        <w:instrText xml:space="preserve"> \* MERGEFORMAT </w:instrText>
      </w:r>
      <w:r w:rsidR="00A3123E" w:rsidRPr="00C93D6F">
        <w:rPr>
          <w:color w:val="000000"/>
          <w:sz w:val="22"/>
          <w:szCs w:val="22"/>
        </w:rPr>
      </w:r>
      <w:r w:rsidR="00A3123E" w:rsidRPr="00C93D6F">
        <w:rPr>
          <w:color w:val="000000"/>
          <w:sz w:val="22"/>
          <w:szCs w:val="22"/>
        </w:rPr>
        <w:fldChar w:fldCharType="separate"/>
      </w:r>
      <w:r w:rsidR="003D5D01">
        <w:rPr>
          <w:color w:val="000000"/>
          <w:sz w:val="22"/>
          <w:szCs w:val="22"/>
        </w:rPr>
        <w:t>13.2</w:t>
      </w:r>
      <w:r w:rsidR="00A3123E" w:rsidRPr="00C93D6F">
        <w:rPr>
          <w:color w:val="000000"/>
          <w:sz w:val="22"/>
          <w:szCs w:val="22"/>
        </w:rPr>
        <w:fldChar w:fldCharType="end"/>
      </w:r>
      <w:r w:rsidR="00A3123E" w:rsidRPr="00C93D6F">
        <w:rPr>
          <w:color w:val="000000"/>
          <w:sz w:val="22"/>
          <w:szCs w:val="22"/>
        </w:rPr>
        <w:t xml:space="preserve"> </w:t>
      </w:r>
      <w:r w:rsidRPr="00C93D6F">
        <w:rPr>
          <w:color w:val="000000"/>
          <w:sz w:val="22"/>
          <w:szCs w:val="22"/>
        </w:rPr>
        <w:t>supra.</w:t>
      </w:r>
    </w:p>
    <w:p w14:paraId="241BF972" w14:textId="77777777" w:rsidR="00AD39F9" w:rsidRPr="00C93D6F" w:rsidRDefault="00AD39F9" w:rsidP="00076944">
      <w:pPr>
        <w:spacing w:after="0" w:line="240" w:lineRule="auto"/>
        <w:rPr>
          <w:rFonts w:cs="Arial"/>
          <w:b/>
          <w:color w:val="000000"/>
        </w:rPr>
      </w:pPr>
    </w:p>
    <w:p w14:paraId="603D5EDB" w14:textId="19B4A63B" w:rsidR="00AD39F9" w:rsidRPr="00C93D6F" w:rsidRDefault="00AD39F9">
      <w:pPr>
        <w:pStyle w:val="PargrafodaLista"/>
        <w:numPr>
          <w:ilvl w:val="2"/>
          <w:numId w:val="15"/>
        </w:numPr>
        <w:jc w:val="both"/>
        <w:rPr>
          <w:sz w:val="22"/>
          <w:szCs w:val="22"/>
        </w:rPr>
      </w:pPr>
      <w:r w:rsidRPr="00C93D6F">
        <w:rPr>
          <w:color w:val="000000"/>
          <w:sz w:val="22"/>
          <w:szCs w:val="22"/>
        </w:rPr>
        <w:t xml:space="preserve">A contratação das demais convocadas fica vinculada à análise da documentação </w:t>
      </w:r>
      <w:r w:rsidR="00FB33C7" w:rsidRPr="00C93D6F">
        <w:rPr>
          <w:color w:val="000000"/>
          <w:sz w:val="22"/>
          <w:szCs w:val="22"/>
        </w:rPr>
        <w:t xml:space="preserve">de habilitação contida no item </w:t>
      </w:r>
      <w:r w:rsidR="00A3123E" w:rsidRPr="00C93D6F">
        <w:rPr>
          <w:color w:val="000000"/>
          <w:sz w:val="22"/>
          <w:szCs w:val="22"/>
        </w:rPr>
        <w:fldChar w:fldCharType="begin"/>
      </w:r>
      <w:r w:rsidR="00A3123E" w:rsidRPr="00C93D6F">
        <w:rPr>
          <w:color w:val="000000"/>
          <w:sz w:val="22"/>
          <w:szCs w:val="22"/>
        </w:rPr>
        <w:instrText xml:space="preserve"> REF _Ref143762583 \r \h </w:instrText>
      </w:r>
      <w:r w:rsidR="00317B32" w:rsidRPr="00C93D6F">
        <w:rPr>
          <w:color w:val="000000"/>
          <w:sz w:val="22"/>
          <w:szCs w:val="22"/>
        </w:rPr>
        <w:instrText xml:space="preserve"> \* MERGEFORMAT </w:instrText>
      </w:r>
      <w:r w:rsidR="00A3123E" w:rsidRPr="00C93D6F">
        <w:rPr>
          <w:color w:val="000000"/>
          <w:sz w:val="22"/>
          <w:szCs w:val="22"/>
        </w:rPr>
      </w:r>
      <w:r w:rsidR="00A3123E" w:rsidRPr="00C93D6F">
        <w:rPr>
          <w:color w:val="000000"/>
          <w:sz w:val="22"/>
          <w:szCs w:val="22"/>
        </w:rPr>
        <w:fldChar w:fldCharType="separate"/>
      </w:r>
      <w:r w:rsidR="003D5D01">
        <w:rPr>
          <w:color w:val="000000"/>
          <w:sz w:val="22"/>
          <w:szCs w:val="22"/>
        </w:rPr>
        <w:t>9</w:t>
      </w:r>
      <w:r w:rsidR="00A3123E" w:rsidRPr="00C93D6F">
        <w:rPr>
          <w:color w:val="000000"/>
          <w:sz w:val="22"/>
          <w:szCs w:val="22"/>
        </w:rPr>
        <w:fldChar w:fldCharType="end"/>
      </w:r>
      <w:r w:rsidRPr="00C93D6F">
        <w:rPr>
          <w:color w:val="000000"/>
          <w:sz w:val="22"/>
          <w:szCs w:val="22"/>
        </w:rPr>
        <w:t xml:space="preserve"> deste edital.</w:t>
      </w:r>
    </w:p>
    <w:p w14:paraId="2D6CEC99" w14:textId="77777777" w:rsidR="00AD39F9" w:rsidRPr="00C93D6F" w:rsidRDefault="00AD39F9" w:rsidP="00076944">
      <w:pPr>
        <w:spacing w:after="0" w:line="240" w:lineRule="auto"/>
        <w:jc w:val="both"/>
        <w:rPr>
          <w:rFonts w:cs="Arial"/>
          <w:b/>
          <w:color w:val="000000"/>
        </w:rPr>
      </w:pPr>
    </w:p>
    <w:p w14:paraId="46BD78C8" w14:textId="0B574BFD" w:rsidR="00AD39F9" w:rsidRPr="00C93D6F" w:rsidRDefault="00AD39F9">
      <w:pPr>
        <w:pStyle w:val="PargrafodaLista"/>
        <w:numPr>
          <w:ilvl w:val="1"/>
          <w:numId w:val="15"/>
        </w:numPr>
        <w:jc w:val="both"/>
        <w:rPr>
          <w:sz w:val="22"/>
          <w:szCs w:val="22"/>
        </w:rPr>
      </w:pPr>
      <w:r w:rsidRPr="00C93D6F">
        <w:rPr>
          <w:color w:val="000000"/>
          <w:sz w:val="22"/>
          <w:szCs w:val="22"/>
        </w:rPr>
        <w:t xml:space="preserve">Caberá à licitante vencedora indicar seu representante legal, devidamente qualificado, com poderes para assinar </w:t>
      </w:r>
      <w:r w:rsidR="00285E5A">
        <w:rPr>
          <w:color w:val="000000"/>
          <w:sz w:val="22"/>
          <w:szCs w:val="22"/>
        </w:rPr>
        <w:t xml:space="preserve">o </w:t>
      </w:r>
      <w:r w:rsidR="00FE4FDC" w:rsidRPr="006F22FC">
        <w:rPr>
          <w:color w:val="000000"/>
          <w:sz w:val="22"/>
          <w:szCs w:val="22"/>
        </w:rPr>
        <w:t>Termo de Ciência de Notificação (</w:t>
      </w:r>
      <w:r w:rsidR="00FE4FDC" w:rsidRPr="006F22FC">
        <w:rPr>
          <w:color w:val="000000"/>
          <w:sz w:val="22"/>
          <w:szCs w:val="22"/>
          <w:highlight w:val="lightGray"/>
        </w:rPr>
        <w:t>Anexo I</w:t>
      </w:r>
      <w:r w:rsidR="006F22FC" w:rsidRPr="006F22FC">
        <w:rPr>
          <w:color w:val="000000"/>
          <w:sz w:val="22"/>
          <w:szCs w:val="22"/>
          <w:highlight w:val="lightGray"/>
        </w:rPr>
        <w:t>V</w:t>
      </w:r>
      <w:r w:rsidR="00FE4FDC" w:rsidRPr="006F22FC">
        <w:rPr>
          <w:color w:val="000000"/>
          <w:sz w:val="22"/>
          <w:szCs w:val="22"/>
        </w:rPr>
        <w:t>),</w:t>
      </w:r>
      <w:r w:rsidRPr="00C93D6F">
        <w:rPr>
          <w:color w:val="000000"/>
          <w:sz w:val="22"/>
          <w:szCs w:val="22"/>
        </w:rPr>
        <w:t xml:space="preserve"> sendo que a documentação comprobatória ficará arquivada nos autos do processo licitatório, no SAAE-Jacareí, podendo </w:t>
      </w:r>
      <w:r w:rsidR="00AB2B44" w:rsidRPr="00C93D6F">
        <w:rPr>
          <w:color w:val="000000"/>
          <w:sz w:val="22"/>
          <w:szCs w:val="22"/>
        </w:rPr>
        <w:t>ser procuração, contrato social</w:t>
      </w:r>
      <w:r w:rsidRPr="00C93D6F">
        <w:rPr>
          <w:color w:val="000000"/>
          <w:sz w:val="22"/>
          <w:szCs w:val="22"/>
        </w:rPr>
        <w:t xml:space="preserve"> ou documento equivalente.</w:t>
      </w:r>
    </w:p>
    <w:p w14:paraId="6DCF6A45" w14:textId="77777777" w:rsidR="00AD39F9" w:rsidRPr="00C93D6F" w:rsidRDefault="00AD39F9" w:rsidP="00076944">
      <w:pPr>
        <w:spacing w:after="0" w:line="240" w:lineRule="auto"/>
        <w:rPr>
          <w:rFonts w:cs="Arial"/>
          <w:b/>
          <w:color w:val="000000"/>
        </w:rPr>
      </w:pPr>
    </w:p>
    <w:p w14:paraId="492CBC32" w14:textId="25D1FECA" w:rsidR="00AD39F9" w:rsidRPr="00C93D6F" w:rsidRDefault="00AD39F9">
      <w:pPr>
        <w:pStyle w:val="PargrafodaLista"/>
        <w:numPr>
          <w:ilvl w:val="1"/>
          <w:numId w:val="15"/>
        </w:numPr>
        <w:jc w:val="both"/>
        <w:rPr>
          <w:sz w:val="22"/>
          <w:szCs w:val="22"/>
        </w:rPr>
      </w:pPr>
      <w:r w:rsidRPr="00C93D6F">
        <w:rPr>
          <w:color w:val="000000"/>
          <w:sz w:val="22"/>
          <w:szCs w:val="22"/>
        </w:rPr>
        <w:t>Quando da contratação, a licitante vencedora deverá manter todas as condições de qualificação apresentadas no processo licitatório.</w:t>
      </w:r>
    </w:p>
    <w:p w14:paraId="3EDA7A2A" w14:textId="77777777" w:rsidR="00AB2B44" w:rsidRPr="00C93D6F" w:rsidRDefault="00AB2B44" w:rsidP="00076944">
      <w:pPr>
        <w:tabs>
          <w:tab w:val="center" w:pos="4419"/>
          <w:tab w:val="right" w:pos="8838"/>
        </w:tabs>
        <w:suppressAutoHyphens/>
        <w:spacing w:after="0" w:line="240" w:lineRule="auto"/>
        <w:jc w:val="both"/>
        <w:rPr>
          <w:rFonts w:cs="Arial"/>
          <w:lang w:eastAsia="zh-CN"/>
        </w:rPr>
      </w:pPr>
    </w:p>
    <w:p w14:paraId="15713E56" w14:textId="6947CB34" w:rsidR="00F80592" w:rsidRPr="00C93D6F" w:rsidRDefault="00F80592">
      <w:pPr>
        <w:pStyle w:val="Ttulo1"/>
        <w:numPr>
          <w:ilvl w:val="0"/>
          <w:numId w:val="15"/>
        </w:numPr>
        <w:tabs>
          <w:tab w:val="left" w:pos="993"/>
        </w:tabs>
        <w:ind w:left="567"/>
        <w:rPr>
          <w:rFonts w:ascii="Arial" w:hAnsi="Arial" w:cs="Arial"/>
          <w:sz w:val="22"/>
          <w:szCs w:val="22"/>
        </w:rPr>
      </w:pPr>
      <w:bookmarkStart w:id="31" w:name="_Toc144734692"/>
      <w:r w:rsidRPr="00C93D6F">
        <w:rPr>
          <w:rFonts w:ascii="Arial" w:hAnsi="Arial" w:cs="Arial"/>
          <w:sz w:val="22"/>
          <w:szCs w:val="22"/>
        </w:rPr>
        <w:t>PRAZO, EXECUÇÃO E RECEBIMENTO DO OBJETO</w:t>
      </w:r>
      <w:bookmarkEnd w:id="31"/>
    </w:p>
    <w:p w14:paraId="34711800" w14:textId="77777777" w:rsidR="00F80592" w:rsidRPr="00C93D6F" w:rsidRDefault="00F80592" w:rsidP="00076944">
      <w:pPr>
        <w:spacing w:after="0" w:line="240" w:lineRule="auto"/>
        <w:rPr>
          <w:rFonts w:cs="Arial"/>
          <w:b/>
        </w:rPr>
      </w:pPr>
    </w:p>
    <w:p w14:paraId="71B278A9" w14:textId="62F9FAF8" w:rsidR="00F80592" w:rsidRPr="00C93D6F" w:rsidRDefault="00F80592">
      <w:pPr>
        <w:pStyle w:val="PargrafodaLista"/>
        <w:numPr>
          <w:ilvl w:val="1"/>
          <w:numId w:val="15"/>
        </w:numPr>
        <w:jc w:val="both"/>
        <w:rPr>
          <w:sz w:val="22"/>
          <w:szCs w:val="22"/>
        </w:rPr>
      </w:pPr>
      <w:r w:rsidRPr="00C93D6F">
        <w:rPr>
          <w:sz w:val="22"/>
          <w:szCs w:val="22"/>
        </w:rPr>
        <w:t>O objeto desta licitação será prestado nos termos da especificação contida no Edital e no Termo de Referência.</w:t>
      </w:r>
    </w:p>
    <w:p w14:paraId="66CBE23B" w14:textId="77777777" w:rsidR="00F80592" w:rsidRPr="00C93D6F" w:rsidRDefault="00F80592" w:rsidP="00076944">
      <w:pPr>
        <w:spacing w:after="0" w:line="240" w:lineRule="auto"/>
        <w:jc w:val="both"/>
        <w:rPr>
          <w:rFonts w:cs="Arial"/>
          <w:b/>
          <w:color w:val="000000"/>
        </w:rPr>
      </w:pPr>
    </w:p>
    <w:p w14:paraId="36B2CE92" w14:textId="63229DD3" w:rsidR="00F80592" w:rsidRPr="00C93D6F" w:rsidRDefault="00F80592">
      <w:pPr>
        <w:pStyle w:val="PargrafodaLista"/>
        <w:numPr>
          <w:ilvl w:val="1"/>
          <w:numId w:val="15"/>
        </w:numPr>
        <w:jc w:val="both"/>
        <w:rPr>
          <w:sz w:val="22"/>
          <w:szCs w:val="22"/>
        </w:rPr>
      </w:pPr>
      <w:r w:rsidRPr="00C93D6F">
        <w:rPr>
          <w:color w:val="000000"/>
          <w:sz w:val="22"/>
          <w:szCs w:val="22"/>
        </w:rPr>
        <w:t>O objeto licitado será recebido e conferido pelo Setor Requisitante da seguinte maneira:</w:t>
      </w:r>
    </w:p>
    <w:p w14:paraId="04AB886A" w14:textId="77777777" w:rsidR="00F80592" w:rsidRPr="00C93D6F" w:rsidRDefault="00F80592" w:rsidP="00076944">
      <w:pPr>
        <w:spacing w:after="0" w:line="240" w:lineRule="auto"/>
        <w:jc w:val="both"/>
        <w:rPr>
          <w:rFonts w:cs="Arial"/>
          <w:b/>
          <w:color w:val="000000"/>
        </w:rPr>
      </w:pPr>
    </w:p>
    <w:p w14:paraId="439D0806" w14:textId="0EEE3FA4" w:rsidR="00F80592" w:rsidRPr="00C93D6F" w:rsidRDefault="00F80592">
      <w:pPr>
        <w:pStyle w:val="PargrafodaLista"/>
        <w:numPr>
          <w:ilvl w:val="2"/>
          <w:numId w:val="15"/>
        </w:numPr>
        <w:jc w:val="both"/>
        <w:rPr>
          <w:sz w:val="22"/>
          <w:szCs w:val="22"/>
        </w:rPr>
      </w:pPr>
      <w:r w:rsidRPr="00C93D6F">
        <w:rPr>
          <w:color w:val="000000"/>
          <w:sz w:val="22"/>
          <w:szCs w:val="22"/>
        </w:rPr>
        <w:t xml:space="preserve">Provisoriamente, </w:t>
      </w:r>
      <w:r w:rsidR="00C43A7A" w:rsidRPr="00C93D6F">
        <w:rPr>
          <w:sz w:val="22"/>
          <w:szCs w:val="22"/>
          <w:shd w:val="clear" w:color="auto" w:fill="FFFFFF"/>
        </w:rPr>
        <w:t>de forma sumária, pelo responsável por seu acompanhamento e fiscalização, com verificação posterior da conformidade do material com as exigências contratuais</w:t>
      </w:r>
      <w:r w:rsidRPr="00C93D6F">
        <w:rPr>
          <w:color w:val="000000"/>
          <w:sz w:val="22"/>
          <w:szCs w:val="22"/>
        </w:rPr>
        <w:t xml:space="preserve">, nos termos do </w:t>
      </w:r>
      <w:hyperlink r:id="rId47" w:anchor="art155:~:text=tratando%20de%20compras%3A-,a),-provisoriamente%2C%20de%20forma" w:history="1">
        <w:r w:rsidRPr="003F0050">
          <w:rPr>
            <w:rStyle w:val="Hyperlink"/>
            <w:sz w:val="22"/>
            <w:szCs w:val="22"/>
          </w:rPr>
          <w:t xml:space="preserve">art. </w:t>
        </w:r>
        <w:r w:rsidR="006E20D6" w:rsidRPr="003F0050">
          <w:rPr>
            <w:rStyle w:val="Hyperlink"/>
            <w:sz w:val="22"/>
            <w:szCs w:val="22"/>
          </w:rPr>
          <w:t>140</w:t>
        </w:r>
        <w:r w:rsidRPr="003F0050">
          <w:rPr>
            <w:rStyle w:val="Hyperlink"/>
            <w:sz w:val="22"/>
            <w:szCs w:val="22"/>
          </w:rPr>
          <w:t xml:space="preserve">, </w:t>
        </w:r>
        <w:r w:rsidR="003F0050" w:rsidRPr="003F0050">
          <w:rPr>
            <w:rStyle w:val="Hyperlink"/>
            <w:sz w:val="22"/>
            <w:szCs w:val="22"/>
          </w:rPr>
          <w:t>I</w:t>
        </w:r>
        <w:r w:rsidRPr="003F0050">
          <w:rPr>
            <w:rStyle w:val="Hyperlink"/>
            <w:sz w:val="22"/>
            <w:szCs w:val="22"/>
          </w:rPr>
          <w:t xml:space="preserve">I, ‘a’ da Lei </w:t>
        </w:r>
        <w:r w:rsidR="006E20D6" w:rsidRPr="003F0050">
          <w:rPr>
            <w:rStyle w:val="Hyperlink"/>
            <w:sz w:val="22"/>
            <w:szCs w:val="22"/>
          </w:rPr>
          <w:t>14.133</w:t>
        </w:r>
        <w:r w:rsidRPr="003F0050">
          <w:rPr>
            <w:rStyle w:val="Hyperlink"/>
            <w:sz w:val="22"/>
            <w:szCs w:val="22"/>
          </w:rPr>
          <w:t>/</w:t>
        </w:r>
        <w:r w:rsidR="006E20D6" w:rsidRPr="003F0050">
          <w:rPr>
            <w:rStyle w:val="Hyperlink"/>
            <w:sz w:val="22"/>
            <w:szCs w:val="22"/>
          </w:rPr>
          <w:t>21</w:t>
        </w:r>
      </w:hyperlink>
      <w:r w:rsidRPr="00C93D6F">
        <w:rPr>
          <w:color w:val="000000"/>
          <w:sz w:val="22"/>
          <w:szCs w:val="22"/>
        </w:rPr>
        <w:t>;</w:t>
      </w:r>
    </w:p>
    <w:p w14:paraId="7A49ACE3" w14:textId="77777777" w:rsidR="00F80592" w:rsidRPr="00C93D6F" w:rsidRDefault="00F80592" w:rsidP="00076944">
      <w:pPr>
        <w:spacing w:after="0" w:line="240" w:lineRule="auto"/>
        <w:jc w:val="both"/>
        <w:rPr>
          <w:rFonts w:cs="Arial"/>
          <w:b/>
          <w:color w:val="000000"/>
        </w:rPr>
      </w:pPr>
    </w:p>
    <w:p w14:paraId="777A7114" w14:textId="1E76EF9B" w:rsidR="00F80592" w:rsidRPr="00C93D6F" w:rsidRDefault="00F80592">
      <w:pPr>
        <w:pStyle w:val="PargrafodaLista"/>
        <w:numPr>
          <w:ilvl w:val="2"/>
          <w:numId w:val="15"/>
        </w:numPr>
        <w:jc w:val="both"/>
        <w:rPr>
          <w:sz w:val="22"/>
          <w:szCs w:val="22"/>
        </w:rPr>
      </w:pPr>
      <w:r w:rsidRPr="00C93D6F">
        <w:rPr>
          <w:color w:val="000000"/>
          <w:sz w:val="22"/>
          <w:szCs w:val="22"/>
        </w:rPr>
        <w:t xml:space="preserve">Definitivamente, nos termos do </w:t>
      </w:r>
      <w:hyperlink r:id="rId48" w:anchor="art155:~:text=as%20exig%C3%AAncias%20contratuais%3B-,b),-definitivamente%2C%20por%20servidor" w:history="1">
        <w:r w:rsidRPr="003F0050">
          <w:rPr>
            <w:rStyle w:val="Hyperlink"/>
            <w:sz w:val="22"/>
            <w:szCs w:val="22"/>
          </w:rPr>
          <w:t xml:space="preserve">art. </w:t>
        </w:r>
        <w:r w:rsidR="00C43A7A" w:rsidRPr="003F0050">
          <w:rPr>
            <w:rStyle w:val="Hyperlink"/>
            <w:sz w:val="22"/>
            <w:szCs w:val="22"/>
          </w:rPr>
          <w:t>140</w:t>
        </w:r>
        <w:r w:rsidRPr="003F0050">
          <w:rPr>
            <w:rStyle w:val="Hyperlink"/>
            <w:sz w:val="22"/>
            <w:szCs w:val="22"/>
          </w:rPr>
          <w:t xml:space="preserve">, </w:t>
        </w:r>
        <w:r w:rsidR="003F0050" w:rsidRPr="003F0050">
          <w:rPr>
            <w:rStyle w:val="Hyperlink"/>
            <w:sz w:val="22"/>
            <w:szCs w:val="22"/>
          </w:rPr>
          <w:t>I</w:t>
        </w:r>
        <w:r w:rsidRPr="003F0050">
          <w:rPr>
            <w:rStyle w:val="Hyperlink"/>
            <w:sz w:val="22"/>
            <w:szCs w:val="22"/>
          </w:rPr>
          <w:t xml:space="preserve">I, ‘b’ da Lei </w:t>
        </w:r>
        <w:r w:rsidR="00C43A7A" w:rsidRPr="003F0050">
          <w:rPr>
            <w:rStyle w:val="Hyperlink"/>
            <w:sz w:val="22"/>
            <w:szCs w:val="22"/>
          </w:rPr>
          <w:t>14.133</w:t>
        </w:r>
        <w:r w:rsidRPr="003F0050">
          <w:rPr>
            <w:rStyle w:val="Hyperlink"/>
            <w:sz w:val="22"/>
            <w:szCs w:val="22"/>
          </w:rPr>
          <w:t>/</w:t>
        </w:r>
        <w:r w:rsidR="00C43A7A" w:rsidRPr="003F0050">
          <w:rPr>
            <w:rStyle w:val="Hyperlink"/>
            <w:sz w:val="22"/>
            <w:szCs w:val="22"/>
          </w:rPr>
          <w:t>21</w:t>
        </w:r>
      </w:hyperlink>
      <w:r w:rsidRPr="00C93D6F">
        <w:rPr>
          <w:color w:val="000000"/>
          <w:sz w:val="22"/>
          <w:szCs w:val="22"/>
        </w:rPr>
        <w:t>, ressalvados os casos de incorreção no objeto ou no competente documento fiscal, quando interromper-se-á o prazo para a sua regularização.</w:t>
      </w:r>
    </w:p>
    <w:p w14:paraId="2F510CC5" w14:textId="77777777" w:rsidR="00F80592" w:rsidRPr="00C93D6F" w:rsidRDefault="00F80592" w:rsidP="00076944">
      <w:pPr>
        <w:spacing w:after="0" w:line="240" w:lineRule="auto"/>
        <w:jc w:val="both"/>
        <w:rPr>
          <w:rFonts w:cs="Arial"/>
          <w:b/>
          <w:color w:val="000000"/>
        </w:rPr>
      </w:pPr>
    </w:p>
    <w:p w14:paraId="5363A8D3" w14:textId="16793952" w:rsidR="00F80592" w:rsidRPr="00C93D6F" w:rsidRDefault="00F80592">
      <w:pPr>
        <w:pStyle w:val="PargrafodaLista"/>
        <w:numPr>
          <w:ilvl w:val="1"/>
          <w:numId w:val="15"/>
        </w:numPr>
        <w:jc w:val="both"/>
        <w:rPr>
          <w:sz w:val="22"/>
          <w:szCs w:val="22"/>
        </w:rPr>
      </w:pPr>
      <w:r w:rsidRPr="00C93D6F">
        <w:rPr>
          <w:sz w:val="22"/>
          <w:szCs w:val="22"/>
        </w:rPr>
        <w:t xml:space="preserve">Estando os </w:t>
      </w:r>
      <w:r w:rsidR="003F0050" w:rsidRPr="003F0050">
        <w:rPr>
          <w:sz w:val="22"/>
          <w:szCs w:val="22"/>
          <w:highlight w:val="lightGray"/>
        </w:rPr>
        <w:t>materiais</w:t>
      </w:r>
      <w:r w:rsidR="003F0050">
        <w:rPr>
          <w:sz w:val="22"/>
          <w:szCs w:val="22"/>
        </w:rPr>
        <w:t xml:space="preserve"> </w:t>
      </w:r>
      <w:r w:rsidRPr="00C93D6F">
        <w:rPr>
          <w:sz w:val="22"/>
          <w:szCs w:val="22"/>
        </w:rPr>
        <w:t xml:space="preserve">fornecidos em desacordo com as especificações e condições detalhadas no Edital de Pregão ou com o disposto na presente </w:t>
      </w:r>
      <w:r w:rsidR="003F0050">
        <w:rPr>
          <w:sz w:val="22"/>
          <w:szCs w:val="22"/>
        </w:rPr>
        <w:t>Autorização de Forne</w:t>
      </w:r>
      <w:r w:rsidR="00C71C12">
        <w:rPr>
          <w:sz w:val="22"/>
          <w:szCs w:val="22"/>
        </w:rPr>
        <w:t>cimento (A.F.)</w:t>
      </w:r>
      <w:r w:rsidRPr="00C93D6F">
        <w:rPr>
          <w:sz w:val="22"/>
          <w:szCs w:val="22"/>
        </w:rPr>
        <w:t xml:space="preserve">, a </w:t>
      </w:r>
      <w:r w:rsidR="00E74976">
        <w:rPr>
          <w:sz w:val="22"/>
          <w:szCs w:val="22"/>
        </w:rPr>
        <w:t>CONTRATADA</w:t>
      </w:r>
      <w:r w:rsidR="00556436" w:rsidRPr="00C93D6F">
        <w:rPr>
          <w:sz w:val="22"/>
          <w:szCs w:val="22"/>
        </w:rPr>
        <w:t xml:space="preserve"> </w:t>
      </w:r>
      <w:r w:rsidRPr="00C93D6F">
        <w:rPr>
          <w:sz w:val="22"/>
          <w:szCs w:val="22"/>
        </w:rPr>
        <w:t>deverá retirar do local onde se encontrarem armazenados, sob pena de configuração da inexecução das obrigações assumidas no presente ajuste, bem como realizar a correção pertinente, em prazo a ser fixado unilateralmente pel</w:t>
      </w:r>
      <w:r w:rsidR="00927305" w:rsidRPr="00C93D6F">
        <w:rPr>
          <w:sz w:val="22"/>
          <w:szCs w:val="22"/>
        </w:rPr>
        <w:t>a</w:t>
      </w:r>
      <w:r w:rsidRPr="00C93D6F">
        <w:rPr>
          <w:sz w:val="22"/>
          <w:szCs w:val="22"/>
        </w:rPr>
        <w:t xml:space="preserve"> </w:t>
      </w:r>
      <w:r w:rsidR="00927305" w:rsidRPr="00C93D6F">
        <w:rPr>
          <w:sz w:val="22"/>
          <w:szCs w:val="22"/>
        </w:rPr>
        <w:t>Administração</w:t>
      </w:r>
      <w:r w:rsidRPr="00C93D6F">
        <w:rPr>
          <w:sz w:val="22"/>
          <w:szCs w:val="22"/>
        </w:rPr>
        <w:t>.</w:t>
      </w:r>
    </w:p>
    <w:p w14:paraId="06537259" w14:textId="77777777" w:rsidR="00F80592" w:rsidRPr="00C93D6F" w:rsidRDefault="00F80592" w:rsidP="00076944">
      <w:pPr>
        <w:spacing w:after="0" w:line="240" w:lineRule="auto"/>
        <w:jc w:val="both"/>
        <w:rPr>
          <w:rFonts w:cs="Arial"/>
        </w:rPr>
      </w:pPr>
    </w:p>
    <w:p w14:paraId="4A568318" w14:textId="27904CE4" w:rsidR="00F80592" w:rsidRDefault="00F80592">
      <w:pPr>
        <w:pStyle w:val="PargrafodaLista"/>
        <w:numPr>
          <w:ilvl w:val="1"/>
          <w:numId w:val="15"/>
        </w:numPr>
        <w:jc w:val="both"/>
        <w:rPr>
          <w:bCs/>
          <w:sz w:val="22"/>
          <w:szCs w:val="22"/>
        </w:rPr>
      </w:pPr>
      <w:r w:rsidRPr="00C93D6F">
        <w:rPr>
          <w:sz w:val="22"/>
          <w:szCs w:val="22"/>
        </w:rPr>
        <w:t>Na Autorizaç</w:t>
      </w:r>
      <w:r w:rsidR="00C71C12">
        <w:rPr>
          <w:sz w:val="22"/>
          <w:szCs w:val="22"/>
        </w:rPr>
        <w:t xml:space="preserve">ão </w:t>
      </w:r>
      <w:r w:rsidRPr="00C93D6F">
        <w:rPr>
          <w:sz w:val="22"/>
          <w:szCs w:val="22"/>
        </w:rPr>
        <w:t xml:space="preserve">de </w:t>
      </w:r>
      <w:r w:rsidR="00C71C12">
        <w:rPr>
          <w:sz w:val="22"/>
          <w:szCs w:val="22"/>
        </w:rPr>
        <w:t>Fornecimento</w:t>
      </w:r>
      <w:r w:rsidR="0077012F">
        <w:rPr>
          <w:sz w:val="22"/>
          <w:szCs w:val="22"/>
        </w:rPr>
        <w:t xml:space="preserve"> </w:t>
      </w:r>
      <w:r w:rsidRPr="00C93D6F">
        <w:rPr>
          <w:sz w:val="22"/>
          <w:szCs w:val="22"/>
        </w:rPr>
        <w:t xml:space="preserve">estão definidas as formas de fornecimento desejadas do produto </w:t>
      </w:r>
      <w:r w:rsidR="00FD1197" w:rsidRPr="00C93D6F">
        <w:rPr>
          <w:sz w:val="22"/>
          <w:szCs w:val="22"/>
        </w:rPr>
        <w:t xml:space="preserve">e </w:t>
      </w:r>
      <w:r w:rsidRPr="00C93D6F">
        <w:rPr>
          <w:sz w:val="22"/>
          <w:szCs w:val="22"/>
        </w:rPr>
        <w:t xml:space="preserve">o prazo </w:t>
      </w:r>
      <w:r w:rsidR="00FD1197" w:rsidRPr="00C93D6F">
        <w:rPr>
          <w:sz w:val="22"/>
          <w:szCs w:val="22"/>
        </w:rPr>
        <w:t>máximo definido para sua entrega,</w:t>
      </w:r>
      <w:r w:rsidRPr="00C93D6F">
        <w:rPr>
          <w:sz w:val="22"/>
          <w:szCs w:val="22"/>
        </w:rPr>
        <w:t xml:space="preserve"> que será de </w:t>
      </w:r>
      <w:r w:rsidR="006F22FC">
        <w:rPr>
          <w:b/>
          <w:sz w:val="22"/>
          <w:szCs w:val="22"/>
          <w:highlight w:val="lightGray"/>
          <w:u w:val="single"/>
        </w:rPr>
        <w:t>até 3</w:t>
      </w:r>
      <w:r w:rsidR="00C71C12">
        <w:rPr>
          <w:b/>
          <w:sz w:val="22"/>
          <w:szCs w:val="22"/>
          <w:highlight w:val="lightGray"/>
          <w:u w:val="single"/>
        </w:rPr>
        <w:t>0</w:t>
      </w:r>
      <w:r w:rsidR="006F22FC">
        <w:rPr>
          <w:b/>
          <w:bCs/>
          <w:sz w:val="22"/>
          <w:szCs w:val="22"/>
          <w:highlight w:val="lightGray"/>
          <w:u w:val="single"/>
        </w:rPr>
        <w:t xml:space="preserve"> </w:t>
      </w:r>
      <w:r w:rsidRPr="00C93D6F">
        <w:rPr>
          <w:b/>
          <w:bCs/>
          <w:sz w:val="22"/>
          <w:szCs w:val="22"/>
          <w:highlight w:val="lightGray"/>
          <w:u w:val="single"/>
        </w:rPr>
        <w:t>(</w:t>
      </w:r>
      <w:r w:rsidR="00C71C12">
        <w:rPr>
          <w:b/>
          <w:bCs/>
          <w:sz w:val="22"/>
          <w:szCs w:val="22"/>
          <w:highlight w:val="lightGray"/>
          <w:u w:val="single"/>
        </w:rPr>
        <w:t>trinta</w:t>
      </w:r>
      <w:r w:rsidRPr="00C93D6F">
        <w:rPr>
          <w:b/>
          <w:bCs/>
          <w:sz w:val="22"/>
          <w:szCs w:val="22"/>
          <w:highlight w:val="lightGray"/>
          <w:u w:val="single"/>
        </w:rPr>
        <w:t>) dias</w:t>
      </w:r>
      <w:r w:rsidR="00FD1197" w:rsidRPr="00C93D6F">
        <w:rPr>
          <w:b/>
          <w:bCs/>
          <w:sz w:val="22"/>
          <w:szCs w:val="22"/>
          <w:highlight w:val="lightGray"/>
          <w:u w:val="single"/>
        </w:rPr>
        <w:t xml:space="preserve"> corridos</w:t>
      </w:r>
      <w:r w:rsidRPr="00C93D6F">
        <w:rPr>
          <w:b/>
          <w:sz w:val="22"/>
          <w:szCs w:val="22"/>
        </w:rPr>
        <w:t xml:space="preserve">, </w:t>
      </w:r>
      <w:r w:rsidRPr="00C93D6F">
        <w:rPr>
          <w:bCs/>
          <w:sz w:val="22"/>
          <w:szCs w:val="22"/>
        </w:rPr>
        <w:t xml:space="preserve">contados do recebimento da mesma. </w:t>
      </w:r>
    </w:p>
    <w:p w14:paraId="4EB593A3" w14:textId="77777777" w:rsidR="006F22FC" w:rsidRPr="00C93D6F" w:rsidRDefault="006F22FC" w:rsidP="006F22FC">
      <w:pPr>
        <w:pStyle w:val="PargrafodaLista"/>
        <w:ind w:left="0"/>
        <w:jc w:val="both"/>
        <w:rPr>
          <w:bCs/>
          <w:sz w:val="22"/>
          <w:szCs w:val="22"/>
        </w:rPr>
      </w:pPr>
    </w:p>
    <w:p w14:paraId="62BCF72C" w14:textId="6AF94E47" w:rsidR="00F80592" w:rsidRPr="00C93D6F" w:rsidRDefault="00F80592">
      <w:pPr>
        <w:pStyle w:val="PargrafodaLista"/>
        <w:numPr>
          <w:ilvl w:val="1"/>
          <w:numId w:val="15"/>
        </w:numPr>
        <w:jc w:val="both"/>
        <w:rPr>
          <w:sz w:val="22"/>
          <w:szCs w:val="22"/>
        </w:rPr>
      </w:pPr>
      <w:r w:rsidRPr="00C93D6F">
        <w:rPr>
          <w:sz w:val="22"/>
          <w:szCs w:val="22"/>
        </w:rPr>
        <w:t xml:space="preserve">Não será admitida a entrega de produtos pela </w:t>
      </w:r>
      <w:r w:rsidR="00E74976">
        <w:rPr>
          <w:sz w:val="22"/>
          <w:szCs w:val="22"/>
        </w:rPr>
        <w:t>CONTRATADA</w:t>
      </w:r>
      <w:r w:rsidRPr="00C93D6F">
        <w:rPr>
          <w:sz w:val="22"/>
          <w:szCs w:val="22"/>
        </w:rPr>
        <w:t xml:space="preserve">, nem o seu recebimento, sem que previamente tenha </w:t>
      </w:r>
      <w:r w:rsidR="00401B91" w:rsidRPr="00C93D6F">
        <w:rPr>
          <w:sz w:val="22"/>
          <w:szCs w:val="22"/>
        </w:rPr>
        <w:t xml:space="preserve">sido aperfeiçoada a respectiva Autorização de </w:t>
      </w:r>
      <w:r w:rsidR="00C71C12">
        <w:rPr>
          <w:sz w:val="22"/>
          <w:szCs w:val="22"/>
        </w:rPr>
        <w:t>Fornecimento</w:t>
      </w:r>
      <w:r w:rsidRPr="00C93D6F">
        <w:rPr>
          <w:sz w:val="22"/>
          <w:szCs w:val="22"/>
        </w:rPr>
        <w:t>.</w:t>
      </w:r>
    </w:p>
    <w:p w14:paraId="06633212" w14:textId="77777777" w:rsidR="00F80592" w:rsidRPr="00C93D6F" w:rsidRDefault="00F80592" w:rsidP="00076944">
      <w:pPr>
        <w:pStyle w:val="bola"/>
        <w:spacing w:before="0" w:after="0" w:line="240" w:lineRule="auto"/>
        <w:rPr>
          <w:rFonts w:cs="Arial"/>
          <w:b/>
          <w:bCs/>
          <w:spacing w:val="0"/>
          <w:sz w:val="22"/>
          <w:szCs w:val="22"/>
        </w:rPr>
      </w:pPr>
    </w:p>
    <w:p w14:paraId="2684A346" w14:textId="3A02FA5A" w:rsidR="00F80592" w:rsidRPr="00C93D6F" w:rsidRDefault="00F80592">
      <w:pPr>
        <w:pStyle w:val="bola"/>
        <w:numPr>
          <w:ilvl w:val="1"/>
          <w:numId w:val="15"/>
        </w:numPr>
        <w:spacing w:before="0" w:after="0" w:line="240" w:lineRule="auto"/>
        <w:rPr>
          <w:rFonts w:cs="Arial"/>
          <w:sz w:val="22"/>
          <w:szCs w:val="22"/>
        </w:rPr>
      </w:pPr>
      <w:r w:rsidRPr="00C93D6F">
        <w:rPr>
          <w:rFonts w:cs="Arial"/>
          <w:spacing w:val="0"/>
          <w:sz w:val="22"/>
          <w:szCs w:val="22"/>
        </w:rPr>
        <w:t>Os possíveis prejuízos causados com a entrega de produtos inadequados e, portanto, fora da regra de qualidade técnica, serão causas de acionamento.</w:t>
      </w:r>
    </w:p>
    <w:p w14:paraId="5E8D699C" w14:textId="77777777" w:rsidR="00AB2B44" w:rsidRPr="00C93D6F" w:rsidRDefault="00AB2B44" w:rsidP="00076944">
      <w:pPr>
        <w:tabs>
          <w:tab w:val="center" w:pos="4419"/>
          <w:tab w:val="right" w:pos="8838"/>
        </w:tabs>
        <w:suppressAutoHyphens/>
        <w:spacing w:after="0" w:line="240" w:lineRule="auto"/>
        <w:jc w:val="both"/>
        <w:rPr>
          <w:rFonts w:cs="Arial"/>
          <w:lang w:eastAsia="zh-CN"/>
        </w:rPr>
      </w:pPr>
    </w:p>
    <w:p w14:paraId="0E6F4154" w14:textId="12DB938F" w:rsidR="00567CF5" w:rsidRPr="00C93D6F" w:rsidRDefault="00567CF5">
      <w:pPr>
        <w:pStyle w:val="Ttulo1"/>
        <w:numPr>
          <w:ilvl w:val="0"/>
          <w:numId w:val="15"/>
        </w:numPr>
        <w:tabs>
          <w:tab w:val="left" w:pos="993"/>
        </w:tabs>
        <w:ind w:left="567"/>
        <w:rPr>
          <w:rFonts w:ascii="Arial" w:hAnsi="Arial" w:cs="Arial"/>
          <w:sz w:val="22"/>
          <w:szCs w:val="22"/>
        </w:rPr>
      </w:pPr>
      <w:bookmarkStart w:id="32" w:name="_Ref143779600"/>
      <w:bookmarkStart w:id="33" w:name="_Toc144734693"/>
      <w:r w:rsidRPr="00C93D6F">
        <w:rPr>
          <w:rFonts w:ascii="Arial" w:hAnsi="Arial" w:cs="Arial"/>
          <w:sz w:val="22"/>
          <w:szCs w:val="22"/>
        </w:rPr>
        <w:t>CONDIÇÕES DE PAGAMENTO</w:t>
      </w:r>
      <w:bookmarkEnd w:id="32"/>
      <w:bookmarkEnd w:id="33"/>
    </w:p>
    <w:p w14:paraId="5D29E634" w14:textId="77777777" w:rsidR="00567CF5" w:rsidRPr="00C93D6F" w:rsidRDefault="00567CF5" w:rsidP="00076944">
      <w:pPr>
        <w:spacing w:after="0" w:line="240" w:lineRule="auto"/>
        <w:rPr>
          <w:rFonts w:cs="Arial"/>
          <w:bCs/>
          <w:color w:val="000000"/>
        </w:rPr>
      </w:pPr>
    </w:p>
    <w:p w14:paraId="2B71414E" w14:textId="59401969" w:rsidR="00567CF5" w:rsidRPr="00C93D6F" w:rsidRDefault="00567CF5">
      <w:pPr>
        <w:pStyle w:val="PargrafodaLista"/>
        <w:numPr>
          <w:ilvl w:val="1"/>
          <w:numId w:val="15"/>
        </w:numPr>
        <w:jc w:val="both"/>
        <w:rPr>
          <w:color w:val="000000"/>
          <w:sz w:val="22"/>
          <w:szCs w:val="22"/>
        </w:rPr>
      </w:pPr>
      <w:r w:rsidRPr="00C93D6F">
        <w:rPr>
          <w:color w:val="000000"/>
          <w:sz w:val="22"/>
          <w:szCs w:val="22"/>
        </w:rPr>
        <w:t xml:space="preserve">As despesas decorrentes da execução do objeto desta licitação serão suportadas pela dotação orçamentária indicada no </w:t>
      </w:r>
      <w:r w:rsidR="004E18B9" w:rsidRPr="00C93D6F">
        <w:rPr>
          <w:color w:val="000000"/>
          <w:sz w:val="22"/>
          <w:szCs w:val="22"/>
        </w:rPr>
        <w:t xml:space="preserve">item </w:t>
      </w:r>
      <w:r w:rsidR="00107140" w:rsidRPr="00C93D6F">
        <w:rPr>
          <w:color w:val="000000"/>
          <w:sz w:val="22"/>
          <w:szCs w:val="22"/>
        </w:rPr>
        <w:fldChar w:fldCharType="begin"/>
      </w:r>
      <w:r w:rsidR="00107140" w:rsidRPr="00C93D6F">
        <w:rPr>
          <w:color w:val="000000"/>
          <w:sz w:val="22"/>
          <w:szCs w:val="22"/>
        </w:rPr>
        <w:instrText xml:space="preserve"> REF _Ref143763509 \r \h </w:instrText>
      </w:r>
      <w:r w:rsidR="00317B32" w:rsidRPr="00C93D6F">
        <w:rPr>
          <w:color w:val="000000"/>
          <w:sz w:val="22"/>
          <w:szCs w:val="22"/>
        </w:rPr>
        <w:instrText xml:space="preserve"> \* MERGEFORMAT </w:instrText>
      </w:r>
      <w:r w:rsidR="00107140" w:rsidRPr="00C93D6F">
        <w:rPr>
          <w:color w:val="000000"/>
          <w:sz w:val="22"/>
          <w:szCs w:val="22"/>
        </w:rPr>
      </w:r>
      <w:r w:rsidR="00107140" w:rsidRPr="00C93D6F">
        <w:rPr>
          <w:color w:val="000000"/>
          <w:sz w:val="22"/>
          <w:szCs w:val="22"/>
        </w:rPr>
        <w:fldChar w:fldCharType="separate"/>
      </w:r>
      <w:r w:rsidR="003D5D01">
        <w:rPr>
          <w:color w:val="000000"/>
          <w:sz w:val="22"/>
          <w:szCs w:val="22"/>
        </w:rPr>
        <w:t>12</w:t>
      </w:r>
      <w:r w:rsidR="00107140" w:rsidRPr="00C93D6F">
        <w:rPr>
          <w:color w:val="000000"/>
          <w:sz w:val="22"/>
          <w:szCs w:val="22"/>
        </w:rPr>
        <w:fldChar w:fldCharType="end"/>
      </w:r>
      <w:r w:rsidRPr="00C93D6F">
        <w:rPr>
          <w:color w:val="000000"/>
          <w:sz w:val="22"/>
          <w:szCs w:val="22"/>
        </w:rPr>
        <w:t xml:space="preserve"> deste edital.</w:t>
      </w:r>
    </w:p>
    <w:p w14:paraId="32E3186A" w14:textId="77777777" w:rsidR="00567CF5" w:rsidRPr="00C93D6F" w:rsidRDefault="00567CF5" w:rsidP="00076944">
      <w:pPr>
        <w:spacing w:after="0" w:line="240" w:lineRule="auto"/>
        <w:jc w:val="both"/>
        <w:rPr>
          <w:rFonts w:cs="Arial"/>
        </w:rPr>
      </w:pPr>
    </w:p>
    <w:p w14:paraId="4D2C747F" w14:textId="7F7E894C" w:rsidR="00567CF5" w:rsidRPr="00C93D6F" w:rsidRDefault="00567CF5">
      <w:pPr>
        <w:pStyle w:val="PargrafodaLista"/>
        <w:numPr>
          <w:ilvl w:val="1"/>
          <w:numId w:val="15"/>
        </w:numPr>
        <w:jc w:val="both"/>
        <w:rPr>
          <w:sz w:val="22"/>
          <w:szCs w:val="22"/>
        </w:rPr>
      </w:pPr>
      <w:r w:rsidRPr="00C93D6F">
        <w:rPr>
          <w:color w:val="000000"/>
          <w:sz w:val="22"/>
          <w:szCs w:val="22"/>
        </w:rPr>
        <w:t xml:space="preserve">O valor da </w:t>
      </w:r>
      <w:r w:rsidR="00940750">
        <w:rPr>
          <w:sz w:val="22"/>
          <w:szCs w:val="22"/>
        </w:rPr>
        <w:t xml:space="preserve">Autorização de Fornecimento </w:t>
      </w:r>
      <w:r w:rsidRPr="00C93D6F">
        <w:rPr>
          <w:color w:val="000000"/>
          <w:sz w:val="22"/>
          <w:szCs w:val="22"/>
        </w:rPr>
        <w:t>será aquele constante na classificação defi</w:t>
      </w:r>
      <w:r w:rsidR="005A5723" w:rsidRPr="00C93D6F">
        <w:rPr>
          <w:color w:val="000000"/>
          <w:sz w:val="22"/>
          <w:szCs w:val="22"/>
        </w:rPr>
        <w:t>nitiva efetuada pelo Pregoeiro.</w:t>
      </w:r>
    </w:p>
    <w:p w14:paraId="3D7E0BBF" w14:textId="77777777" w:rsidR="00567CF5" w:rsidRPr="00C93D6F" w:rsidRDefault="00567CF5" w:rsidP="00076944">
      <w:pPr>
        <w:spacing w:after="0" w:line="240" w:lineRule="auto"/>
        <w:jc w:val="both"/>
        <w:rPr>
          <w:rFonts w:cs="Arial"/>
          <w:bCs/>
          <w:color w:val="000000"/>
        </w:rPr>
      </w:pPr>
    </w:p>
    <w:p w14:paraId="198A01E2" w14:textId="7004E324" w:rsidR="0039105B" w:rsidRPr="00C93D6F" w:rsidRDefault="00567CF5">
      <w:pPr>
        <w:pStyle w:val="PargrafodaLista"/>
        <w:numPr>
          <w:ilvl w:val="1"/>
          <w:numId w:val="15"/>
        </w:numPr>
        <w:jc w:val="both"/>
        <w:rPr>
          <w:color w:val="000000"/>
          <w:sz w:val="22"/>
          <w:szCs w:val="22"/>
        </w:rPr>
      </w:pPr>
      <w:r w:rsidRPr="00C93D6F">
        <w:rPr>
          <w:sz w:val="22"/>
          <w:szCs w:val="22"/>
        </w:rPr>
        <w:t>O pagamento será efetuado por mei</w:t>
      </w:r>
      <w:r w:rsidR="0054642C" w:rsidRPr="00C93D6F">
        <w:rPr>
          <w:sz w:val="22"/>
          <w:szCs w:val="22"/>
        </w:rPr>
        <w:t xml:space="preserve">o de ordem bancária no prazo de </w:t>
      </w:r>
      <w:r w:rsidR="0077012F">
        <w:rPr>
          <w:b/>
          <w:sz w:val="22"/>
          <w:szCs w:val="22"/>
          <w:highlight w:val="lightGray"/>
          <w:u w:val="single"/>
        </w:rPr>
        <w:t>30</w:t>
      </w:r>
      <w:r w:rsidRPr="0077012F">
        <w:rPr>
          <w:b/>
          <w:sz w:val="22"/>
          <w:szCs w:val="22"/>
          <w:highlight w:val="lightGray"/>
          <w:u w:val="single"/>
        </w:rPr>
        <w:t xml:space="preserve"> (</w:t>
      </w:r>
      <w:r w:rsidR="0077012F">
        <w:rPr>
          <w:b/>
          <w:sz w:val="22"/>
          <w:szCs w:val="22"/>
          <w:highlight w:val="lightGray"/>
          <w:u w:val="single"/>
        </w:rPr>
        <w:t>trinta</w:t>
      </w:r>
      <w:r w:rsidRPr="0077012F">
        <w:rPr>
          <w:b/>
          <w:sz w:val="22"/>
          <w:szCs w:val="22"/>
          <w:highlight w:val="lightGray"/>
          <w:u w:val="single"/>
        </w:rPr>
        <w:t>) DDL (dias diretos líquidos)</w:t>
      </w:r>
      <w:r w:rsidRPr="0077012F">
        <w:rPr>
          <w:b/>
          <w:sz w:val="22"/>
          <w:szCs w:val="22"/>
        </w:rPr>
        <w:t xml:space="preserve"> a contar do recebimento da Nota Fiscal respectiva pela Unidade de </w:t>
      </w:r>
      <w:r w:rsidR="00C71C12" w:rsidRPr="00C71C12">
        <w:rPr>
          <w:b/>
          <w:sz w:val="22"/>
          <w:szCs w:val="22"/>
        </w:rPr>
        <w:t xml:space="preserve">Contratos e Convênios </w:t>
      </w:r>
      <w:r w:rsidRPr="0077012F">
        <w:rPr>
          <w:b/>
          <w:sz w:val="22"/>
          <w:szCs w:val="22"/>
        </w:rPr>
        <w:t>do SAAE-Jacareí</w:t>
      </w:r>
      <w:r w:rsidRPr="0077012F">
        <w:rPr>
          <w:sz w:val="22"/>
          <w:szCs w:val="22"/>
        </w:rPr>
        <w:t xml:space="preserve"> tendo </w:t>
      </w:r>
      <w:r w:rsidRPr="00C93D6F">
        <w:rPr>
          <w:color w:val="000000"/>
          <w:sz w:val="22"/>
          <w:szCs w:val="22"/>
        </w:rPr>
        <w:t>por base a fatura extraída pela empresa vencedora da licitação, devidamente confer</w:t>
      </w:r>
      <w:r w:rsidR="00B21CEF" w:rsidRPr="00C93D6F">
        <w:rPr>
          <w:color w:val="000000"/>
          <w:sz w:val="22"/>
          <w:szCs w:val="22"/>
        </w:rPr>
        <w:t>ida pelo Setor Requisitante.</w:t>
      </w:r>
    </w:p>
    <w:p w14:paraId="28FEFA18" w14:textId="77777777" w:rsidR="002620A9" w:rsidRPr="00C93D6F" w:rsidRDefault="002620A9" w:rsidP="00076944">
      <w:pPr>
        <w:spacing w:after="0" w:line="240" w:lineRule="auto"/>
        <w:jc w:val="both"/>
        <w:rPr>
          <w:rFonts w:cs="Arial"/>
          <w:color w:val="000000"/>
        </w:rPr>
      </w:pPr>
    </w:p>
    <w:p w14:paraId="35F9ADAB" w14:textId="3691163F" w:rsidR="006603D4" w:rsidRPr="00C93D6F" w:rsidRDefault="006603D4">
      <w:pPr>
        <w:pStyle w:val="PargrafodaLista"/>
        <w:numPr>
          <w:ilvl w:val="2"/>
          <w:numId w:val="15"/>
        </w:numPr>
        <w:jc w:val="both"/>
        <w:rPr>
          <w:color w:val="000000"/>
          <w:sz w:val="22"/>
          <w:szCs w:val="22"/>
        </w:rPr>
      </w:pPr>
      <w:r w:rsidRPr="00C93D6F">
        <w:rPr>
          <w:color w:val="000000"/>
          <w:sz w:val="22"/>
          <w:szCs w:val="22"/>
        </w:rPr>
        <w:t xml:space="preserve">Para fins de cumprimento do disposto no </w:t>
      </w:r>
      <w:hyperlink r:id="rId49" w:history="1">
        <w:r w:rsidRPr="00C93D6F">
          <w:rPr>
            <w:rStyle w:val="Hyperlink"/>
            <w:sz w:val="22"/>
            <w:szCs w:val="22"/>
          </w:rPr>
          <w:t>Decreto municipal 870/2023</w:t>
        </w:r>
      </w:hyperlink>
      <w:r w:rsidRPr="00C93D6F">
        <w:rPr>
          <w:color w:val="000000"/>
          <w:sz w:val="22"/>
          <w:szCs w:val="22"/>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50" w:history="1">
        <w:r w:rsidRPr="00C93D6F">
          <w:rPr>
            <w:rStyle w:val="Hyperlink"/>
            <w:sz w:val="22"/>
            <w:szCs w:val="22"/>
          </w:rPr>
          <w:t>Instrução Normativa RFB nº 1.234, de 11 de janeiro de 2012</w:t>
        </w:r>
      </w:hyperlink>
      <w:r w:rsidRPr="00C93D6F">
        <w:rPr>
          <w:color w:val="000000"/>
          <w:sz w:val="22"/>
          <w:szCs w:val="22"/>
        </w:rPr>
        <w:t>.</w:t>
      </w:r>
    </w:p>
    <w:p w14:paraId="58CD3007" w14:textId="4F630F54" w:rsidR="002620A9" w:rsidRPr="00C93D6F" w:rsidRDefault="002620A9" w:rsidP="00076944">
      <w:pPr>
        <w:spacing w:after="0" w:line="240" w:lineRule="auto"/>
        <w:jc w:val="both"/>
        <w:rPr>
          <w:rFonts w:cs="Arial"/>
          <w:color w:val="000000"/>
        </w:rPr>
      </w:pPr>
    </w:p>
    <w:p w14:paraId="1DEE72D6" w14:textId="203D9B0E" w:rsidR="002620A9" w:rsidRPr="00C93D6F" w:rsidRDefault="006603D4">
      <w:pPr>
        <w:pStyle w:val="PargrafodaLista"/>
        <w:numPr>
          <w:ilvl w:val="3"/>
          <w:numId w:val="15"/>
        </w:numPr>
        <w:jc w:val="both"/>
        <w:rPr>
          <w:color w:val="000000"/>
          <w:sz w:val="22"/>
          <w:szCs w:val="22"/>
        </w:rPr>
      </w:pPr>
      <w:r w:rsidRPr="00C93D6F">
        <w:rPr>
          <w:color w:val="000000"/>
          <w:sz w:val="22"/>
          <w:szCs w:val="22"/>
        </w:rPr>
        <w:t xml:space="preserve">Não estão sujeitos à retenção do Imposto de Renda na fonte os pagamentos realizados a pessoas jurídicas por serviços e produtos elencados no artigo 4º, da </w:t>
      </w:r>
      <w:hyperlink r:id="rId51" w:history="1">
        <w:r w:rsidRPr="00C93D6F">
          <w:rPr>
            <w:rStyle w:val="Hyperlink"/>
            <w:sz w:val="22"/>
            <w:szCs w:val="22"/>
          </w:rPr>
          <w:t>Instrução Normativa RFB nº 1.234, de 11 de janeiro de 2012</w:t>
        </w:r>
      </w:hyperlink>
      <w:r w:rsidRPr="00C93D6F">
        <w:rPr>
          <w:color w:val="000000"/>
          <w:sz w:val="22"/>
          <w:szCs w:val="22"/>
        </w:rPr>
        <w:t>, e alterações posteriores.</w:t>
      </w:r>
    </w:p>
    <w:p w14:paraId="5FB84D56" w14:textId="77777777" w:rsidR="002620A9" w:rsidRPr="00C93D6F" w:rsidRDefault="002620A9" w:rsidP="00076944">
      <w:pPr>
        <w:spacing w:after="0" w:line="240" w:lineRule="auto"/>
        <w:jc w:val="both"/>
        <w:rPr>
          <w:rFonts w:cs="Arial"/>
          <w:color w:val="000000"/>
        </w:rPr>
      </w:pPr>
    </w:p>
    <w:p w14:paraId="27956F89" w14:textId="619344FC" w:rsidR="00567CF5" w:rsidRPr="00C93D6F" w:rsidRDefault="00567CF5">
      <w:pPr>
        <w:pStyle w:val="PargrafodaLista"/>
        <w:numPr>
          <w:ilvl w:val="1"/>
          <w:numId w:val="15"/>
        </w:numPr>
        <w:jc w:val="both"/>
        <w:rPr>
          <w:bCs/>
          <w:sz w:val="22"/>
          <w:szCs w:val="22"/>
        </w:rPr>
      </w:pPr>
      <w:r w:rsidRPr="00C93D6F">
        <w:rPr>
          <w:bCs/>
          <w:sz w:val="22"/>
          <w:szCs w:val="22"/>
        </w:rPr>
        <w:t xml:space="preserve">Os pagamentos serão efetuados </w:t>
      </w:r>
      <w:r w:rsidR="0039105B" w:rsidRPr="00C93D6F">
        <w:rPr>
          <w:bCs/>
          <w:sz w:val="22"/>
          <w:szCs w:val="22"/>
        </w:rPr>
        <w:t xml:space="preserve">obedecendo a estrita ordem cronológica de pagamentos, </w:t>
      </w:r>
      <w:r w:rsidRPr="00C93D6F">
        <w:rPr>
          <w:bCs/>
          <w:sz w:val="22"/>
          <w:szCs w:val="22"/>
        </w:rPr>
        <w:t>através de depósito em conta corrente, preferencialmente em qualquer agência do BANCO DO BRASIL S/A ou da CAIXA ECONÔMICA FEDERAL, ou através de Ficha de Compensação.</w:t>
      </w:r>
    </w:p>
    <w:p w14:paraId="2AE4A9BF" w14:textId="77777777" w:rsidR="00567CF5" w:rsidRPr="00C93D6F" w:rsidRDefault="00567CF5" w:rsidP="00076944">
      <w:pPr>
        <w:spacing w:after="0" w:line="240" w:lineRule="auto"/>
        <w:jc w:val="both"/>
        <w:rPr>
          <w:rFonts w:cs="Arial"/>
          <w:bCs/>
        </w:rPr>
      </w:pPr>
    </w:p>
    <w:p w14:paraId="2150C919" w14:textId="2870CCF9" w:rsidR="00567CF5" w:rsidRPr="00C93D6F" w:rsidRDefault="00567CF5">
      <w:pPr>
        <w:pStyle w:val="PargrafodaLista"/>
        <w:numPr>
          <w:ilvl w:val="1"/>
          <w:numId w:val="15"/>
        </w:numPr>
        <w:jc w:val="both"/>
        <w:rPr>
          <w:sz w:val="22"/>
          <w:szCs w:val="22"/>
        </w:rPr>
      </w:pPr>
      <w:r w:rsidRPr="00C93D6F">
        <w:rPr>
          <w:sz w:val="22"/>
          <w:szCs w:val="22"/>
        </w:rPr>
        <w:t>No ato do pagamento será comprovada a manutenção das condições iniciais de habilitação quanto à situação de regularidade da empresa.</w:t>
      </w:r>
    </w:p>
    <w:p w14:paraId="333F8D37" w14:textId="77777777" w:rsidR="00567CF5" w:rsidRPr="00C93D6F" w:rsidRDefault="00567CF5" w:rsidP="005B18A3">
      <w:pPr>
        <w:pStyle w:val="Corpodetexto"/>
        <w:rPr>
          <w:rFonts w:cs="Arial"/>
          <w:b w:val="0"/>
          <w:sz w:val="22"/>
          <w:szCs w:val="22"/>
        </w:rPr>
      </w:pPr>
    </w:p>
    <w:p w14:paraId="2819353F" w14:textId="2FB40B2B" w:rsidR="00567CF5" w:rsidRPr="00C93D6F" w:rsidRDefault="00567CF5">
      <w:pPr>
        <w:pStyle w:val="PargrafodaLista"/>
        <w:numPr>
          <w:ilvl w:val="1"/>
          <w:numId w:val="15"/>
        </w:numPr>
        <w:jc w:val="both"/>
        <w:rPr>
          <w:sz w:val="22"/>
          <w:szCs w:val="22"/>
        </w:rPr>
      </w:pPr>
      <w:r w:rsidRPr="00C93D6F">
        <w:rPr>
          <w:sz w:val="22"/>
          <w:szCs w:val="22"/>
        </w:rPr>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63D5D3FE" w14:textId="77777777" w:rsidR="00567CF5" w:rsidRPr="00C93D6F" w:rsidRDefault="00567CF5" w:rsidP="00076944">
      <w:pPr>
        <w:spacing w:after="0" w:line="240" w:lineRule="auto"/>
        <w:rPr>
          <w:rFonts w:cs="Arial"/>
          <w:bCs/>
          <w:color w:val="000000"/>
        </w:rPr>
      </w:pPr>
    </w:p>
    <w:p w14:paraId="3416200E" w14:textId="4F73306A" w:rsidR="00077D2F" w:rsidRPr="00C93D6F" w:rsidRDefault="00CA2787">
      <w:pPr>
        <w:pStyle w:val="Ttulo1"/>
        <w:numPr>
          <w:ilvl w:val="0"/>
          <w:numId w:val="15"/>
        </w:numPr>
        <w:tabs>
          <w:tab w:val="left" w:pos="993"/>
        </w:tabs>
        <w:ind w:left="567"/>
        <w:rPr>
          <w:rFonts w:ascii="Arial" w:hAnsi="Arial" w:cs="Arial"/>
          <w:sz w:val="22"/>
          <w:szCs w:val="22"/>
        </w:rPr>
      </w:pPr>
      <w:bookmarkStart w:id="34" w:name="_Toc144734694"/>
      <w:r w:rsidRPr="00C93D6F">
        <w:rPr>
          <w:rFonts w:ascii="Arial" w:hAnsi="Arial" w:cs="Arial"/>
          <w:sz w:val="22"/>
          <w:szCs w:val="22"/>
        </w:rPr>
        <w:t>EXTINÇÃO</w:t>
      </w:r>
      <w:r w:rsidR="00077D2F" w:rsidRPr="00C93D6F">
        <w:rPr>
          <w:rFonts w:ascii="Arial" w:hAnsi="Arial" w:cs="Arial"/>
          <w:sz w:val="22"/>
          <w:szCs w:val="22"/>
        </w:rPr>
        <w:t xml:space="preserve"> CONTRATUAL</w:t>
      </w:r>
      <w:bookmarkEnd w:id="34"/>
    </w:p>
    <w:p w14:paraId="4FD87E9E" w14:textId="77777777" w:rsidR="00077D2F" w:rsidRPr="00C93D6F" w:rsidRDefault="00077D2F" w:rsidP="00076944">
      <w:pPr>
        <w:spacing w:after="0" w:line="240" w:lineRule="auto"/>
        <w:rPr>
          <w:rFonts w:cs="Arial"/>
          <w:bCs/>
          <w:color w:val="000000"/>
        </w:rPr>
      </w:pPr>
    </w:p>
    <w:p w14:paraId="3F7E62D1" w14:textId="156C9466" w:rsidR="00077D2F" w:rsidRPr="00C93D6F" w:rsidRDefault="00C71C12">
      <w:pPr>
        <w:pStyle w:val="PargrafodaLista"/>
        <w:numPr>
          <w:ilvl w:val="1"/>
          <w:numId w:val="15"/>
        </w:numPr>
        <w:jc w:val="both"/>
        <w:rPr>
          <w:sz w:val="22"/>
          <w:szCs w:val="22"/>
        </w:rPr>
      </w:pPr>
      <w:r w:rsidRPr="00C71C12">
        <w:rPr>
          <w:color w:val="000000"/>
          <w:sz w:val="22"/>
          <w:szCs w:val="22"/>
        </w:rPr>
        <w:t xml:space="preserve">O Contrato/Empenho </w:t>
      </w:r>
      <w:r w:rsidR="00077D2F" w:rsidRPr="00C93D6F">
        <w:rPr>
          <w:color w:val="000000"/>
          <w:sz w:val="22"/>
          <w:szCs w:val="22"/>
        </w:rPr>
        <w:t xml:space="preserve">poderá ser </w:t>
      </w:r>
      <w:r w:rsidR="00940750">
        <w:rPr>
          <w:color w:val="000000"/>
          <w:sz w:val="22"/>
          <w:szCs w:val="22"/>
        </w:rPr>
        <w:t>extinto</w:t>
      </w:r>
      <w:r w:rsidR="00077D2F" w:rsidRPr="00C93D6F">
        <w:rPr>
          <w:color w:val="000000"/>
          <w:sz w:val="22"/>
          <w:szCs w:val="22"/>
        </w:rPr>
        <w:t xml:space="preserve"> pela ocorrência de quaisquer</w:t>
      </w:r>
      <w:r w:rsidR="0040075F" w:rsidRPr="00C93D6F">
        <w:rPr>
          <w:color w:val="000000"/>
          <w:sz w:val="22"/>
          <w:szCs w:val="22"/>
        </w:rPr>
        <w:t xml:space="preserve"> das hipóteses previstas no</w:t>
      </w:r>
      <w:r w:rsidR="00077D2F" w:rsidRPr="00C93D6F">
        <w:rPr>
          <w:color w:val="000000"/>
          <w:sz w:val="22"/>
          <w:szCs w:val="22"/>
        </w:rPr>
        <w:t xml:space="preserve"> </w:t>
      </w:r>
      <w:hyperlink r:id="rId52" w:anchor="art155:~:text=EXTIN%C3%87%C3%83O%20DOS%20CONTRATOS-,Art.%20137.,-Constituir%C3%A3o%20motivos%20para" w:history="1">
        <w:r w:rsidR="00077D2F" w:rsidRPr="00C93D6F">
          <w:rPr>
            <w:rStyle w:val="Hyperlink"/>
            <w:sz w:val="22"/>
            <w:szCs w:val="22"/>
          </w:rPr>
          <w:t xml:space="preserve">art. </w:t>
        </w:r>
        <w:r w:rsidR="0040075F" w:rsidRPr="00C93D6F">
          <w:rPr>
            <w:rStyle w:val="Hyperlink"/>
            <w:sz w:val="22"/>
            <w:szCs w:val="22"/>
          </w:rPr>
          <w:t>13</w:t>
        </w:r>
        <w:r w:rsidR="00077D2F" w:rsidRPr="00C93D6F">
          <w:rPr>
            <w:rStyle w:val="Hyperlink"/>
            <w:sz w:val="22"/>
            <w:szCs w:val="22"/>
          </w:rPr>
          <w:t xml:space="preserve">7 da Lei </w:t>
        </w:r>
        <w:r w:rsidR="0040075F" w:rsidRPr="00C93D6F">
          <w:rPr>
            <w:rStyle w:val="Hyperlink"/>
            <w:sz w:val="22"/>
            <w:szCs w:val="22"/>
          </w:rPr>
          <w:t>14.133</w:t>
        </w:r>
        <w:r w:rsidR="00077D2F" w:rsidRPr="00C93D6F">
          <w:rPr>
            <w:rStyle w:val="Hyperlink"/>
            <w:sz w:val="22"/>
            <w:szCs w:val="22"/>
          </w:rPr>
          <w:t>/</w:t>
        </w:r>
        <w:r w:rsidR="0040075F" w:rsidRPr="00C93D6F">
          <w:rPr>
            <w:rStyle w:val="Hyperlink"/>
            <w:sz w:val="22"/>
            <w:szCs w:val="22"/>
          </w:rPr>
          <w:t>21</w:t>
        </w:r>
      </w:hyperlink>
      <w:r w:rsidR="00077D2F" w:rsidRPr="00C93D6F">
        <w:rPr>
          <w:color w:val="000000"/>
          <w:sz w:val="22"/>
          <w:szCs w:val="22"/>
        </w:rPr>
        <w:t>.</w:t>
      </w:r>
    </w:p>
    <w:p w14:paraId="6EA1C995" w14:textId="77777777" w:rsidR="00077D2F" w:rsidRPr="00C93D6F" w:rsidRDefault="00077D2F" w:rsidP="00076944">
      <w:pPr>
        <w:spacing w:after="0" w:line="240" w:lineRule="auto"/>
        <w:jc w:val="both"/>
        <w:rPr>
          <w:rFonts w:cs="Arial"/>
          <w:bCs/>
          <w:color w:val="000000"/>
        </w:rPr>
      </w:pPr>
    </w:p>
    <w:p w14:paraId="6A5CA843" w14:textId="685FC1A5" w:rsidR="00D9189D" w:rsidRPr="00C93D6F" w:rsidRDefault="00077D2F">
      <w:pPr>
        <w:pStyle w:val="PargrafodaLista"/>
        <w:numPr>
          <w:ilvl w:val="1"/>
          <w:numId w:val="15"/>
        </w:numPr>
        <w:jc w:val="both"/>
        <w:rPr>
          <w:color w:val="000000"/>
          <w:sz w:val="22"/>
          <w:szCs w:val="22"/>
        </w:rPr>
      </w:pPr>
      <w:r w:rsidRPr="00C93D6F">
        <w:rPr>
          <w:color w:val="000000"/>
          <w:sz w:val="22"/>
          <w:szCs w:val="22"/>
        </w:rPr>
        <w:t xml:space="preserve">A </w:t>
      </w:r>
      <w:r w:rsidR="00CA2787" w:rsidRPr="00C93D6F">
        <w:rPr>
          <w:color w:val="000000"/>
          <w:sz w:val="22"/>
          <w:szCs w:val="22"/>
        </w:rPr>
        <w:t>extinção</w:t>
      </w:r>
      <w:r w:rsidRPr="00C93D6F">
        <w:rPr>
          <w:color w:val="000000"/>
          <w:sz w:val="22"/>
          <w:szCs w:val="22"/>
        </w:rPr>
        <w:t xml:space="preserve"> poderá se dar de modo unilateral ou amigável, conforme decorra de inadimplemento das partes ou </w:t>
      </w:r>
      <w:r w:rsidR="00591E0D" w:rsidRPr="00C93D6F">
        <w:rPr>
          <w:color w:val="000000"/>
          <w:sz w:val="22"/>
          <w:szCs w:val="22"/>
        </w:rPr>
        <w:t>do interesse público</w:t>
      </w:r>
      <w:r w:rsidRPr="00C93D6F">
        <w:rPr>
          <w:color w:val="000000"/>
          <w:sz w:val="22"/>
          <w:szCs w:val="22"/>
        </w:rPr>
        <w:t xml:space="preserve">, respeitadas suas consequências legais, nos moldes dos arts. </w:t>
      </w:r>
      <w:hyperlink r:id="rId53" w:anchor="art155:~:text=de%20cl%C3%A1usulas%20contratuais.-,Art.%20138.,-A%20extin%C3%A7%C3%A3o%20do" w:history="1">
        <w:r w:rsidR="00C6639F" w:rsidRPr="00C93D6F">
          <w:rPr>
            <w:rStyle w:val="Hyperlink"/>
            <w:sz w:val="22"/>
            <w:szCs w:val="22"/>
          </w:rPr>
          <w:t>138</w:t>
        </w:r>
        <w:r w:rsidRPr="00C93D6F">
          <w:rPr>
            <w:rStyle w:val="Hyperlink"/>
            <w:sz w:val="22"/>
            <w:szCs w:val="22"/>
          </w:rPr>
          <w:t xml:space="preserve"> e</w:t>
        </w:r>
      </w:hyperlink>
      <w:r w:rsidRPr="00C93D6F">
        <w:rPr>
          <w:color w:val="000000"/>
          <w:sz w:val="22"/>
          <w:szCs w:val="22"/>
        </w:rPr>
        <w:t xml:space="preserve"> </w:t>
      </w:r>
      <w:hyperlink r:id="rId54" w:anchor="art155:~:text=custo%20da%20desmobiliza%C3%A7%C3%A3o.-,Art.%20139.,-A%20extin%C3%A7%C3%A3o%20determinada" w:history="1">
        <w:r w:rsidR="00C6639F" w:rsidRPr="00C93D6F">
          <w:rPr>
            <w:rStyle w:val="Hyperlink"/>
            <w:sz w:val="22"/>
            <w:szCs w:val="22"/>
          </w:rPr>
          <w:t>139</w:t>
        </w:r>
        <w:r w:rsidRPr="00C93D6F">
          <w:rPr>
            <w:rStyle w:val="Hyperlink"/>
            <w:sz w:val="22"/>
            <w:szCs w:val="22"/>
          </w:rPr>
          <w:t xml:space="preserve"> da Lei </w:t>
        </w:r>
        <w:r w:rsidR="00C6639F" w:rsidRPr="00C93D6F">
          <w:rPr>
            <w:rStyle w:val="Hyperlink"/>
            <w:sz w:val="22"/>
            <w:szCs w:val="22"/>
          </w:rPr>
          <w:t>14.133</w:t>
        </w:r>
        <w:r w:rsidRPr="00C93D6F">
          <w:rPr>
            <w:rStyle w:val="Hyperlink"/>
            <w:sz w:val="22"/>
            <w:szCs w:val="22"/>
          </w:rPr>
          <w:t>/</w:t>
        </w:r>
        <w:r w:rsidR="00C6639F" w:rsidRPr="00C93D6F">
          <w:rPr>
            <w:rStyle w:val="Hyperlink"/>
            <w:sz w:val="22"/>
            <w:szCs w:val="22"/>
          </w:rPr>
          <w:t>21</w:t>
        </w:r>
      </w:hyperlink>
      <w:r w:rsidRPr="00C93D6F">
        <w:rPr>
          <w:color w:val="000000"/>
          <w:sz w:val="22"/>
          <w:szCs w:val="22"/>
        </w:rPr>
        <w:t>.</w:t>
      </w:r>
    </w:p>
    <w:p w14:paraId="1F285275" w14:textId="77777777" w:rsidR="00077D2F" w:rsidRPr="00C93D6F" w:rsidRDefault="00077D2F" w:rsidP="00076944">
      <w:pPr>
        <w:spacing w:after="0" w:line="240" w:lineRule="auto"/>
        <w:rPr>
          <w:rFonts w:cs="Arial"/>
          <w:color w:val="000000"/>
        </w:rPr>
      </w:pPr>
    </w:p>
    <w:p w14:paraId="68F01989" w14:textId="5693C20A" w:rsidR="00077D2F" w:rsidRPr="00C93D6F" w:rsidRDefault="00077D2F">
      <w:pPr>
        <w:pStyle w:val="PargrafodaLista"/>
        <w:numPr>
          <w:ilvl w:val="1"/>
          <w:numId w:val="15"/>
        </w:numPr>
        <w:jc w:val="both"/>
        <w:rPr>
          <w:color w:val="000000"/>
          <w:sz w:val="22"/>
          <w:szCs w:val="22"/>
        </w:rPr>
      </w:pPr>
      <w:r w:rsidRPr="00C93D6F">
        <w:rPr>
          <w:color w:val="000000"/>
          <w:sz w:val="22"/>
          <w:szCs w:val="22"/>
        </w:rPr>
        <w:t xml:space="preserve">A </w:t>
      </w:r>
      <w:r w:rsidR="00CA2787" w:rsidRPr="00C93D6F">
        <w:rPr>
          <w:color w:val="000000"/>
          <w:sz w:val="22"/>
          <w:szCs w:val="22"/>
        </w:rPr>
        <w:t xml:space="preserve">extinção </w:t>
      </w:r>
      <w:r w:rsidRPr="00C93D6F">
        <w:rPr>
          <w:color w:val="000000"/>
          <w:sz w:val="22"/>
          <w:szCs w:val="22"/>
        </w:rPr>
        <w:t>contratual não exclui, em hipótese alguma, a obrigação de reparação integral do dano causado à Administração Pública.</w:t>
      </w:r>
    </w:p>
    <w:p w14:paraId="43191256" w14:textId="77777777" w:rsidR="00911BAF" w:rsidRPr="00C93D6F" w:rsidRDefault="00911BAF" w:rsidP="00076944">
      <w:pPr>
        <w:spacing w:after="0" w:line="240" w:lineRule="auto"/>
        <w:jc w:val="both"/>
        <w:rPr>
          <w:rFonts w:cs="Arial"/>
          <w:color w:val="000000"/>
        </w:rPr>
      </w:pPr>
    </w:p>
    <w:p w14:paraId="15AAE1BE" w14:textId="18409B00" w:rsidR="00911BAF" w:rsidRPr="00C93D6F" w:rsidRDefault="004A1920">
      <w:pPr>
        <w:pStyle w:val="Ttulo1"/>
        <w:numPr>
          <w:ilvl w:val="0"/>
          <w:numId w:val="15"/>
        </w:numPr>
        <w:tabs>
          <w:tab w:val="left" w:pos="993"/>
        </w:tabs>
        <w:ind w:left="567"/>
        <w:rPr>
          <w:rFonts w:ascii="Arial" w:hAnsi="Arial" w:cs="Arial"/>
          <w:sz w:val="22"/>
          <w:szCs w:val="22"/>
        </w:rPr>
      </w:pPr>
      <w:bookmarkStart w:id="35" w:name="_Ref143762189"/>
      <w:bookmarkStart w:id="36" w:name="_Toc144734695"/>
      <w:r w:rsidRPr="00C93D6F">
        <w:rPr>
          <w:rFonts w:ascii="Arial" w:hAnsi="Arial" w:cs="Arial"/>
          <w:sz w:val="22"/>
          <w:szCs w:val="22"/>
        </w:rPr>
        <w:t xml:space="preserve">DAS INFRAÇÕES E </w:t>
      </w:r>
      <w:r w:rsidR="00911BAF" w:rsidRPr="00C93D6F">
        <w:rPr>
          <w:rFonts w:ascii="Arial" w:hAnsi="Arial" w:cs="Arial"/>
          <w:sz w:val="22"/>
          <w:szCs w:val="22"/>
        </w:rPr>
        <w:t>SANÇÕES ADMINISTRATIVAS</w:t>
      </w:r>
      <w:bookmarkEnd w:id="35"/>
      <w:bookmarkEnd w:id="36"/>
    </w:p>
    <w:p w14:paraId="33E14522" w14:textId="77777777" w:rsidR="00911BAF" w:rsidRPr="00C93D6F" w:rsidRDefault="00911BAF" w:rsidP="00076944">
      <w:pPr>
        <w:spacing w:after="0" w:line="240" w:lineRule="auto"/>
        <w:jc w:val="both"/>
        <w:rPr>
          <w:rFonts w:cs="Arial"/>
          <w:color w:val="000000"/>
        </w:rPr>
      </w:pPr>
    </w:p>
    <w:p w14:paraId="70618547" w14:textId="2FD01482" w:rsidR="00911BAF" w:rsidRPr="00C93D6F" w:rsidRDefault="00911BAF">
      <w:pPr>
        <w:pStyle w:val="PargrafodaLista"/>
        <w:numPr>
          <w:ilvl w:val="1"/>
          <w:numId w:val="15"/>
        </w:numPr>
        <w:jc w:val="both"/>
        <w:rPr>
          <w:color w:val="000000"/>
          <w:sz w:val="22"/>
          <w:szCs w:val="22"/>
        </w:rPr>
      </w:pPr>
      <w:r w:rsidRPr="00C93D6F">
        <w:rPr>
          <w:color w:val="000000"/>
          <w:sz w:val="22"/>
          <w:szCs w:val="22"/>
        </w:rPr>
        <w:t xml:space="preserve">Conforme disposição do </w:t>
      </w:r>
      <w:hyperlink r:id="rId55" w:anchor="art155:~:text=de%20melhor%20condi%C3%A7%C3%A3o.-,%C2%A7%205%C2%BA,-A%20recusa%20injustificada" w:history="1">
        <w:r w:rsidRPr="00C93D6F">
          <w:rPr>
            <w:rStyle w:val="Hyperlink"/>
            <w:sz w:val="22"/>
            <w:szCs w:val="22"/>
          </w:rPr>
          <w:t>ar</w:t>
        </w:r>
        <w:r w:rsidR="00953425" w:rsidRPr="00C93D6F">
          <w:rPr>
            <w:rStyle w:val="Hyperlink"/>
            <w:sz w:val="22"/>
            <w:szCs w:val="22"/>
          </w:rPr>
          <w:t>t. 90, § 5º da Lei 14.133/21</w:t>
        </w:r>
      </w:hyperlink>
      <w:r w:rsidR="00953425" w:rsidRPr="00C93D6F">
        <w:rPr>
          <w:color w:val="000000"/>
          <w:sz w:val="22"/>
          <w:szCs w:val="22"/>
        </w:rPr>
        <w:t>, a</w:t>
      </w:r>
      <w:r w:rsidRPr="00C93D6F">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C93D6F">
        <w:rPr>
          <w:color w:val="000000"/>
          <w:sz w:val="22"/>
          <w:szCs w:val="22"/>
        </w:rPr>
        <w:t xml:space="preserve"> do órgão ou entidade licitante</w:t>
      </w:r>
      <w:r w:rsidRPr="00C93D6F">
        <w:rPr>
          <w:color w:val="000000"/>
          <w:sz w:val="22"/>
          <w:szCs w:val="22"/>
        </w:rPr>
        <w:t>.</w:t>
      </w:r>
    </w:p>
    <w:p w14:paraId="72654735" w14:textId="77777777" w:rsidR="00F80592" w:rsidRPr="00C93D6F" w:rsidRDefault="00F80592" w:rsidP="00076944">
      <w:pPr>
        <w:tabs>
          <w:tab w:val="center" w:pos="4419"/>
          <w:tab w:val="right" w:pos="8838"/>
        </w:tabs>
        <w:suppressAutoHyphens/>
        <w:spacing w:after="0" w:line="240" w:lineRule="auto"/>
        <w:jc w:val="both"/>
        <w:rPr>
          <w:rFonts w:cs="Arial"/>
          <w:lang w:eastAsia="zh-CN"/>
        </w:rPr>
      </w:pPr>
    </w:p>
    <w:p w14:paraId="2ED1A44E" w14:textId="587308A1" w:rsidR="000E5C93" w:rsidRPr="00C93D6F" w:rsidRDefault="000E5C93">
      <w:pPr>
        <w:pStyle w:val="PargrafodaLista"/>
        <w:numPr>
          <w:ilvl w:val="1"/>
          <w:numId w:val="15"/>
        </w:numPr>
        <w:tabs>
          <w:tab w:val="center" w:pos="4419"/>
          <w:tab w:val="right" w:pos="8838"/>
        </w:tabs>
        <w:suppressAutoHyphens/>
        <w:jc w:val="both"/>
        <w:rPr>
          <w:sz w:val="22"/>
          <w:szCs w:val="22"/>
          <w:lang w:eastAsia="zh-CN"/>
        </w:rPr>
      </w:pPr>
      <w:bookmarkStart w:id="37" w:name="_Ref143764185"/>
      <w:r w:rsidRPr="00C93D6F">
        <w:rPr>
          <w:sz w:val="22"/>
          <w:szCs w:val="22"/>
          <w:lang w:eastAsia="zh-CN"/>
        </w:rPr>
        <w:t xml:space="preserve">Em </w:t>
      </w:r>
      <w:r w:rsidR="00ED5DAD" w:rsidRPr="00C93D6F">
        <w:rPr>
          <w:sz w:val="22"/>
          <w:szCs w:val="22"/>
          <w:lang w:eastAsia="zh-CN"/>
        </w:rPr>
        <w:t>conformidade</w:t>
      </w:r>
      <w:r w:rsidRPr="00C93D6F">
        <w:rPr>
          <w:sz w:val="22"/>
          <w:szCs w:val="22"/>
          <w:lang w:eastAsia="zh-CN"/>
        </w:rPr>
        <w:t xml:space="preserve"> ao disposto no </w:t>
      </w:r>
      <w:hyperlink r:id="rId56" w:anchor="art155i:~:text=E%20SAN%C3%87%C3%95ES%20ADMINISTRATIVAS-,Art.%20155.,-O%20licitante%20ou" w:history="1">
        <w:r w:rsidRPr="00C93D6F">
          <w:rPr>
            <w:rStyle w:val="Hyperlink"/>
            <w:sz w:val="22"/>
            <w:szCs w:val="22"/>
            <w:lang w:eastAsia="zh-CN"/>
          </w:rPr>
          <w:t>art. 155 da Lei 14.133/21</w:t>
        </w:r>
      </w:hyperlink>
      <w:r w:rsidR="00ED5DAD" w:rsidRPr="00C93D6F">
        <w:rPr>
          <w:sz w:val="22"/>
          <w:szCs w:val="22"/>
          <w:lang w:eastAsia="zh-CN"/>
        </w:rPr>
        <w:t>, o licitante ou o contratado será responsabilizado administrativamente pelas seguintes infrações:</w:t>
      </w:r>
      <w:bookmarkEnd w:id="37"/>
    </w:p>
    <w:p w14:paraId="632320CA"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55ADE283" w14:textId="0C032BF8"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bookmarkStart w:id="38" w:name="_Ref143764163"/>
      <w:r w:rsidRPr="00C93D6F">
        <w:rPr>
          <w:sz w:val="22"/>
          <w:szCs w:val="22"/>
          <w:lang w:eastAsia="zh-CN"/>
        </w:rPr>
        <w:t>Dar causa à inexecução parcial do contrato;</w:t>
      </w:r>
      <w:bookmarkEnd w:id="38"/>
    </w:p>
    <w:p w14:paraId="7C1D749D"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110F930A" w14:textId="3BC6812F"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bookmarkStart w:id="39" w:name="_Ref143764212"/>
      <w:r w:rsidRPr="00C93D6F">
        <w:rPr>
          <w:sz w:val="22"/>
          <w:szCs w:val="22"/>
          <w:lang w:eastAsia="zh-CN"/>
        </w:rPr>
        <w:t>Dar causa à inexecução parcial do contrato que cause grave dano à Administração, ao funcionamento dos serviços públicos ou ao interesse coletivo;</w:t>
      </w:r>
      <w:bookmarkEnd w:id="39"/>
    </w:p>
    <w:p w14:paraId="31F86D07"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227B6888" w14:textId="2C9EC4D8"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Dar causa à inexecução total do contrato;</w:t>
      </w:r>
    </w:p>
    <w:p w14:paraId="6C0C2BCF"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29F99861" w14:textId="6BB4C728"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Deixar de entregar a documentação exigida para o certame;</w:t>
      </w:r>
    </w:p>
    <w:p w14:paraId="1AFE3014"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24871D6C" w14:textId="71BC96EE"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Não manter a proposta, salvo em decorrência de fato superveniente devidamente justificado;</w:t>
      </w:r>
    </w:p>
    <w:p w14:paraId="07922D90"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0DEA9388" w14:textId="6DBA1DA3"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Não celebrar o contrato ou não entregar a documentação exigida para a contratação, quando convocado dentro do prazo de validade de sua proposta;</w:t>
      </w:r>
    </w:p>
    <w:p w14:paraId="72631BAF"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3866B288" w14:textId="08F7C81A"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bookmarkStart w:id="40" w:name="_Ref143764233"/>
      <w:r w:rsidRPr="00C93D6F">
        <w:rPr>
          <w:sz w:val="22"/>
          <w:szCs w:val="22"/>
          <w:lang w:eastAsia="zh-CN"/>
        </w:rPr>
        <w:t>Ensejar o retardamento da execução ou da entrega do objeto da licitação sem motivo justificado;</w:t>
      </w:r>
      <w:bookmarkEnd w:id="40"/>
    </w:p>
    <w:p w14:paraId="56DBEFBC"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4E88E174" w14:textId="7EDB0F5D"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bookmarkStart w:id="41" w:name="_Ref143764262"/>
      <w:r w:rsidRPr="00C93D6F">
        <w:rPr>
          <w:sz w:val="22"/>
          <w:szCs w:val="22"/>
          <w:lang w:eastAsia="zh-CN"/>
        </w:rPr>
        <w:t>Apresentar declaração ou documentação falsa exigida para o certame ou prestar declaração falsa durante a licitação ou a execução do contrato;</w:t>
      </w:r>
      <w:bookmarkEnd w:id="41"/>
    </w:p>
    <w:p w14:paraId="743DF707"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083ACA39" w14:textId="06539B69"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Fraudar a licitação ou praticar ato fraudulento na execução do contrato;</w:t>
      </w:r>
    </w:p>
    <w:p w14:paraId="526C97CA"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2B080B3B" w14:textId="6CB2153D"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Comportar-se de modo inidôneo ou cometer fraude de qualquer natureza;</w:t>
      </w:r>
    </w:p>
    <w:p w14:paraId="6EA3B105"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18CAFDD0" w14:textId="43BADC98"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Praticar atos ilícitos com vistas a frustrar os objetivos da licitação;</w:t>
      </w:r>
    </w:p>
    <w:p w14:paraId="3E77C4BE" w14:textId="77777777" w:rsidR="00ED5DAD" w:rsidRPr="00C93D6F" w:rsidRDefault="00ED5DAD" w:rsidP="00076944">
      <w:pPr>
        <w:tabs>
          <w:tab w:val="center" w:pos="4419"/>
          <w:tab w:val="right" w:pos="8838"/>
        </w:tabs>
        <w:suppressAutoHyphens/>
        <w:spacing w:after="0" w:line="240" w:lineRule="auto"/>
        <w:jc w:val="both"/>
        <w:rPr>
          <w:rFonts w:cs="Arial"/>
          <w:lang w:eastAsia="zh-CN"/>
        </w:rPr>
      </w:pPr>
    </w:p>
    <w:p w14:paraId="5F2A06AD" w14:textId="4EC040F3" w:rsidR="00ED5DAD" w:rsidRPr="00C93D6F" w:rsidRDefault="00ED5DAD">
      <w:pPr>
        <w:pStyle w:val="PargrafodaLista"/>
        <w:numPr>
          <w:ilvl w:val="2"/>
          <w:numId w:val="15"/>
        </w:numPr>
        <w:tabs>
          <w:tab w:val="center" w:pos="4419"/>
          <w:tab w:val="right" w:pos="8838"/>
        </w:tabs>
        <w:suppressAutoHyphens/>
        <w:jc w:val="both"/>
        <w:rPr>
          <w:sz w:val="22"/>
          <w:szCs w:val="22"/>
          <w:lang w:eastAsia="zh-CN"/>
        </w:rPr>
      </w:pPr>
      <w:bookmarkStart w:id="42" w:name="_Ref143764276"/>
      <w:r w:rsidRPr="00C93D6F">
        <w:rPr>
          <w:sz w:val="22"/>
          <w:szCs w:val="22"/>
          <w:lang w:eastAsia="zh-CN"/>
        </w:rPr>
        <w:t xml:space="preserve">Praticar ato lesivo previsto no </w:t>
      </w:r>
      <w:hyperlink r:id="rId57" w:anchor=":~:text=NACIONAL%20OU%20ESTRANGEIRA-,Art.%205%C2%BA,-Constituem%20atos%20lesivos" w:history="1">
        <w:r w:rsidRPr="00C93D6F">
          <w:rPr>
            <w:rStyle w:val="Hyperlink"/>
            <w:sz w:val="22"/>
            <w:szCs w:val="22"/>
            <w:lang w:eastAsia="zh-CN"/>
          </w:rPr>
          <w:t>art. 5º da Lei nº 12.846, de 1º de agosto de 2013</w:t>
        </w:r>
      </w:hyperlink>
      <w:r w:rsidRPr="00C93D6F">
        <w:rPr>
          <w:sz w:val="22"/>
          <w:szCs w:val="22"/>
          <w:lang w:eastAsia="zh-CN"/>
        </w:rPr>
        <w:t>.</w:t>
      </w:r>
      <w:bookmarkEnd w:id="42"/>
    </w:p>
    <w:p w14:paraId="127261C6" w14:textId="77777777" w:rsidR="00567CF5" w:rsidRPr="00C93D6F" w:rsidRDefault="00567CF5" w:rsidP="00076944">
      <w:pPr>
        <w:tabs>
          <w:tab w:val="center" w:pos="4419"/>
          <w:tab w:val="right" w:pos="8838"/>
        </w:tabs>
        <w:suppressAutoHyphens/>
        <w:spacing w:after="0" w:line="240" w:lineRule="auto"/>
        <w:jc w:val="both"/>
        <w:rPr>
          <w:rFonts w:cs="Arial"/>
          <w:lang w:eastAsia="zh-CN"/>
        </w:rPr>
      </w:pPr>
    </w:p>
    <w:p w14:paraId="28C3D595" w14:textId="2917A86E" w:rsidR="003A5E8E" w:rsidRPr="00C93D6F" w:rsidRDefault="003A5E8E">
      <w:pPr>
        <w:pStyle w:val="PargrafodaLista"/>
        <w:numPr>
          <w:ilvl w:val="1"/>
          <w:numId w:val="15"/>
        </w:numPr>
        <w:tabs>
          <w:tab w:val="center" w:pos="4419"/>
          <w:tab w:val="right" w:pos="8838"/>
        </w:tabs>
        <w:suppressAutoHyphens/>
        <w:jc w:val="both"/>
        <w:rPr>
          <w:sz w:val="22"/>
          <w:szCs w:val="22"/>
          <w:lang w:eastAsia="zh-CN"/>
        </w:rPr>
      </w:pPr>
      <w:bookmarkStart w:id="43" w:name="_Ref143764387"/>
      <w:r w:rsidRPr="00C93D6F">
        <w:rPr>
          <w:sz w:val="22"/>
          <w:szCs w:val="22"/>
          <w:lang w:eastAsia="zh-CN"/>
        </w:rPr>
        <w:t>Serão aplicadas ao responsável pelas infrações administrativas supra as seguintes sanções:</w:t>
      </w:r>
      <w:bookmarkEnd w:id="43"/>
    </w:p>
    <w:p w14:paraId="250217B8" w14:textId="77777777" w:rsidR="003A5E8E" w:rsidRPr="00C93D6F" w:rsidRDefault="003A5E8E" w:rsidP="00076944">
      <w:pPr>
        <w:tabs>
          <w:tab w:val="center" w:pos="4419"/>
          <w:tab w:val="right" w:pos="8838"/>
        </w:tabs>
        <w:suppressAutoHyphens/>
        <w:spacing w:after="0" w:line="240" w:lineRule="auto"/>
        <w:jc w:val="both"/>
        <w:rPr>
          <w:rFonts w:cs="Arial"/>
          <w:lang w:eastAsia="zh-CN"/>
        </w:rPr>
      </w:pPr>
    </w:p>
    <w:p w14:paraId="0A157001" w14:textId="2393E034" w:rsidR="003A5E8E" w:rsidRPr="00C93D6F" w:rsidRDefault="003A5E8E" w:rsidP="00076944">
      <w:pPr>
        <w:tabs>
          <w:tab w:val="center" w:pos="4419"/>
          <w:tab w:val="right" w:pos="8838"/>
        </w:tabs>
        <w:suppressAutoHyphens/>
        <w:spacing w:after="0" w:line="240" w:lineRule="auto"/>
        <w:jc w:val="both"/>
        <w:rPr>
          <w:rFonts w:cs="Arial"/>
          <w:lang w:eastAsia="zh-CN"/>
        </w:rPr>
      </w:pPr>
      <w:r w:rsidRPr="00C93D6F">
        <w:rPr>
          <w:rFonts w:cs="Arial"/>
          <w:lang w:eastAsia="zh-CN"/>
        </w:rPr>
        <w:t>I - Advertência;</w:t>
      </w:r>
    </w:p>
    <w:p w14:paraId="7376985F" w14:textId="77777777" w:rsidR="003A5E8E" w:rsidRPr="00C93D6F" w:rsidRDefault="003A5E8E" w:rsidP="00076944">
      <w:pPr>
        <w:tabs>
          <w:tab w:val="center" w:pos="4419"/>
          <w:tab w:val="right" w:pos="8838"/>
        </w:tabs>
        <w:suppressAutoHyphens/>
        <w:spacing w:after="0" w:line="240" w:lineRule="auto"/>
        <w:jc w:val="both"/>
        <w:rPr>
          <w:rFonts w:cs="Arial"/>
          <w:lang w:eastAsia="zh-CN"/>
        </w:rPr>
      </w:pPr>
    </w:p>
    <w:p w14:paraId="27C075B1" w14:textId="382E88A6" w:rsidR="003A5E8E" w:rsidRPr="00C93D6F" w:rsidRDefault="003A5E8E" w:rsidP="00076944">
      <w:pPr>
        <w:tabs>
          <w:tab w:val="center" w:pos="4419"/>
          <w:tab w:val="right" w:pos="8838"/>
        </w:tabs>
        <w:suppressAutoHyphens/>
        <w:spacing w:after="0" w:line="240" w:lineRule="auto"/>
        <w:jc w:val="both"/>
        <w:rPr>
          <w:rFonts w:cs="Arial"/>
          <w:lang w:eastAsia="zh-CN"/>
        </w:rPr>
      </w:pPr>
      <w:r w:rsidRPr="00C93D6F">
        <w:rPr>
          <w:rFonts w:cs="Arial"/>
          <w:lang w:eastAsia="zh-CN"/>
        </w:rPr>
        <w:t>II - Multa;</w:t>
      </w:r>
    </w:p>
    <w:p w14:paraId="1D6FC079" w14:textId="77777777" w:rsidR="003A5E8E" w:rsidRPr="00C93D6F" w:rsidRDefault="003A5E8E" w:rsidP="00076944">
      <w:pPr>
        <w:tabs>
          <w:tab w:val="center" w:pos="4419"/>
          <w:tab w:val="right" w:pos="8838"/>
        </w:tabs>
        <w:suppressAutoHyphens/>
        <w:spacing w:after="0" w:line="240" w:lineRule="auto"/>
        <w:jc w:val="both"/>
        <w:rPr>
          <w:rFonts w:cs="Arial"/>
          <w:lang w:eastAsia="zh-CN"/>
        </w:rPr>
      </w:pPr>
    </w:p>
    <w:p w14:paraId="6337AC22" w14:textId="7E934B49" w:rsidR="003A5E8E" w:rsidRPr="00C93D6F" w:rsidRDefault="003A5E8E" w:rsidP="00076944">
      <w:pPr>
        <w:tabs>
          <w:tab w:val="center" w:pos="4419"/>
          <w:tab w:val="right" w:pos="8838"/>
        </w:tabs>
        <w:suppressAutoHyphens/>
        <w:spacing w:after="0" w:line="240" w:lineRule="auto"/>
        <w:jc w:val="both"/>
        <w:rPr>
          <w:rFonts w:cs="Arial"/>
          <w:lang w:eastAsia="zh-CN"/>
        </w:rPr>
      </w:pPr>
      <w:r w:rsidRPr="00C93D6F">
        <w:rPr>
          <w:rFonts w:cs="Arial"/>
          <w:lang w:eastAsia="zh-CN"/>
        </w:rPr>
        <w:t>III - Impedimento de licitar e contratar;</w:t>
      </w:r>
    </w:p>
    <w:p w14:paraId="69D38DCF" w14:textId="77777777" w:rsidR="003A5E8E" w:rsidRPr="00C93D6F" w:rsidRDefault="003A5E8E" w:rsidP="00076944">
      <w:pPr>
        <w:tabs>
          <w:tab w:val="center" w:pos="4419"/>
          <w:tab w:val="right" w:pos="8838"/>
        </w:tabs>
        <w:suppressAutoHyphens/>
        <w:spacing w:after="0" w:line="240" w:lineRule="auto"/>
        <w:jc w:val="both"/>
        <w:rPr>
          <w:rFonts w:cs="Arial"/>
          <w:lang w:eastAsia="zh-CN"/>
        </w:rPr>
      </w:pPr>
    </w:p>
    <w:p w14:paraId="5C54C2E3" w14:textId="140FAE83" w:rsidR="003A5E8E" w:rsidRPr="00C93D6F" w:rsidRDefault="003A5E8E" w:rsidP="00076944">
      <w:pPr>
        <w:tabs>
          <w:tab w:val="center" w:pos="4419"/>
          <w:tab w:val="right" w:pos="8838"/>
        </w:tabs>
        <w:suppressAutoHyphens/>
        <w:spacing w:after="0" w:line="240" w:lineRule="auto"/>
        <w:jc w:val="both"/>
        <w:rPr>
          <w:rFonts w:cs="Arial"/>
          <w:lang w:eastAsia="zh-CN"/>
        </w:rPr>
      </w:pPr>
      <w:r w:rsidRPr="00C93D6F">
        <w:rPr>
          <w:rFonts w:cs="Arial"/>
          <w:lang w:eastAsia="zh-CN"/>
        </w:rPr>
        <w:t>IV - Declaração de inidoneidade para licitar ou contratar.</w:t>
      </w:r>
    </w:p>
    <w:p w14:paraId="5C5BE97C" w14:textId="77777777" w:rsidR="00A02F0E" w:rsidRPr="00C93D6F" w:rsidRDefault="00A02F0E" w:rsidP="00076944">
      <w:pPr>
        <w:tabs>
          <w:tab w:val="center" w:pos="4419"/>
          <w:tab w:val="right" w:pos="8838"/>
        </w:tabs>
        <w:suppressAutoHyphens/>
        <w:spacing w:after="0" w:line="240" w:lineRule="auto"/>
        <w:jc w:val="both"/>
        <w:rPr>
          <w:rFonts w:cs="Arial"/>
          <w:lang w:eastAsia="zh-CN"/>
        </w:rPr>
      </w:pPr>
    </w:p>
    <w:p w14:paraId="4D191EA3" w14:textId="5271CB5A" w:rsidR="00A02F0E" w:rsidRPr="00C93D6F" w:rsidRDefault="00A02F0E">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A sanção de Advertência será aplicada exclusivamente pela infração ad</w:t>
      </w:r>
      <w:r w:rsidR="00FC1460" w:rsidRPr="00C93D6F">
        <w:rPr>
          <w:sz w:val="22"/>
          <w:szCs w:val="22"/>
          <w:lang w:eastAsia="zh-CN"/>
        </w:rPr>
        <w:t xml:space="preserve">ministrativa prevista no item </w:t>
      </w:r>
      <w:r w:rsidR="00D03561" w:rsidRPr="00C93D6F">
        <w:rPr>
          <w:sz w:val="22"/>
          <w:szCs w:val="22"/>
          <w:lang w:eastAsia="zh-CN"/>
        </w:rPr>
        <w:fldChar w:fldCharType="begin"/>
      </w:r>
      <w:r w:rsidR="00D03561" w:rsidRPr="00C93D6F">
        <w:rPr>
          <w:sz w:val="22"/>
          <w:szCs w:val="22"/>
          <w:lang w:eastAsia="zh-CN"/>
        </w:rPr>
        <w:instrText xml:space="preserve"> REF _Ref143764163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17.2.1</w:t>
      </w:r>
      <w:r w:rsidR="00D03561" w:rsidRPr="00C93D6F">
        <w:rPr>
          <w:sz w:val="22"/>
          <w:szCs w:val="22"/>
          <w:lang w:eastAsia="zh-CN"/>
        </w:rPr>
        <w:fldChar w:fldCharType="end"/>
      </w:r>
      <w:r w:rsidRPr="00C93D6F">
        <w:rPr>
          <w:sz w:val="22"/>
          <w:szCs w:val="22"/>
          <w:lang w:eastAsia="zh-CN"/>
        </w:rPr>
        <w:t>, quando não se justificar a imposição de penalidade mais grave.</w:t>
      </w:r>
    </w:p>
    <w:p w14:paraId="2EAB8A47" w14:textId="77777777" w:rsidR="00A02F0E" w:rsidRPr="00C93D6F" w:rsidRDefault="00A02F0E" w:rsidP="00076944">
      <w:pPr>
        <w:tabs>
          <w:tab w:val="center" w:pos="4419"/>
          <w:tab w:val="right" w:pos="8838"/>
        </w:tabs>
        <w:suppressAutoHyphens/>
        <w:spacing w:after="0" w:line="240" w:lineRule="auto"/>
        <w:jc w:val="both"/>
        <w:rPr>
          <w:rFonts w:cs="Arial"/>
          <w:lang w:eastAsia="zh-CN"/>
        </w:rPr>
      </w:pPr>
    </w:p>
    <w:p w14:paraId="05E4839D" w14:textId="0FEA57BB" w:rsidR="00A02F0E" w:rsidRPr="00C93D6F" w:rsidRDefault="00A02F0E">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A sanção de multa não poderá ser inferior a 0,5% (cinco décimos por cento) nem superior a 30% (trinta por cento) do valor total da Ata de Registro de Preços e será aplicada ao responsável por qualquer das infrações admi</w:t>
      </w:r>
      <w:r w:rsidR="00EA5AEF" w:rsidRPr="00C93D6F">
        <w:rPr>
          <w:sz w:val="22"/>
          <w:szCs w:val="22"/>
          <w:lang w:eastAsia="zh-CN"/>
        </w:rPr>
        <w:t xml:space="preserve">nistrativas previstas no item </w:t>
      </w:r>
      <w:r w:rsidR="00D03561" w:rsidRPr="00C93D6F">
        <w:rPr>
          <w:sz w:val="22"/>
          <w:szCs w:val="22"/>
          <w:lang w:eastAsia="zh-CN"/>
        </w:rPr>
        <w:fldChar w:fldCharType="begin"/>
      </w:r>
      <w:r w:rsidR="00D03561" w:rsidRPr="00C93D6F">
        <w:rPr>
          <w:sz w:val="22"/>
          <w:szCs w:val="22"/>
          <w:lang w:eastAsia="zh-CN"/>
        </w:rPr>
        <w:instrText xml:space="preserve"> REF _Ref143764185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w:t>
      </w:r>
      <w:r w:rsidR="00D03561" w:rsidRPr="00C93D6F">
        <w:rPr>
          <w:sz w:val="22"/>
          <w:szCs w:val="22"/>
          <w:lang w:eastAsia="zh-CN"/>
        </w:rPr>
        <w:fldChar w:fldCharType="end"/>
      </w:r>
      <w:r w:rsidR="00D03561" w:rsidRPr="00C93D6F">
        <w:rPr>
          <w:sz w:val="22"/>
          <w:szCs w:val="22"/>
          <w:lang w:eastAsia="zh-CN"/>
        </w:rPr>
        <w:t xml:space="preserve"> </w:t>
      </w:r>
      <w:r w:rsidRPr="00C93D6F">
        <w:rPr>
          <w:sz w:val="22"/>
          <w:szCs w:val="22"/>
          <w:lang w:eastAsia="zh-CN"/>
        </w:rPr>
        <w:t>deste Edital</w:t>
      </w:r>
      <w:r w:rsidR="007D7241" w:rsidRPr="00C93D6F">
        <w:rPr>
          <w:sz w:val="22"/>
          <w:szCs w:val="22"/>
          <w:lang w:eastAsia="zh-CN"/>
        </w:rPr>
        <w:t>, isolada ou cumulativamente com as demais sanções previstas</w:t>
      </w:r>
      <w:r w:rsidRPr="00C93D6F">
        <w:rPr>
          <w:sz w:val="22"/>
          <w:szCs w:val="22"/>
          <w:lang w:eastAsia="zh-CN"/>
        </w:rPr>
        <w:t>.</w:t>
      </w:r>
    </w:p>
    <w:p w14:paraId="39F43116" w14:textId="77777777" w:rsidR="003552EB" w:rsidRPr="00C93D6F" w:rsidRDefault="003552EB" w:rsidP="00076944">
      <w:pPr>
        <w:tabs>
          <w:tab w:val="center" w:pos="4419"/>
          <w:tab w:val="right" w:pos="8838"/>
        </w:tabs>
        <w:suppressAutoHyphens/>
        <w:spacing w:after="0" w:line="240" w:lineRule="auto"/>
        <w:jc w:val="both"/>
        <w:rPr>
          <w:rFonts w:cs="Arial"/>
          <w:lang w:eastAsia="zh-CN"/>
        </w:rPr>
      </w:pPr>
    </w:p>
    <w:p w14:paraId="680BE1E5" w14:textId="53254E26" w:rsidR="003552EB" w:rsidRPr="00C93D6F" w:rsidRDefault="003552EB">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A sanção de Impedimento de Licitar e Contratar será aplicada ao responsável pelas infrações admini</w:t>
      </w:r>
      <w:r w:rsidR="00FE55A4" w:rsidRPr="00C93D6F">
        <w:rPr>
          <w:sz w:val="22"/>
          <w:szCs w:val="22"/>
          <w:lang w:eastAsia="zh-CN"/>
        </w:rPr>
        <w:t xml:space="preserve">strativas previstas nos itens </w:t>
      </w:r>
      <w:r w:rsidR="00D03561" w:rsidRPr="00C93D6F">
        <w:rPr>
          <w:sz w:val="22"/>
          <w:szCs w:val="22"/>
          <w:lang w:eastAsia="zh-CN"/>
        </w:rPr>
        <w:fldChar w:fldCharType="begin"/>
      </w:r>
      <w:r w:rsidR="00D03561" w:rsidRPr="00C93D6F">
        <w:rPr>
          <w:sz w:val="22"/>
          <w:szCs w:val="22"/>
          <w:lang w:eastAsia="zh-CN"/>
        </w:rPr>
        <w:instrText xml:space="preserve"> REF _Ref143764212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17.2.2</w:t>
      </w:r>
      <w:r w:rsidR="00D03561" w:rsidRPr="00C93D6F">
        <w:rPr>
          <w:sz w:val="22"/>
          <w:szCs w:val="22"/>
          <w:lang w:eastAsia="zh-CN"/>
        </w:rPr>
        <w:fldChar w:fldCharType="end"/>
      </w:r>
      <w:r w:rsidR="00FE55A4" w:rsidRPr="00C93D6F">
        <w:rPr>
          <w:sz w:val="22"/>
          <w:szCs w:val="22"/>
          <w:lang w:eastAsia="zh-CN"/>
        </w:rPr>
        <w:t xml:space="preserve"> à </w:t>
      </w:r>
      <w:r w:rsidR="00D03561" w:rsidRPr="00C93D6F">
        <w:rPr>
          <w:sz w:val="22"/>
          <w:szCs w:val="22"/>
          <w:lang w:eastAsia="zh-CN"/>
        </w:rPr>
        <w:fldChar w:fldCharType="begin"/>
      </w:r>
      <w:r w:rsidR="00D03561" w:rsidRPr="00C93D6F">
        <w:rPr>
          <w:sz w:val="22"/>
          <w:szCs w:val="22"/>
          <w:lang w:eastAsia="zh-CN"/>
        </w:rPr>
        <w:instrText xml:space="preserve"> REF _Ref143764233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17.2.7</w:t>
      </w:r>
      <w:r w:rsidR="00D03561" w:rsidRPr="00C93D6F">
        <w:rPr>
          <w:sz w:val="22"/>
          <w:szCs w:val="22"/>
          <w:lang w:eastAsia="zh-CN"/>
        </w:rPr>
        <w:fldChar w:fldCharType="end"/>
      </w:r>
      <w:r w:rsidRPr="00C93D6F">
        <w:rPr>
          <w:sz w:val="22"/>
          <w:szCs w:val="22"/>
          <w:lang w:eastAsia="zh-CN"/>
        </w:rPr>
        <w:t>, quando não se justificar a imposição de penalidade mais grave, pelo prazo máximo de 3 (três) anos.</w:t>
      </w:r>
    </w:p>
    <w:p w14:paraId="42D86B08" w14:textId="77777777" w:rsidR="00A22F82" w:rsidRPr="00C93D6F" w:rsidRDefault="00A22F82" w:rsidP="00076944">
      <w:pPr>
        <w:tabs>
          <w:tab w:val="center" w:pos="4419"/>
          <w:tab w:val="right" w:pos="8838"/>
        </w:tabs>
        <w:suppressAutoHyphens/>
        <w:spacing w:after="0" w:line="240" w:lineRule="auto"/>
        <w:jc w:val="both"/>
        <w:rPr>
          <w:rFonts w:cs="Arial"/>
          <w:lang w:eastAsia="zh-CN"/>
        </w:rPr>
      </w:pPr>
    </w:p>
    <w:p w14:paraId="038EE083" w14:textId="49B1F42D" w:rsidR="00A22F82" w:rsidRPr="00C93D6F" w:rsidRDefault="00A22F82">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A sanção de Declaração de Inidoneidade para Licitar e Contratar será aplicada ao responsável pelas infrações admini</w:t>
      </w:r>
      <w:r w:rsidR="00FE55A4" w:rsidRPr="00C93D6F">
        <w:rPr>
          <w:sz w:val="22"/>
          <w:szCs w:val="22"/>
          <w:lang w:eastAsia="zh-CN"/>
        </w:rPr>
        <w:t xml:space="preserve">strativas previstas nos itens </w:t>
      </w:r>
      <w:r w:rsidR="00D03561" w:rsidRPr="00C93D6F">
        <w:rPr>
          <w:sz w:val="22"/>
          <w:szCs w:val="22"/>
          <w:lang w:eastAsia="zh-CN"/>
        </w:rPr>
        <w:fldChar w:fldCharType="begin"/>
      </w:r>
      <w:r w:rsidR="00D03561" w:rsidRPr="00C93D6F">
        <w:rPr>
          <w:sz w:val="22"/>
          <w:szCs w:val="22"/>
          <w:lang w:eastAsia="zh-CN"/>
        </w:rPr>
        <w:instrText xml:space="preserve"> REF _Ref143764262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17.2.8</w:t>
      </w:r>
      <w:r w:rsidR="00D03561" w:rsidRPr="00C93D6F">
        <w:rPr>
          <w:sz w:val="22"/>
          <w:szCs w:val="22"/>
          <w:lang w:eastAsia="zh-CN"/>
        </w:rPr>
        <w:fldChar w:fldCharType="end"/>
      </w:r>
      <w:r w:rsidR="00D03561" w:rsidRPr="00C93D6F">
        <w:rPr>
          <w:sz w:val="22"/>
          <w:szCs w:val="22"/>
          <w:lang w:eastAsia="zh-CN"/>
        </w:rPr>
        <w:t xml:space="preserve"> </w:t>
      </w:r>
      <w:r w:rsidR="00FE55A4" w:rsidRPr="00C93D6F">
        <w:rPr>
          <w:sz w:val="22"/>
          <w:szCs w:val="22"/>
          <w:lang w:eastAsia="zh-CN"/>
        </w:rPr>
        <w:t xml:space="preserve">a </w:t>
      </w:r>
      <w:r w:rsidR="00D03561" w:rsidRPr="00C93D6F">
        <w:rPr>
          <w:sz w:val="22"/>
          <w:szCs w:val="22"/>
          <w:lang w:eastAsia="zh-CN"/>
        </w:rPr>
        <w:fldChar w:fldCharType="begin"/>
      </w:r>
      <w:r w:rsidR="00D03561" w:rsidRPr="00C93D6F">
        <w:rPr>
          <w:sz w:val="22"/>
          <w:szCs w:val="22"/>
          <w:lang w:eastAsia="zh-CN"/>
        </w:rPr>
        <w:instrText xml:space="preserve"> REF _Ref143764276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17.2.12</w:t>
      </w:r>
      <w:r w:rsidR="00D03561" w:rsidRPr="00C93D6F">
        <w:rPr>
          <w:sz w:val="22"/>
          <w:szCs w:val="22"/>
          <w:lang w:eastAsia="zh-CN"/>
        </w:rPr>
        <w:fldChar w:fldCharType="end"/>
      </w:r>
      <w:r w:rsidRPr="00C93D6F">
        <w:rPr>
          <w:sz w:val="22"/>
          <w:szCs w:val="22"/>
          <w:lang w:eastAsia="zh-CN"/>
        </w:rPr>
        <w:t xml:space="preserve">, bem como às </w:t>
      </w:r>
      <w:r w:rsidR="008767DB" w:rsidRPr="00C93D6F">
        <w:rPr>
          <w:sz w:val="22"/>
          <w:szCs w:val="22"/>
          <w:lang w:eastAsia="zh-CN"/>
        </w:rPr>
        <w:t xml:space="preserve">infrações previstas nos itens </w:t>
      </w:r>
      <w:r w:rsidR="00D03561" w:rsidRPr="00C93D6F">
        <w:rPr>
          <w:sz w:val="22"/>
          <w:szCs w:val="22"/>
          <w:lang w:eastAsia="zh-CN"/>
        </w:rPr>
        <w:fldChar w:fldCharType="begin"/>
      </w:r>
      <w:r w:rsidR="00D03561" w:rsidRPr="00C93D6F">
        <w:rPr>
          <w:sz w:val="22"/>
          <w:szCs w:val="22"/>
          <w:lang w:eastAsia="zh-CN"/>
        </w:rPr>
        <w:instrText xml:space="preserve"> REF _Ref143764212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17.2.2</w:t>
      </w:r>
      <w:r w:rsidR="00D03561" w:rsidRPr="00C93D6F">
        <w:rPr>
          <w:sz w:val="22"/>
          <w:szCs w:val="22"/>
          <w:lang w:eastAsia="zh-CN"/>
        </w:rPr>
        <w:fldChar w:fldCharType="end"/>
      </w:r>
      <w:r w:rsidR="00D03561" w:rsidRPr="00C93D6F">
        <w:rPr>
          <w:sz w:val="22"/>
          <w:szCs w:val="22"/>
          <w:lang w:eastAsia="zh-CN"/>
        </w:rPr>
        <w:t xml:space="preserve"> à </w:t>
      </w:r>
      <w:r w:rsidR="00D03561" w:rsidRPr="00C93D6F">
        <w:rPr>
          <w:sz w:val="22"/>
          <w:szCs w:val="22"/>
          <w:lang w:eastAsia="zh-CN"/>
        </w:rPr>
        <w:fldChar w:fldCharType="begin"/>
      </w:r>
      <w:r w:rsidR="00D03561" w:rsidRPr="00C93D6F">
        <w:rPr>
          <w:sz w:val="22"/>
          <w:szCs w:val="22"/>
          <w:lang w:eastAsia="zh-CN"/>
        </w:rPr>
        <w:instrText xml:space="preserve"> REF _Ref143764233 \r \h </w:instrText>
      </w:r>
      <w:r w:rsidR="00317B32" w:rsidRPr="00C93D6F">
        <w:rPr>
          <w:sz w:val="22"/>
          <w:szCs w:val="22"/>
          <w:lang w:eastAsia="zh-CN"/>
        </w:rPr>
        <w:instrText xml:space="preserve"> \* MERGEFORMAT </w:instrText>
      </w:r>
      <w:r w:rsidR="00D03561" w:rsidRPr="00C93D6F">
        <w:rPr>
          <w:sz w:val="22"/>
          <w:szCs w:val="22"/>
          <w:lang w:eastAsia="zh-CN"/>
        </w:rPr>
      </w:r>
      <w:r w:rsidR="00D03561" w:rsidRPr="00C93D6F">
        <w:rPr>
          <w:sz w:val="22"/>
          <w:szCs w:val="22"/>
          <w:lang w:eastAsia="zh-CN"/>
        </w:rPr>
        <w:fldChar w:fldCharType="separate"/>
      </w:r>
      <w:r w:rsidR="003D5D01">
        <w:rPr>
          <w:sz w:val="22"/>
          <w:szCs w:val="22"/>
          <w:lang w:eastAsia="zh-CN"/>
        </w:rPr>
        <w:t>17.2.7</w:t>
      </w:r>
      <w:r w:rsidR="00D03561" w:rsidRPr="00C93D6F">
        <w:rPr>
          <w:sz w:val="22"/>
          <w:szCs w:val="22"/>
          <w:lang w:eastAsia="zh-CN"/>
        </w:rPr>
        <w:fldChar w:fldCharType="end"/>
      </w:r>
      <w:r w:rsidR="00D03561" w:rsidRPr="00C93D6F">
        <w:rPr>
          <w:sz w:val="22"/>
          <w:szCs w:val="22"/>
          <w:lang w:eastAsia="zh-CN"/>
        </w:rPr>
        <w:t xml:space="preserve"> </w:t>
      </w:r>
      <w:r w:rsidRPr="00C93D6F">
        <w:rPr>
          <w:sz w:val="22"/>
          <w:szCs w:val="22"/>
          <w:lang w:eastAsia="zh-CN"/>
        </w:rPr>
        <w:t>que justifiquem a imposição de penalidade mais grave que a de Impedimento de Licitar e Contratar, pelo prazo minimo de 3 (três) anos e máximo de 6 (seis) anos.</w:t>
      </w:r>
    </w:p>
    <w:p w14:paraId="4219B304" w14:textId="77777777" w:rsidR="00C52EC7" w:rsidRPr="00C93D6F" w:rsidRDefault="00C52EC7" w:rsidP="00076944">
      <w:pPr>
        <w:tabs>
          <w:tab w:val="center" w:pos="4419"/>
          <w:tab w:val="right" w:pos="8838"/>
        </w:tabs>
        <w:suppressAutoHyphens/>
        <w:spacing w:after="0" w:line="240" w:lineRule="auto"/>
        <w:jc w:val="both"/>
        <w:rPr>
          <w:rFonts w:cs="Arial"/>
          <w:lang w:eastAsia="zh-CN"/>
        </w:rPr>
      </w:pPr>
    </w:p>
    <w:p w14:paraId="6EF58514" w14:textId="23A1AEFB" w:rsidR="00C52EC7" w:rsidRPr="00C93D6F" w:rsidRDefault="00C52EC7">
      <w:pPr>
        <w:pStyle w:val="PargrafodaLista"/>
        <w:numPr>
          <w:ilvl w:val="1"/>
          <w:numId w:val="15"/>
        </w:numPr>
        <w:tabs>
          <w:tab w:val="center" w:pos="4419"/>
          <w:tab w:val="right" w:pos="8838"/>
        </w:tabs>
        <w:suppressAutoHyphens/>
        <w:jc w:val="both"/>
        <w:rPr>
          <w:sz w:val="22"/>
          <w:szCs w:val="22"/>
          <w:lang w:eastAsia="zh-CN"/>
        </w:rPr>
      </w:pPr>
      <w:r w:rsidRPr="00C93D6F">
        <w:rPr>
          <w:sz w:val="22"/>
          <w:szCs w:val="22"/>
          <w:lang w:eastAsia="zh-CN"/>
        </w:rPr>
        <w:t xml:space="preserve">Nos termos </w:t>
      </w:r>
      <w:r w:rsidR="008C10D6" w:rsidRPr="00C93D6F">
        <w:rPr>
          <w:sz w:val="22"/>
          <w:szCs w:val="22"/>
          <w:lang w:eastAsia="zh-CN"/>
        </w:rPr>
        <w:t xml:space="preserve">do </w:t>
      </w:r>
      <w:hyperlink r:id="rId58" w:anchor="art155i:~:text=de%20contratos%20distintos.-,Art.%20162.,-O%20atraso%20injustificado" w:history="1">
        <w:r w:rsidR="008C10D6" w:rsidRPr="00C93D6F">
          <w:rPr>
            <w:rStyle w:val="Hyperlink"/>
            <w:sz w:val="22"/>
            <w:szCs w:val="22"/>
            <w:lang w:eastAsia="zh-CN"/>
          </w:rPr>
          <w:t>art. 162 da Lei 14.133/21</w:t>
        </w:r>
      </w:hyperlink>
      <w:r w:rsidR="008C10D6" w:rsidRPr="00C93D6F">
        <w:rPr>
          <w:sz w:val="22"/>
          <w:szCs w:val="22"/>
          <w:lang w:eastAsia="zh-CN"/>
        </w:rPr>
        <w:t>, o</w:t>
      </w:r>
      <w:r w:rsidRPr="00C93D6F">
        <w:rPr>
          <w:sz w:val="22"/>
          <w:szCs w:val="22"/>
          <w:lang w:eastAsia="zh-CN"/>
        </w:rPr>
        <w:t xml:space="preserve"> atraso injustificado na execução do contrato sujeitará o contratado a multa de mora, na forma pr</w:t>
      </w:r>
      <w:r w:rsidR="008C10D6" w:rsidRPr="00C93D6F">
        <w:rPr>
          <w:sz w:val="22"/>
          <w:szCs w:val="22"/>
          <w:lang w:eastAsia="zh-CN"/>
        </w:rPr>
        <w:t>evista em edital ou em contrato</w:t>
      </w:r>
      <w:r w:rsidRPr="00C93D6F">
        <w:rPr>
          <w:sz w:val="22"/>
          <w:szCs w:val="22"/>
          <w:lang w:eastAsia="zh-CN"/>
        </w:rPr>
        <w:t>, sujeitando-se à seguinte penalidade:</w:t>
      </w:r>
    </w:p>
    <w:p w14:paraId="09AC00DF" w14:textId="77777777" w:rsidR="00C52EC7" w:rsidRPr="00C93D6F" w:rsidRDefault="00C52EC7" w:rsidP="00076944">
      <w:pPr>
        <w:tabs>
          <w:tab w:val="center" w:pos="4419"/>
          <w:tab w:val="right" w:pos="8838"/>
        </w:tabs>
        <w:suppressAutoHyphens/>
        <w:spacing w:after="0" w:line="240" w:lineRule="auto"/>
        <w:jc w:val="both"/>
        <w:rPr>
          <w:rFonts w:cs="Arial"/>
          <w:lang w:eastAsia="zh-CN"/>
        </w:rPr>
      </w:pPr>
    </w:p>
    <w:p w14:paraId="6923BEC7" w14:textId="2B65B79B" w:rsidR="00C52EC7" w:rsidRPr="00C93D6F" w:rsidRDefault="00C52EC7">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 xml:space="preserve">Multa de </w:t>
      </w:r>
      <w:r w:rsidR="00FD0C27" w:rsidRPr="00C93D6F">
        <w:rPr>
          <w:sz w:val="22"/>
          <w:szCs w:val="22"/>
          <w:lang w:eastAsia="zh-CN"/>
        </w:rPr>
        <w:t xml:space="preserve">0,5% (cinco décimos por cento) </w:t>
      </w:r>
      <w:r w:rsidRPr="00C93D6F">
        <w:rPr>
          <w:sz w:val="22"/>
          <w:szCs w:val="22"/>
          <w:lang w:eastAsia="zh-CN"/>
        </w:rPr>
        <w:t>até 30% (trinta por cento) sobre o valor total da Ata de Registro de Preços.</w:t>
      </w:r>
    </w:p>
    <w:p w14:paraId="7B408A18" w14:textId="77777777" w:rsidR="00C52EC7" w:rsidRPr="00C93D6F" w:rsidRDefault="00C52EC7" w:rsidP="00076944">
      <w:pPr>
        <w:tabs>
          <w:tab w:val="center" w:pos="4419"/>
          <w:tab w:val="right" w:pos="8838"/>
        </w:tabs>
        <w:suppressAutoHyphens/>
        <w:spacing w:after="0" w:line="240" w:lineRule="auto"/>
        <w:jc w:val="both"/>
        <w:rPr>
          <w:rFonts w:cs="Arial"/>
          <w:lang w:eastAsia="zh-CN"/>
        </w:rPr>
      </w:pPr>
    </w:p>
    <w:p w14:paraId="6A65B9FA" w14:textId="5617DE93" w:rsidR="00543BF8" w:rsidRPr="00C93D6F" w:rsidRDefault="00543BF8">
      <w:pPr>
        <w:pStyle w:val="PargrafodaLista"/>
        <w:numPr>
          <w:ilvl w:val="2"/>
          <w:numId w:val="15"/>
        </w:numPr>
        <w:tabs>
          <w:tab w:val="center" w:pos="4419"/>
          <w:tab w:val="right" w:pos="8838"/>
        </w:tabs>
        <w:suppressAutoHyphens/>
        <w:jc w:val="both"/>
        <w:rPr>
          <w:sz w:val="22"/>
          <w:szCs w:val="22"/>
          <w:lang w:eastAsia="zh-CN"/>
        </w:rPr>
      </w:pPr>
      <w:r w:rsidRPr="00C93D6F">
        <w:rPr>
          <w:sz w:val="22"/>
          <w:szCs w:val="22"/>
        </w:rPr>
        <w:t xml:space="preserve">As multas previstas não têm caráter compensatório, porém moratório e consequentemente o pagamento delas não exime a </w:t>
      </w:r>
      <w:r w:rsidR="007714F4">
        <w:rPr>
          <w:sz w:val="22"/>
          <w:szCs w:val="22"/>
        </w:rPr>
        <w:t xml:space="preserve">CONTRATADA </w:t>
      </w:r>
      <w:r w:rsidRPr="00C93D6F">
        <w:rPr>
          <w:sz w:val="22"/>
          <w:szCs w:val="22"/>
        </w:rPr>
        <w:t>da reparação dos eventuais danos, perdas ou prejuízos que seu ato punível venha a acarretar à Administração;</w:t>
      </w:r>
    </w:p>
    <w:p w14:paraId="5B9C9C70" w14:textId="77777777" w:rsidR="00543BF8" w:rsidRPr="00C93D6F" w:rsidRDefault="00543BF8" w:rsidP="00076944">
      <w:pPr>
        <w:tabs>
          <w:tab w:val="center" w:pos="4419"/>
          <w:tab w:val="right" w:pos="8838"/>
        </w:tabs>
        <w:suppressAutoHyphens/>
        <w:spacing w:after="0" w:line="240" w:lineRule="auto"/>
        <w:jc w:val="both"/>
        <w:rPr>
          <w:rFonts w:cs="Arial"/>
          <w:b/>
          <w:lang w:eastAsia="zh-CN"/>
        </w:rPr>
      </w:pPr>
    </w:p>
    <w:p w14:paraId="73A85678" w14:textId="22C538BE" w:rsidR="00C52EC7" w:rsidRPr="00C93D6F" w:rsidRDefault="00C52EC7">
      <w:pPr>
        <w:pStyle w:val="PargrafodaLista"/>
        <w:numPr>
          <w:ilvl w:val="2"/>
          <w:numId w:val="15"/>
        </w:numPr>
        <w:tabs>
          <w:tab w:val="center" w:pos="4419"/>
          <w:tab w:val="right" w:pos="8838"/>
        </w:tabs>
        <w:suppressAutoHyphens/>
        <w:jc w:val="both"/>
        <w:rPr>
          <w:sz w:val="22"/>
          <w:szCs w:val="22"/>
          <w:lang w:eastAsia="zh-CN"/>
        </w:rPr>
      </w:pPr>
      <w:r w:rsidRPr="00C93D6F">
        <w:rPr>
          <w:sz w:val="22"/>
          <w:szCs w:val="22"/>
          <w:lang w:eastAsia="zh-CN"/>
        </w:rPr>
        <w:t>A aplicação de multa de mora não impedirá que a Administração a converta em compensatória e promova a extinção unilateral do contrato com a aplicação cumulada de outras</w:t>
      </w:r>
      <w:r w:rsidR="00850209" w:rsidRPr="00C93D6F">
        <w:rPr>
          <w:sz w:val="22"/>
          <w:szCs w:val="22"/>
          <w:lang w:eastAsia="zh-CN"/>
        </w:rPr>
        <w:t xml:space="preserve"> sanções previstas neste Edital, conforme </w:t>
      </w:r>
      <w:hyperlink r:id="rId59" w:anchor="art155i:~:text=ou%20em%20contrato.-,Par%C3%A1grafo%20%C3%BAnico.,-A%20aplica%C3%A7%C3%A3o%20de" w:history="1">
        <w:r w:rsidR="00850209" w:rsidRPr="00C93D6F">
          <w:rPr>
            <w:rStyle w:val="Hyperlink"/>
            <w:sz w:val="22"/>
            <w:szCs w:val="22"/>
            <w:lang w:eastAsia="zh-CN"/>
          </w:rPr>
          <w:t>art. 162, p. único da Lei 14.133/2021</w:t>
        </w:r>
      </w:hyperlink>
      <w:r w:rsidR="00850209" w:rsidRPr="00C93D6F">
        <w:rPr>
          <w:sz w:val="22"/>
          <w:szCs w:val="22"/>
          <w:lang w:eastAsia="zh-CN"/>
        </w:rPr>
        <w:t>.</w:t>
      </w:r>
    </w:p>
    <w:p w14:paraId="72196308" w14:textId="77777777" w:rsidR="00AB2B44" w:rsidRPr="00C93D6F" w:rsidRDefault="00AB2B44" w:rsidP="00076944">
      <w:pPr>
        <w:tabs>
          <w:tab w:val="center" w:pos="4419"/>
          <w:tab w:val="right" w:pos="8838"/>
        </w:tabs>
        <w:suppressAutoHyphens/>
        <w:spacing w:after="0" w:line="240" w:lineRule="auto"/>
        <w:jc w:val="both"/>
        <w:rPr>
          <w:rFonts w:cs="Arial"/>
          <w:lang w:eastAsia="zh-CN"/>
        </w:rPr>
      </w:pPr>
    </w:p>
    <w:p w14:paraId="5A0C98C4" w14:textId="30EAE4CC" w:rsidR="009F4694" w:rsidRPr="00C93D6F" w:rsidRDefault="009F4694">
      <w:pPr>
        <w:pStyle w:val="PargrafodaLista"/>
        <w:numPr>
          <w:ilvl w:val="1"/>
          <w:numId w:val="15"/>
        </w:numPr>
        <w:tabs>
          <w:tab w:val="center" w:pos="4419"/>
          <w:tab w:val="right" w:pos="8838"/>
        </w:tabs>
        <w:suppressAutoHyphens/>
        <w:jc w:val="both"/>
        <w:rPr>
          <w:sz w:val="22"/>
          <w:szCs w:val="22"/>
        </w:rPr>
      </w:pPr>
      <w:r w:rsidRPr="00C93D6F">
        <w:rPr>
          <w:sz w:val="22"/>
          <w:szCs w:val="22"/>
        </w:rPr>
        <w:t>Na aplicação das sanções previstas neste edital será facultada a defesa do interessado, no prazo de 15 (quinze) dias úteis, contados da data de sua intimação.</w:t>
      </w:r>
    </w:p>
    <w:p w14:paraId="79207995" w14:textId="77777777" w:rsidR="00E8614C" w:rsidRPr="00C93D6F" w:rsidRDefault="00E8614C" w:rsidP="00076944">
      <w:pPr>
        <w:tabs>
          <w:tab w:val="center" w:pos="4419"/>
          <w:tab w:val="right" w:pos="8838"/>
        </w:tabs>
        <w:suppressAutoHyphens/>
        <w:spacing w:after="0" w:line="240" w:lineRule="auto"/>
        <w:jc w:val="both"/>
        <w:rPr>
          <w:rFonts w:cs="Arial"/>
        </w:rPr>
      </w:pPr>
    </w:p>
    <w:p w14:paraId="69E5CCE0" w14:textId="47EA3059" w:rsidR="00E8614C" w:rsidRPr="00C93D6F" w:rsidRDefault="00E8614C">
      <w:pPr>
        <w:pStyle w:val="PargrafodaLista"/>
        <w:numPr>
          <w:ilvl w:val="1"/>
          <w:numId w:val="15"/>
        </w:numPr>
        <w:jc w:val="both"/>
        <w:rPr>
          <w:sz w:val="22"/>
          <w:szCs w:val="22"/>
        </w:rPr>
      </w:pPr>
      <w:r w:rsidRPr="00C93D6F">
        <w:rPr>
          <w:sz w:val="22"/>
          <w:szCs w:val="22"/>
        </w:rPr>
        <w:t xml:space="preserve">Sem prejuízo das </w:t>
      </w:r>
      <w:r w:rsidR="00EE29AA" w:rsidRPr="00C93D6F">
        <w:rPr>
          <w:sz w:val="22"/>
          <w:szCs w:val="22"/>
        </w:rPr>
        <w:t xml:space="preserve">sanções estabelecidas no item </w:t>
      </w:r>
      <w:r w:rsidR="00D03561" w:rsidRPr="00C93D6F">
        <w:rPr>
          <w:sz w:val="22"/>
          <w:szCs w:val="22"/>
        </w:rPr>
        <w:fldChar w:fldCharType="begin"/>
      </w:r>
      <w:r w:rsidR="00D03561" w:rsidRPr="00C93D6F">
        <w:rPr>
          <w:sz w:val="22"/>
          <w:szCs w:val="22"/>
        </w:rPr>
        <w:instrText xml:space="preserve"> REF _Ref143764387 \r \h </w:instrText>
      </w:r>
      <w:r w:rsidR="00317B32" w:rsidRPr="00C93D6F">
        <w:rPr>
          <w:sz w:val="22"/>
          <w:szCs w:val="22"/>
        </w:rPr>
        <w:instrText xml:space="preserve"> \* MERGEFORMAT </w:instrText>
      </w:r>
      <w:r w:rsidR="00D03561" w:rsidRPr="00C93D6F">
        <w:rPr>
          <w:sz w:val="22"/>
          <w:szCs w:val="22"/>
        </w:rPr>
      </w:r>
      <w:r w:rsidR="00D03561" w:rsidRPr="00C93D6F">
        <w:rPr>
          <w:sz w:val="22"/>
          <w:szCs w:val="22"/>
        </w:rPr>
        <w:fldChar w:fldCharType="separate"/>
      </w:r>
      <w:r w:rsidR="003D5D01">
        <w:rPr>
          <w:sz w:val="22"/>
          <w:szCs w:val="22"/>
        </w:rPr>
        <w:t>17.3</w:t>
      </w:r>
      <w:r w:rsidR="00D03561" w:rsidRPr="00C93D6F">
        <w:rPr>
          <w:sz w:val="22"/>
          <w:szCs w:val="22"/>
        </w:rPr>
        <w:fldChar w:fldCharType="end"/>
      </w:r>
      <w:r w:rsidRPr="00C93D6F">
        <w:rPr>
          <w:sz w:val="22"/>
          <w:szCs w:val="22"/>
        </w:rPr>
        <w:t>, as m</w:t>
      </w:r>
      <w:r w:rsidR="00EE29AA" w:rsidRPr="00C93D6F">
        <w:rPr>
          <w:sz w:val="22"/>
          <w:szCs w:val="22"/>
        </w:rPr>
        <w:t xml:space="preserve">ultas aplicadas à </w:t>
      </w:r>
      <w:r w:rsidR="00E74976">
        <w:rPr>
          <w:sz w:val="22"/>
          <w:szCs w:val="22"/>
        </w:rPr>
        <w:t>CONTRATADA</w:t>
      </w:r>
      <w:r w:rsidR="00EE29AA" w:rsidRPr="00C93D6F">
        <w:rPr>
          <w:sz w:val="22"/>
          <w:szCs w:val="22"/>
        </w:rPr>
        <w:t xml:space="preserve"> poderão</w:t>
      </w:r>
      <w:r w:rsidRPr="00C93D6F">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C93D6F" w:rsidRDefault="00C1671C" w:rsidP="00076944">
      <w:pPr>
        <w:spacing w:after="0" w:line="240" w:lineRule="auto"/>
        <w:jc w:val="both"/>
        <w:rPr>
          <w:rFonts w:cs="Arial"/>
        </w:rPr>
      </w:pPr>
    </w:p>
    <w:p w14:paraId="48F8B77E" w14:textId="045CB146" w:rsidR="00C1671C" w:rsidRPr="00C93D6F" w:rsidRDefault="00C1671C">
      <w:pPr>
        <w:pStyle w:val="PargrafodaLista"/>
        <w:numPr>
          <w:ilvl w:val="1"/>
          <w:numId w:val="15"/>
        </w:numPr>
        <w:jc w:val="both"/>
        <w:rPr>
          <w:sz w:val="22"/>
          <w:szCs w:val="22"/>
        </w:rPr>
      </w:pPr>
      <w:r w:rsidRPr="00C93D6F">
        <w:rPr>
          <w:sz w:val="22"/>
          <w:szCs w:val="22"/>
        </w:rPr>
        <w:t xml:space="preserve">Não sendo pagas as multas no prazo previsto no item anterior, haverá a incidência de juros de mora, nos termos estabelecidos </w:t>
      </w:r>
      <w:r w:rsidR="00EE29AA" w:rsidRPr="00C93D6F">
        <w:rPr>
          <w:sz w:val="22"/>
          <w:szCs w:val="22"/>
        </w:rPr>
        <w:t xml:space="preserve">no </w:t>
      </w:r>
      <w:hyperlink r:id="rId60" w:anchor=":~:text=Dos%20Juros%20Legais-,Art.%20406.,-Quando%20os%20juros" w:history="1">
        <w:r w:rsidR="00EE29AA" w:rsidRPr="00C93D6F">
          <w:rPr>
            <w:rStyle w:val="Hyperlink"/>
            <w:sz w:val="22"/>
            <w:szCs w:val="22"/>
          </w:rPr>
          <w:t xml:space="preserve">artigo 406 do </w:t>
        </w:r>
        <w:r w:rsidRPr="00C93D6F">
          <w:rPr>
            <w:rStyle w:val="Hyperlink"/>
            <w:sz w:val="22"/>
            <w:szCs w:val="22"/>
          </w:rPr>
          <w:t>Código Civil</w:t>
        </w:r>
      </w:hyperlink>
      <w:r w:rsidRPr="00C93D6F">
        <w:rPr>
          <w:sz w:val="22"/>
          <w:szCs w:val="22"/>
        </w:rPr>
        <w:t>.</w:t>
      </w:r>
    </w:p>
    <w:p w14:paraId="08A43651" w14:textId="77777777" w:rsidR="00C1671C" w:rsidRPr="00C93D6F" w:rsidRDefault="00C1671C" w:rsidP="00076944">
      <w:pPr>
        <w:spacing w:after="0" w:line="240" w:lineRule="auto"/>
        <w:jc w:val="both"/>
        <w:rPr>
          <w:rFonts w:cs="Arial"/>
        </w:rPr>
      </w:pPr>
    </w:p>
    <w:p w14:paraId="1EC4773A" w14:textId="5E0EDA7D" w:rsidR="00C1671C" w:rsidRPr="00C93D6F" w:rsidRDefault="00C1671C">
      <w:pPr>
        <w:pStyle w:val="PargrafodaLista"/>
        <w:numPr>
          <w:ilvl w:val="1"/>
          <w:numId w:val="15"/>
        </w:numPr>
        <w:jc w:val="both"/>
        <w:rPr>
          <w:bCs/>
          <w:iCs/>
          <w:sz w:val="22"/>
          <w:szCs w:val="22"/>
        </w:rPr>
      </w:pPr>
      <w:r w:rsidRPr="00C93D6F">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C93D6F" w:rsidRDefault="00517E37" w:rsidP="00076944">
      <w:pPr>
        <w:spacing w:after="0" w:line="240" w:lineRule="auto"/>
        <w:jc w:val="both"/>
        <w:rPr>
          <w:rFonts w:cs="Arial"/>
          <w:bCs/>
          <w:iCs/>
        </w:rPr>
      </w:pPr>
    </w:p>
    <w:p w14:paraId="450CE1F5" w14:textId="69AAE320" w:rsidR="00517E37" w:rsidRPr="00C93D6F" w:rsidRDefault="00517E37">
      <w:pPr>
        <w:pStyle w:val="Ttulo1"/>
        <w:numPr>
          <w:ilvl w:val="0"/>
          <w:numId w:val="15"/>
        </w:numPr>
        <w:tabs>
          <w:tab w:val="left" w:pos="993"/>
        </w:tabs>
        <w:ind w:left="567"/>
        <w:rPr>
          <w:rFonts w:ascii="Arial" w:hAnsi="Arial" w:cs="Arial"/>
          <w:sz w:val="22"/>
          <w:szCs w:val="22"/>
        </w:rPr>
      </w:pPr>
      <w:bookmarkStart w:id="44" w:name="_Toc144734696"/>
      <w:r w:rsidRPr="00C93D6F">
        <w:rPr>
          <w:rFonts w:ascii="Arial" w:hAnsi="Arial" w:cs="Arial"/>
          <w:sz w:val="22"/>
          <w:szCs w:val="22"/>
        </w:rPr>
        <w:t>DA ANTICORRUPÇÃO</w:t>
      </w:r>
      <w:bookmarkEnd w:id="44"/>
    </w:p>
    <w:p w14:paraId="1A455351" w14:textId="77777777" w:rsidR="00517E37" w:rsidRPr="00C93D6F" w:rsidRDefault="00517E37" w:rsidP="00076944">
      <w:pPr>
        <w:pStyle w:val="Recuodecorpodetexto21"/>
        <w:rPr>
          <w:rFonts w:ascii="Arial" w:hAnsi="Arial" w:cs="Arial"/>
          <w:b/>
          <w:i/>
          <w:sz w:val="22"/>
          <w:szCs w:val="22"/>
        </w:rPr>
      </w:pPr>
    </w:p>
    <w:p w14:paraId="7099FFB2" w14:textId="7132ADA0" w:rsidR="00517E37" w:rsidRPr="00C93D6F" w:rsidRDefault="00517E37">
      <w:pPr>
        <w:pStyle w:val="PargrafodaLista"/>
        <w:numPr>
          <w:ilvl w:val="1"/>
          <w:numId w:val="15"/>
        </w:numPr>
        <w:jc w:val="both"/>
        <w:rPr>
          <w:sz w:val="22"/>
          <w:szCs w:val="22"/>
        </w:rPr>
      </w:pPr>
      <w:r w:rsidRPr="00C93D6F">
        <w:rPr>
          <w:sz w:val="22"/>
          <w:szCs w:val="22"/>
        </w:rPr>
        <w:t xml:space="preserve">Considera-se transcrito para o presente edital a </w:t>
      </w:r>
      <w:hyperlink r:id="rId61" w:history="1">
        <w:r w:rsidRPr="00C93D6F">
          <w:rPr>
            <w:rStyle w:val="Hyperlink"/>
            <w:sz w:val="22"/>
            <w:szCs w:val="22"/>
          </w:rPr>
          <w:t>Lei nº 12.846/2013</w:t>
        </w:r>
      </w:hyperlink>
      <w:r w:rsidRPr="00C93D6F">
        <w:rPr>
          <w:sz w:val="22"/>
          <w:szCs w:val="22"/>
        </w:rPr>
        <w:t xml:space="preserve"> (Lei Anticorrupção), em especial o teor de seu </w:t>
      </w:r>
      <w:hyperlink r:id="rId62" w:anchor=":~:text=NACIONAL%20OU%20ESTRANGEIRA-,Art.%205%C2%BA,-Constituem%20atos%20lesivos" w:history="1">
        <w:r w:rsidRPr="00C93D6F">
          <w:rPr>
            <w:rStyle w:val="Hyperlink"/>
            <w:sz w:val="22"/>
            <w:szCs w:val="22"/>
          </w:rPr>
          <w:t>Art. 5º</w:t>
        </w:r>
      </w:hyperlink>
      <w:r w:rsidRPr="00C93D6F">
        <w:rPr>
          <w:sz w:val="22"/>
          <w:szCs w:val="22"/>
        </w:rPr>
        <w:t>, que trata dos atos lesivos à Administração Pública.</w:t>
      </w:r>
    </w:p>
    <w:p w14:paraId="5EF3557C" w14:textId="77777777" w:rsidR="00517E37" w:rsidRPr="00C93D6F" w:rsidRDefault="00517E37" w:rsidP="00076944">
      <w:pPr>
        <w:spacing w:after="0" w:line="240" w:lineRule="auto"/>
        <w:jc w:val="both"/>
        <w:rPr>
          <w:rFonts w:cs="Arial"/>
          <w:i/>
        </w:rPr>
      </w:pPr>
    </w:p>
    <w:p w14:paraId="38235FC6" w14:textId="40A8D17E" w:rsidR="00517E37" w:rsidRPr="00C93D6F" w:rsidRDefault="00517E37">
      <w:pPr>
        <w:pStyle w:val="Ttulo1"/>
        <w:numPr>
          <w:ilvl w:val="0"/>
          <w:numId w:val="15"/>
        </w:numPr>
        <w:tabs>
          <w:tab w:val="left" w:pos="993"/>
        </w:tabs>
        <w:ind w:left="567"/>
        <w:rPr>
          <w:rFonts w:ascii="Arial" w:hAnsi="Arial" w:cs="Arial"/>
          <w:sz w:val="22"/>
          <w:szCs w:val="22"/>
        </w:rPr>
      </w:pPr>
      <w:bookmarkStart w:id="45" w:name="_Toc144734697"/>
      <w:r w:rsidRPr="00C93D6F">
        <w:rPr>
          <w:rFonts w:ascii="Arial" w:hAnsi="Arial" w:cs="Arial"/>
          <w:sz w:val="22"/>
          <w:szCs w:val="22"/>
        </w:rPr>
        <w:t>DA LEI 13.709/2018 – LGPD</w:t>
      </w:r>
      <w:bookmarkEnd w:id="45"/>
    </w:p>
    <w:p w14:paraId="401DEDB8" w14:textId="77777777" w:rsidR="00517E37" w:rsidRPr="00C93D6F" w:rsidRDefault="00517E37" w:rsidP="00076944">
      <w:pPr>
        <w:spacing w:after="0" w:line="240" w:lineRule="auto"/>
        <w:rPr>
          <w:rFonts w:cs="Arial"/>
          <w:lang w:eastAsia="ar-SA"/>
        </w:rPr>
      </w:pPr>
    </w:p>
    <w:p w14:paraId="57358DEC" w14:textId="518056C3" w:rsidR="00517E37" w:rsidRPr="00C93D6F" w:rsidRDefault="00517E37">
      <w:pPr>
        <w:pStyle w:val="PargrafodaLista"/>
        <w:numPr>
          <w:ilvl w:val="1"/>
          <w:numId w:val="15"/>
        </w:numPr>
        <w:jc w:val="both"/>
        <w:rPr>
          <w:bCs/>
          <w:sz w:val="22"/>
          <w:szCs w:val="22"/>
        </w:rPr>
      </w:pPr>
      <w:r w:rsidRPr="00C93D6F">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63" w:history="1">
        <w:r w:rsidRPr="00C93D6F">
          <w:rPr>
            <w:rStyle w:val="Hyperlink"/>
            <w:bCs/>
            <w:sz w:val="22"/>
            <w:szCs w:val="22"/>
          </w:rPr>
          <w:t>Lei Federal n. 13.709/2018</w:t>
        </w:r>
      </w:hyperlink>
      <w:r w:rsidRPr="00C93D6F">
        <w:rPr>
          <w:bCs/>
          <w:sz w:val="22"/>
          <w:szCs w:val="22"/>
        </w:rPr>
        <w:t>), sem prejuízo da Publicidade e Transparência, no que couber.</w:t>
      </w:r>
    </w:p>
    <w:p w14:paraId="3C928E05" w14:textId="77777777" w:rsidR="00517E37" w:rsidRPr="00C93D6F" w:rsidRDefault="00517E37" w:rsidP="00076944">
      <w:pPr>
        <w:spacing w:after="0" w:line="240" w:lineRule="auto"/>
        <w:jc w:val="both"/>
        <w:rPr>
          <w:rFonts w:cs="Arial"/>
          <w:bCs/>
        </w:rPr>
      </w:pPr>
    </w:p>
    <w:p w14:paraId="5D5F363F" w14:textId="21AA3A60" w:rsidR="00517E37" w:rsidRPr="00C93D6F" w:rsidRDefault="00517E37">
      <w:pPr>
        <w:pStyle w:val="PargrafodaLista"/>
        <w:numPr>
          <w:ilvl w:val="1"/>
          <w:numId w:val="15"/>
        </w:numPr>
        <w:jc w:val="both"/>
        <w:rPr>
          <w:bCs/>
          <w:sz w:val="22"/>
          <w:szCs w:val="22"/>
        </w:rPr>
      </w:pPr>
      <w:r w:rsidRPr="00C93D6F">
        <w:rPr>
          <w:bCs/>
          <w:sz w:val="22"/>
          <w:szCs w:val="22"/>
        </w:rPr>
        <w:t>A(s) Licitante(s) Vencedora(s) se obriga(m) a observar(em) as disposições da Lei Geral de Proteção de Dados (</w:t>
      </w:r>
      <w:hyperlink r:id="rId64" w:history="1">
        <w:r w:rsidRPr="00C93D6F">
          <w:rPr>
            <w:rStyle w:val="Hyperlink"/>
            <w:bCs/>
            <w:sz w:val="22"/>
            <w:szCs w:val="22"/>
          </w:rPr>
          <w:t>Lei Federal nº 13.709, de 14 de agosto de 2018</w:t>
        </w:r>
      </w:hyperlink>
      <w:r w:rsidRPr="00C93D6F">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28B10653" w14:textId="77777777" w:rsidR="00517E37" w:rsidRPr="00C93D6F" w:rsidRDefault="00517E37" w:rsidP="00076944">
      <w:pPr>
        <w:spacing w:after="0" w:line="240" w:lineRule="auto"/>
        <w:jc w:val="both"/>
        <w:rPr>
          <w:rFonts w:cs="Arial"/>
          <w:b/>
        </w:rPr>
      </w:pPr>
    </w:p>
    <w:p w14:paraId="2A4C6629" w14:textId="02E100B4" w:rsidR="00517E37" w:rsidRPr="00C93D6F" w:rsidRDefault="00517E37">
      <w:pPr>
        <w:pStyle w:val="Ttulo1"/>
        <w:numPr>
          <w:ilvl w:val="0"/>
          <w:numId w:val="15"/>
        </w:numPr>
        <w:tabs>
          <w:tab w:val="left" w:pos="993"/>
        </w:tabs>
        <w:ind w:left="567"/>
        <w:rPr>
          <w:rFonts w:ascii="Arial" w:hAnsi="Arial" w:cs="Arial"/>
          <w:sz w:val="22"/>
          <w:szCs w:val="22"/>
        </w:rPr>
      </w:pPr>
      <w:bookmarkStart w:id="46" w:name="_Toc144734698"/>
      <w:r w:rsidRPr="00C93D6F">
        <w:rPr>
          <w:rFonts w:ascii="Arial" w:hAnsi="Arial" w:cs="Arial"/>
          <w:sz w:val="22"/>
          <w:szCs w:val="22"/>
        </w:rPr>
        <w:t>DAS DISPOSIÇÕES GERAIS</w:t>
      </w:r>
      <w:bookmarkEnd w:id="46"/>
    </w:p>
    <w:p w14:paraId="4FF7FBB9" w14:textId="77777777" w:rsidR="00517E37" w:rsidRPr="00C93D6F" w:rsidRDefault="00517E37" w:rsidP="00076944">
      <w:pPr>
        <w:spacing w:after="0" w:line="240" w:lineRule="auto"/>
        <w:jc w:val="both"/>
        <w:rPr>
          <w:rFonts w:cs="Arial"/>
          <w:b/>
        </w:rPr>
      </w:pPr>
    </w:p>
    <w:p w14:paraId="7780D753" w14:textId="4CFBB293" w:rsidR="00517E37" w:rsidRPr="00C93D6F" w:rsidRDefault="00517E37">
      <w:pPr>
        <w:pStyle w:val="PargrafodaLista"/>
        <w:numPr>
          <w:ilvl w:val="1"/>
          <w:numId w:val="15"/>
        </w:numPr>
        <w:jc w:val="both"/>
        <w:rPr>
          <w:sz w:val="22"/>
          <w:szCs w:val="22"/>
        </w:rPr>
      </w:pPr>
      <w:r w:rsidRPr="00C93D6F">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C93D6F" w:rsidRDefault="00517E37" w:rsidP="00076944">
      <w:pPr>
        <w:spacing w:after="0" w:line="240" w:lineRule="auto"/>
        <w:jc w:val="both"/>
        <w:rPr>
          <w:rFonts w:cs="Arial"/>
          <w:b/>
        </w:rPr>
      </w:pPr>
    </w:p>
    <w:p w14:paraId="12413D66" w14:textId="0417767A" w:rsidR="00517E37" w:rsidRPr="00C93D6F" w:rsidRDefault="00517E37">
      <w:pPr>
        <w:pStyle w:val="PargrafodaLista"/>
        <w:numPr>
          <w:ilvl w:val="1"/>
          <w:numId w:val="15"/>
        </w:numPr>
        <w:jc w:val="both"/>
        <w:rPr>
          <w:sz w:val="22"/>
          <w:szCs w:val="22"/>
        </w:rPr>
      </w:pPr>
      <w:r w:rsidRPr="00C93D6F">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C93D6F" w:rsidRDefault="00517E37" w:rsidP="00076944">
      <w:pPr>
        <w:spacing w:after="0" w:line="240" w:lineRule="auto"/>
        <w:jc w:val="both"/>
        <w:rPr>
          <w:rFonts w:cs="Arial"/>
          <w:b/>
        </w:rPr>
      </w:pPr>
    </w:p>
    <w:p w14:paraId="6D9575E4" w14:textId="321AF26B" w:rsidR="00517E37" w:rsidRPr="00C93D6F" w:rsidRDefault="00517E37">
      <w:pPr>
        <w:pStyle w:val="PargrafodaLista"/>
        <w:numPr>
          <w:ilvl w:val="1"/>
          <w:numId w:val="15"/>
        </w:numPr>
        <w:jc w:val="both"/>
        <w:rPr>
          <w:sz w:val="22"/>
          <w:szCs w:val="22"/>
        </w:rPr>
      </w:pPr>
      <w:r w:rsidRPr="00C93D6F">
        <w:rPr>
          <w:sz w:val="22"/>
          <w:szCs w:val="22"/>
        </w:rPr>
        <w:t>As licitantes são responsáveis pela fidelidade e legitimidade das informações e dos documentos apresentados em qualquer fase da licitação.</w:t>
      </w:r>
    </w:p>
    <w:p w14:paraId="479AE292" w14:textId="77777777" w:rsidR="00517E37" w:rsidRPr="00C93D6F" w:rsidRDefault="00517E37" w:rsidP="00076944">
      <w:pPr>
        <w:spacing w:after="0" w:line="240" w:lineRule="auto"/>
        <w:jc w:val="both"/>
        <w:rPr>
          <w:rFonts w:cs="Arial"/>
        </w:rPr>
      </w:pPr>
    </w:p>
    <w:p w14:paraId="1BF2E7D6" w14:textId="5250D62C" w:rsidR="00517E37" w:rsidRPr="00C93D6F" w:rsidRDefault="00517E37">
      <w:pPr>
        <w:pStyle w:val="PargrafodaLista"/>
        <w:numPr>
          <w:ilvl w:val="1"/>
          <w:numId w:val="15"/>
        </w:numPr>
        <w:tabs>
          <w:tab w:val="left" w:pos="709"/>
        </w:tabs>
        <w:ind w:right="17"/>
        <w:jc w:val="both"/>
        <w:rPr>
          <w:sz w:val="22"/>
          <w:szCs w:val="22"/>
        </w:rPr>
      </w:pPr>
      <w:r w:rsidRPr="00C93D6F">
        <w:rPr>
          <w:sz w:val="22"/>
          <w:szCs w:val="22"/>
          <w:highlight w:val="lightGray"/>
        </w:rPr>
        <w:t>É vedada a subcontratação total ou parcial do objeto deste Pregão Eletrônico.</w:t>
      </w:r>
    </w:p>
    <w:p w14:paraId="50B4CCB1" w14:textId="77777777" w:rsidR="00517E37" w:rsidRPr="00C93D6F" w:rsidRDefault="00517E37" w:rsidP="00076944">
      <w:pPr>
        <w:spacing w:after="0" w:line="240" w:lineRule="auto"/>
        <w:jc w:val="both"/>
        <w:rPr>
          <w:rFonts w:cs="Arial"/>
        </w:rPr>
      </w:pPr>
    </w:p>
    <w:p w14:paraId="431D74DF" w14:textId="4FD42BC3" w:rsidR="00517E37" w:rsidRPr="00C93D6F" w:rsidRDefault="00517E37">
      <w:pPr>
        <w:pStyle w:val="PargrafodaLista"/>
        <w:numPr>
          <w:ilvl w:val="1"/>
          <w:numId w:val="15"/>
        </w:numPr>
        <w:jc w:val="both"/>
        <w:rPr>
          <w:sz w:val="22"/>
          <w:szCs w:val="22"/>
        </w:rPr>
      </w:pPr>
      <w:r w:rsidRPr="00C93D6F">
        <w:rPr>
          <w:sz w:val="22"/>
          <w:szCs w:val="22"/>
        </w:rPr>
        <w:t>Para fins de aplicação das sanções administrativas constantes no presente edital, o lance é considerado proposta de preços.</w:t>
      </w:r>
    </w:p>
    <w:p w14:paraId="5C196F4B" w14:textId="77777777" w:rsidR="00517E37" w:rsidRPr="00C93D6F" w:rsidRDefault="00517E37" w:rsidP="00076944">
      <w:pPr>
        <w:spacing w:after="0" w:line="240" w:lineRule="auto"/>
        <w:jc w:val="both"/>
        <w:rPr>
          <w:rFonts w:cs="Arial"/>
        </w:rPr>
      </w:pPr>
    </w:p>
    <w:p w14:paraId="56CF79BE" w14:textId="5363E2B2" w:rsidR="00517E37" w:rsidRPr="00C93D6F" w:rsidRDefault="00517E37">
      <w:pPr>
        <w:pStyle w:val="PargrafodaLista"/>
        <w:numPr>
          <w:ilvl w:val="1"/>
          <w:numId w:val="15"/>
        </w:numPr>
        <w:jc w:val="both"/>
        <w:rPr>
          <w:sz w:val="22"/>
          <w:szCs w:val="22"/>
        </w:rPr>
      </w:pPr>
      <w:r w:rsidRPr="00C93D6F">
        <w:rPr>
          <w:sz w:val="22"/>
          <w:szCs w:val="22"/>
        </w:rPr>
        <w:t>As normas que disciplinam este Pregão Eletrô</w:t>
      </w:r>
      <w:r w:rsidR="00A9320B" w:rsidRPr="00C93D6F">
        <w:rPr>
          <w:sz w:val="22"/>
          <w:szCs w:val="22"/>
        </w:rPr>
        <w:t>nico serão sempre interpretadas</w:t>
      </w:r>
      <w:r w:rsidRPr="00C93D6F">
        <w:rPr>
          <w:sz w:val="22"/>
          <w:szCs w:val="22"/>
        </w:rPr>
        <w:t xml:space="preserve"> em favor da ampliação da disputa entre os interessados, sem comprometimento do interesse da SAAE-JACAREI, a finalidade e a segurança da contratação.</w:t>
      </w:r>
    </w:p>
    <w:p w14:paraId="707E64A2" w14:textId="77777777" w:rsidR="00517E37" w:rsidRPr="00C93D6F" w:rsidRDefault="00517E37" w:rsidP="00076944">
      <w:pPr>
        <w:spacing w:after="0" w:line="240" w:lineRule="auto"/>
        <w:jc w:val="both"/>
        <w:rPr>
          <w:rFonts w:cs="Arial"/>
          <w:b/>
        </w:rPr>
      </w:pPr>
    </w:p>
    <w:p w14:paraId="3BE7894C" w14:textId="3FF265A0" w:rsidR="00517E37" w:rsidRPr="00C93D6F" w:rsidRDefault="00517E37">
      <w:pPr>
        <w:pStyle w:val="PargrafodaLista"/>
        <w:numPr>
          <w:ilvl w:val="1"/>
          <w:numId w:val="15"/>
        </w:numPr>
        <w:jc w:val="both"/>
        <w:rPr>
          <w:sz w:val="22"/>
          <w:szCs w:val="22"/>
        </w:rPr>
      </w:pPr>
      <w:r w:rsidRPr="00C93D6F">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77777777" w:rsidR="00517E37" w:rsidRPr="00C93D6F" w:rsidRDefault="00517E37" w:rsidP="00076944">
      <w:pPr>
        <w:spacing w:after="0" w:line="240" w:lineRule="auto"/>
        <w:jc w:val="both"/>
        <w:rPr>
          <w:rFonts w:cs="Arial"/>
          <w:b/>
          <w:color w:val="000000"/>
        </w:rPr>
      </w:pPr>
    </w:p>
    <w:p w14:paraId="3A6E5885" w14:textId="5A7DF890" w:rsidR="00517E37" w:rsidRPr="00C93D6F" w:rsidRDefault="00517E37">
      <w:pPr>
        <w:pStyle w:val="PargrafodaLista"/>
        <w:numPr>
          <w:ilvl w:val="1"/>
          <w:numId w:val="15"/>
        </w:numPr>
        <w:jc w:val="both"/>
        <w:rPr>
          <w:sz w:val="22"/>
          <w:szCs w:val="22"/>
        </w:rPr>
      </w:pPr>
      <w:r w:rsidRPr="00C93D6F">
        <w:rPr>
          <w:sz w:val="22"/>
          <w:szCs w:val="22"/>
        </w:rPr>
        <w:t>O edital e seus anexos, além de poderem ser lidos e retirados através da internet no site</w:t>
      </w:r>
      <w:r w:rsidR="003949B6" w:rsidRPr="00C93D6F">
        <w:rPr>
          <w:sz w:val="22"/>
          <w:szCs w:val="22"/>
        </w:rPr>
        <w:t xml:space="preserve"> </w:t>
      </w:r>
      <w:r w:rsidR="003949B6" w:rsidRPr="00C93D6F">
        <w:rPr>
          <w:rStyle w:val="Hyperlink"/>
          <w:sz w:val="22"/>
          <w:szCs w:val="22"/>
        </w:rPr>
        <w:t>pncp.gov.br</w:t>
      </w:r>
      <w:r w:rsidRPr="00C93D6F">
        <w:rPr>
          <w:sz w:val="22"/>
          <w:szCs w:val="22"/>
        </w:rPr>
        <w:t xml:space="preserve"> ou </w:t>
      </w:r>
      <w:hyperlink r:id="rId65" w:history="1">
        <w:r w:rsidR="003949B6" w:rsidRPr="00C93D6F">
          <w:rPr>
            <w:rStyle w:val="Hyperlink"/>
            <w:sz w:val="22"/>
            <w:szCs w:val="22"/>
          </w:rPr>
          <w:t>saaejacarei.sp.gov.br</w:t>
        </w:r>
      </w:hyperlink>
      <w:r w:rsidRPr="00C93D6F">
        <w:rPr>
          <w:sz w:val="22"/>
          <w:szCs w:val="22"/>
        </w:rPr>
        <w:t>, poderão também ser obtidos n</w:t>
      </w:r>
      <w:r w:rsidR="00BD0976" w:rsidRPr="00C93D6F">
        <w:rPr>
          <w:sz w:val="22"/>
          <w:szCs w:val="22"/>
        </w:rPr>
        <w:t>a Sede do</w:t>
      </w:r>
      <w:r w:rsidRPr="00C93D6F">
        <w:rPr>
          <w:sz w:val="22"/>
          <w:szCs w:val="22"/>
        </w:rPr>
        <w:t xml:space="preserve"> </w:t>
      </w:r>
      <w:r w:rsidRPr="00C93D6F">
        <w:rPr>
          <w:b/>
          <w:i/>
          <w:sz w:val="22"/>
          <w:szCs w:val="22"/>
        </w:rPr>
        <w:t xml:space="preserve">SAAE-JACAREÍ – UNIDADE DE LICITAÇÕES E COMPRAS, </w:t>
      </w:r>
      <w:r w:rsidRPr="00C93D6F">
        <w:rPr>
          <w:b/>
          <w:sz w:val="22"/>
          <w:szCs w:val="22"/>
        </w:rPr>
        <w:t>localizado na Rua Miguel Leite do Amparo, nº 121 – Centro – Jacareí- SP, CEP 12.327-703</w:t>
      </w:r>
      <w:r w:rsidRPr="00C93D6F">
        <w:rPr>
          <w:sz w:val="22"/>
          <w:szCs w:val="22"/>
        </w:rPr>
        <w:t>, no horário de 08h30 às 16h30.</w:t>
      </w:r>
    </w:p>
    <w:p w14:paraId="3646C69A" w14:textId="77777777" w:rsidR="00517E37" w:rsidRPr="00C93D6F" w:rsidRDefault="00517E37" w:rsidP="00076944">
      <w:pPr>
        <w:spacing w:after="0" w:line="240" w:lineRule="auto"/>
        <w:jc w:val="both"/>
        <w:rPr>
          <w:rFonts w:cs="Arial"/>
        </w:rPr>
      </w:pPr>
    </w:p>
    <w:p w14:paraId="543DC515" w14:textId="2C9701EA" w:rsidR="00517E37" w:rsidRPr="00C93D6F" w:rsidRDefault="00517E37">
      <w:pPr>
        <w:pStyle w:val="PargrafodaLista"/>
        <w:numPr>
          <w:ilvl w:val="1"/>
          <w:numId w:val="15"/>
        </w:numPr>
        <w:jc w:val="both"/>
        <w:rPr>
          <w:sz w:val="22"/>
          <w:szCs w:val="22"/>
          <w:u w:val="single"/>
        </w:rPr>
      </w:pPr>
      <w:r w:rsidRPr="00C93D6F">
        <w:rPr>
          <w:sz w:val="22"/>
          <w:szCs w:val="22"/>
        </w:rPr>
        <w:t>Para conhecimento do público expede-se o presente edital no site</w:t>
      </w:r>
      <w:r w:rsidR="00BD0976" w:rsidRPr="00C93D6F">
        <w:rPr>
          <w:sz w:val="22"/>
          <w:szCs w:val="22"/>
        </w:rPr>
        <w:t xml:space="preserve"> </w:t>
      </w:r>
      <w:r w:rsidR="00BD0976" w:rsidRPr="00C93D6F">
        <w:rPr>
          <w:rStyle w:val="Hyperlink"/>
          <w:sz w:val="22"/>
          <w:szCs w:val="22"/>
        </w:rPr>
        <w:t>pncp.gov.br</w:t>
      </w:r>
      <w:r w:rsidR="00BD0976" w:rsidRPr="00C93D6F">
        <w:rPr>
          <w:rStyle w:val="Hyperlink"/>
          <w:sz w:val="22"/>
          <w:szCs w:val="22"/>
          <w:u w:val="none"/>
        </w:rPr>
        <w:t>,</w:t>
      </w:r>
      <w:r w:rsidRPr="00C93D6F">
        <w:rPr>
          <w:sz w:val="22"/>
          <w:szCs w:val="22"/>
        </w:rPr>
        <w:t xml:space="preserve"> </w:t>
      </w:r>
      <w:r w:rsidR="00BD0976" w:rsidRPr="00C93D6F">
        <w:rPr>
          <w:sz w:val="22"/>
          <w:szCs w:val="22"/>
        </w:rPr>
        <w:t xml:space="preserve">publicado integralmente também em </w:t>
      </w:r>
      <w:hyperlink r:id="rId66" w:history="1">
        <w:r w:rsidRPr="00C93D6F">
          <w:rPr>
            <w:rStyle w:val="Hyperlink"/>
            <w:sz w:val="22"/>
            <w:szCs w:val="22"/>
          </w:rPr>
          <w:t>saaejacarei.sp.gov.br</w:t>
        </w:r>
      </w:hyperlink>
      <w:r w:rsidRPr="00C93D6F">
        <w:rPr>
          <w:sz w:val="22"/>
          <w:szCs w:val="22"/>
        </w:rPr>
        <w:t xml:space="preserve"> </w:t>
      </w:r>
      <w:r w:rsidR="00BD0976" w:rsidRPr="00C93D6F">
        <w:rPr>
          <w:sz w:val="22"/>
          <w:szCs w:val="22"/>
        </w:rPr>
        <w:t xml:space="preserve">e </w:t>
      </w:r>
      <w:r w:rsidRPr="00C93D6F">
        <w:rPr>
          <w:sz w:val="22"/>
          <w:szCs w:val="22"/>
        </w:rPr>
        <w:t xml:space="preserve">que, em resumo, será publicado no </w:t>
      </w:r>
      <w:r w:rsidRPr="00C93D6F">
        <w:rPr>
          <w:sz w:val="22"/>
          <w:szCs w:val="22"/>
          <w:u w:val="single"/>
        </w:rPr>
        <w:t xml:space="preserve">Boletim Oficial do Município de Jacareí, no Diário Oficial do Estado de São Paulo </w:t>
      </w:r>
      <w:r w:rsidR="00BD0976" w:rsidRPr="00C93D6F">
        <w:rPr>
          <w:sz w:val="22"/>
          <w:szCs w:val="22"/>
          <w:u w:val="single"/>
        </w:rPr>
        <w:t>–</w:t>
      </w:r>
      <w:r w:rsidRPr="00C93D6F">
        <w:rPr>
          <w:sz w:val="22"/>
          <w:szCs w:val="22"/>
          <w:u w:val="single"/>
        </w:rPr>
        <w:t xml:space="preserve"> Prodesp</w:t>
      </w:r>
      <w:r w:rsidR="00BD0976" w:rsidRPr="00C93D6F">
        <w:rPr>
          <w:sz w:val="22"/>
          <w:szCs w:val="22"/>
          <w:u w:val="single"/>
        </w:rPr>
        <w:t xml:space="preserve"> e</w:t>
      </w:r>
      <w:r w:rsidRPr="00C93D6F">
        <w:rPr>
          <w:sz w:val="22"/>
          <w:szCs w:val="22"/>
          <w:u w:val="single"/>
        </w:rPr>
        <w:t xml:space="preserve"> </w:t>
      </w:r>
      <w:r w:rsidR="00861FBF" w:rsidRPr="00C93D6F">
        <w:rPr>
          <w:sz w:val="22"/>
          <w:szCs w:val="22"/>
          <w:u w:val="single"/>
        </w:rPr>
        <w:t>em Jornal de grande circulação no estado de São Paulo</w:t>
      </w:r>
      <w:r w:rsidR="00E365C6" w:rsidRPr="00C93D6F">
        <w:rPr>
          <w:sz w:val="22"/>
          <w:szCs w:val="22"/>
          <w:u w:val="single"/>
        </w:rPr>
        <w:t>, bem como no mural do prédio administrativo do SAAE.</w:t>
      </w:r>
    </w:p>
    <w:p w14:paraId="60BE86E0" w14:textId="77777777" w:rsidR="00517E37" w:rsidRPr="00C93D6F" w:rsidRDefault="00517E37" w:rsidP="00076944">
      <w:pPr>
        <w:spacing w:after="0" w:line="240" w:lineRule="auto"/>
        <w:jc w:val="both"/>
        <w:rPr>
          <w:rFonts w:cs="Arial"/>
          <w:u w:val="single"/>
        </w:rPr>
      </w:pPr>
    </w:p>
    <w:p w14:paraId="08492DD3" w14:textId="0759680B" w:rsidR="00517E37" w:rsidRPr="00C93D6F" w:rsidRDefault="00517E37">
      <w:pPr>
        <w:pStyle w:val="PargrafodaLista"/>
        <w:numPr>
          <w:ilvl w:val="1"/>
          <w:numId w:val="15"/>
        </w:numPr>
        <w:jc w:val="both"/>
        <w:rPr>
          <w:sz w:val="22"/>
          <w:szCs w:val="22"/>
        </w:rPr>
      </w:pPr>
      <w:r w:rsidRPr="00C93D6F">
        <w:rPr>
          <w:sz w:val="22"/>
          <w:szCs w:val="22"/>
        </w:rPr>
        <w:t xml:space="preserve">O Foro para dirimir os possíveis litígios que decorrerem do presente procedimento licitatório será o de Jacareí / SP.             </w:t>
      </w:r>
    </w:p>
    <w:p w14:paraId="7A6FA116" w14:textId="77777777" w:rsidR="00517E37" w:rsidRPr="00C93D6F" w:rsidRDefault="00517E37" w:rsidP="00076944">
      <w:pPr>
        <w:spacing w:after="0" w:line="240" w:lineRule="auto"/>
        <w:jc w:val="both"/>
        <w:rPr>
          <w:rFonts w:cs="Arial"/>
          <w:color w:val="000000"/>
        </w:rPr>
      </w:pPr>
    </w:p>
    <w:p w14:paraId="2783B3FE" w14:textId="50FAF6EA" w:rsidR="00517E37" w:rsidRPr="00C93D6F" w:rsidRDefault="00517E37">
      <w:pPr>
        <w:pStyle w:val="PargrafodaLista"/>
        <w:numPr>
          <w:ilvl w:val="1"/>
          <w:numId w:val="15"/>
        </w:numPr>
        <w:jc w:val="both"/>
        <w:rPr>
          <w:sz w:val="22"/>
          <w:szCs w:val="22"/>
        </w:rPr>
      </w:pPr>
      <w:r w:rsidRPr="00C93D6F">
        <w:rPr>
          <w:sz w:val="22"/>
          <w:szCs w:val="22"/>
        </w:rPr>
        <w:t xml:space="preserve">Conforme </w:t>
      </w:r>
      <w:hyperlink r:id="rId67" w:anchor=":~:text=poss%C3%ADvel%2C%20sem%20modifica%C3%A7%C3%B5es.-,Art.%205%C2%BA,-%C3%89%20dever%20do" w:history="1">
        <w:r w:rsidRPr="00C93D6F">
          <w:rPr>
            <w:rStyle w:val="Hyperlink"/>
            <w:sz w:val="22"/>
            <w:szCs w:val="22"/>
          </w:rPr>
          <w:t>Artigo 5º da lei 12.527/2011</w:t>
        </w:r>
      </w:hyperlink>
      <w:r w:rsidRPr="00C93D6F">
        <w:rPr>
          <w:sz w:val="22"/>
          <w:szCs w:val="22"/>
        </w:rPr>
        <w:t>: “</w:t>
      </w:r>
      <w:r w:rsidRPr="00C93D6F">
        <w:rPr>
          <w:iCs/>
          <w:sz w:val="22"/>
          <w:szCs w:val="22"/>
        </w:rPr>
        <w:t xml:space="preserve">É dever do Estado garantir o direito de acesso à informação, que será franqueada, mediante procedimentos objetivos e ágeis, de forma transparente, clara e em linguagem de fácil compreensão”, a </w:t>
      </w:r>
      <w:r w:rsidRPr="00C93D6F">
        <w:rPr>
          <w:sz w:val="22"/>
          <w:szCs w:val="22"/>
        </w:rPr>
        <w:t>todo interessado em cópias deste ajuste, o qual poderá solicitar por escrito, inclusive em forma de e-mail, à Unidade de Contratos e Convênios, que providenciará envio das mesmas em forma digital, também por e-mail.</w:t>
      </w:r>
    </w:p>
    <w:p w14:paraId="029CD970" w14:textId="77777777" w:rsidR="00517E37" w:rsidRPr="00C93D6F" w:rsidRDefault="00517E37" w:rsidP="00076944">
      <w:pPr>
        <w:spacing w:after="0" w:line="240" w:lineRule="auto"/>
        <w:jc w:val="both"/>
        <w:rPr>
          <w:rFonts w:cs="Arial"/>
          <w:b/>
        </w:rPr>
      </w:pPr>
    </w:p>
    <w:p w14:paraId="564E6013" w14:textId="5583B0C6" w:rsidR="00517E37" w:rsidRPr="00C93D6F" w:rsidRDefault="00517E37">
      <w:pPr>
        <w:pStyle w:val="PargrafodaLista"/>
        <w:numPr>
          <w:ilvl w:val="1"/>
          <w:numId w:val="15"/>
        </w:numPr>
        <w:jc w:val="both"/>
        <w:rPr>
          <w:sz w:val="22"/>
          <w:szCs w:val="22"/>
        </w:rPr>
      </w:pPr>
      <w:r w:rsidRPr="00C93D6F">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17C89033" w14:textId="77777777" w:rsidR="00517E37" w:rsidRPr="00C93D6F" w:rsidRDefault="00517E37" w:rsidP="00076944">
      <w:pPr>
        <w:spacing w:after="0" w:line="240" w:lineRule="auto"/>
        <w:jc w:val="both"/>
        <w:rPr>
          <w:rFonts w:cs="Arial"/>
          <w:bCs/>
        </w:rPr>
      </w:pPr>
    </w:p>
    <w:p w14:paraId="0450B019" w14:textId="2BAA3647" w:rsidR="00517E37" w:rsidRPr="00C93D6F" w:rsidRDefault="00517E37">
      <w:pPr>
        <w:pStyle w:val="PargrafodaLista"/>
        <w:numPr>
          <w:ilvl w:val="1"/>
          <w:numId w:val="15"/>
        </w:numPr>
        <w:jc w:val="both"/>
        <w:rPr>
          <w:sz w:val="22"/>
          <w:szCs w:val="22"/>
        </w:rPr>
      </w:pPr>
      <w:r w:rsidRPr="00C93D6F">
        <w:rPr>
          <w:sz w:val="22"/>
          <w:szCs w:val="22"/>
        </w:rPr>
        <w:t xml:space="preserve">O valor a ser cobrado será o constante no site </w:t>
      </w:r>
    </w:p>
    <w:p w14:paraId="26807212" w14:textId="77777777" w:rsidR="00517E37" w:rsidRPr="00C93D6F" w:rsidRDefault="00517E37" w:rsidP="00076944">
      <w:pPr>
        <w:spacing w:after="0" w:line="240" w:lineRule="auto"/>
        <w:jc w:val="both"/>
        <w:rPr>
          <w:rFonts w:cs="Arial"/>
        </w:rPr>
      </w:pPr>
    </w:p>
    <w:p w14:paraId="28A4DEDA" w14:textId="0102C71A" w:rsidR="00517E37" w:rsidRPr="00C93D6F" w:rsidRDefault="00E15828" w:rsidP="005B18A3">
      <w:pPr>
        <w:spacing w:after="0" w:line="240" w:lineRule="auto"/>
        <w:jc w:val="both"/>
        <w:rPr>
          <w:rFonts w:cs="Arial"/>
        </w:rPr>
      </w:pPr>
      <w:hyperlink r:id="rId68" w:history="1">
        <w:r w:rsidR="005B18A3" w:rsidRPr="00C93D6F">
          <w:rPr>
            <w:rStyle w:val="Hyperlink"/>
            <w:rFonts w:cs="Arial"/>
          </w:rPr>
          <w:t>https://www.saaejacarei.sp.gov.br/pagina/323_Tabela-de-servicos.html</w:t>
        </w:r>
      </w:hyperlink>
      <w:r w:rsidR="005B18A3" w:rsidRPr="00C93D6F">
        <w:rPr>
          <w:rFonts w:cs="Arial"/>
        </w:rPr>
        <w:t>.</w:t>
      </w:r>
    </w:p>
    <w:p w14:paraId="58062184" w14:textId="77777777" w:rsidR="00517E37" w:rsidRPr="00C93D6F" w:rsidRDefault="00517E37" w:rsidP="00076944">
      <w:pPr>
        <w:spacing w:after="0" w:line="240" w:lineRule="auto"/>
        <w:jc w:val="both"/>
        <w:rPr>
          <w:rFonts w:cs="Arial"/>
          <w:bCs/>
          <w:color w:val="000000"/>
        </w:rPr>
      </w:pPr>
    </w:p>
    <w:p w14:paraId="7E40BA5D" w14:textId="77777777" w:rsidR="00517E37" w:rsidRPr="00C93D6F" w:rsidRDefault="00517E37" w:rsidP="00076944">
      <w:pPr>
        <w:spacing w:after="0" w:line="240" w:lineRule="auto"/>
        <w:jc w:val="center"/>
        <w:rPr>
          <w:rFonts w:cs="Arial"/>
          <w:color w:val="000000"/>
        </w:rPr>
      </w:pPr>
    </w:p>
    <w:p w14:paraId="143A73D4" w14:textId="77777777" w:rsidR="00517E37" w:rsidRPr="00E544C1" w:rsidRDefault="00517E37" w:rsidP="00076944">
      <w:pPr>
        <w:spacing w:after="0" w:line="240" w:lineRule="auto"/>
        <w:rPr>
          <w:rFonts w:cs="Arial"/>
          <w:color w:val="000000"/>
        </w:rPr>
      </w:pPr>
    </w:p>
    <w:p w14:paraId="217A512D" w14:textId="53DA9419" w:rsidR="00517E37" w:rsidRPr="00E544C1" w:rsidRDefault="00517E37" w:rsidP="00076944">
      <w:pPr>
        <w:spacing w:after="0" w:line="240" w:lineRule="auto"/>
        <w:jc w:val="center"/>
        <w:rPr>
          <w:rFonts w:cs="Arial"/>
          <w:color w:val="000000"/>
        </w:rPr>
      </w:pPr>
      <w:r w:rsidRPr="00E544C1">
        <w:rPr>
          <w:rFonts w:cs="Arial"/>
          <w:color w:val="000000"/>
        </w:rPr>
        <w:t xml:space="preserve">Jacareí, </w:t>
      </w:r>
      <w:r w:rsidR="00E544C1" w:rsidRPr="00E544C1">
        <w:rPr>
          <w:rFonts w:cs="Arial"/>
        </w:rPr>
        <w:t>07 de novembro de 2023</w:t>
      </w:r>
    </w:p>
    <w:p w14:paraId="6C88F7EC" w14:textId="77777777" w:rsidR="00517E37" w:rsidRPr="00C93D6F" w:rsidRDefault="00517E37" w:rsidP="00076944">
      <w:pPr>
        <w:spacing w:after="0" w:line="240" w:lineRule="auto"/>
        <w:jc w:val="center"/>
        <w:rPr>
          <w:rFonts w:cs="Arial"/>
          <w:color w:val="000000"/>
        </w:rPr>
      </w:pPr>
    </w:p>
    <w:p w14:paraId="5D9C0B00" w14:textId="77777777" w:rsidR="00517E37" w:rsidRPr="00C93D6F" w:rsidRDefault="00517E37" w:rsidP="00076944">
      <w:pPr>
        <w:spacing w:after="0" w:line="240" w:lineRule="auto"/>
        <w:jc w:val="center"/>
        <w:rPr>
          <w:rFonts w:cs="Arial"/>
          <w:color w:val="000000"/>
        </w:rPr>
      </w:pPr>
    </w:p>
    <w:p w14:paraId="465ED8FD" w14:textId="77777777" w:rsidR="00517E37" w:rsidRPr="00C93D6F" w:rsidRDefault="00517E37" w:rsidP="00076944">
      <w:pPr>
        <w:spacing w:after="0" w:line="240" w:lineRule="auto"/>
        <w:jc w:val="both"/>
        <w:rPr>
          <w:rFonts w:cs="Arial"/>
          <w:color w:val="000000"/>
        </w:rPr>
      </w:pPr>
    </w:p>
    <w:p w14:paraId="3FB74185" w14:textId="77777777" w:rsidR="00517E37" w:rsidRPr="00C93D6F" w:rsidRDefault="00517E37" w:rsidP="00076944">
      <w:pPr>
        <w:spacing w:after="0" w:line="240" w:lineRule="auto"/>
        <w:jc w:val="both"/>
        <w:rPr>
          <w:rFonts w:cs="Arial"/>
          <w:color w:val="000000"/>
        </w:rPr>
      </w:pPr>
    </w:p>
    <w:p w14:paraId="74595C76" w14:textId="77777777" w:rsidR="00517E37" w:rsidRPr="00C93D6F" w:rsidRDefault="00517E37" w:rsidP="00076944">
      <w:pPr>
        <w:spacing w:after="0" w:line="240" w:lineRule="auto"/>
        <w:jc w:val="both"/>
        <w:rPr>
          <w:rFonts w:cs="Arial"/>
          <w:color w:val="000000"/>
        </w:rPr>
      </w:pPr>
    </w:p>
    <w:p w14:paraId="233D1035" w14:textId="77777777" w:rsidR="00517E37" w:rsidRPr="00C93D6F" w:rsidRDefault="00517E37" w:rsidP="00076944">
      <w:pPr>
        <w:spacing w:after="0" w:line="240" w:lineRule="auto"/>
        <w:jc w:val="center"/>
        <w:rPr>
          <w:rFonts w:cs="Arial"/>
          <w:b/>
          <w:color w:val="000000"/>
        </w:rPr>
      </w:pPr>
      <w:r w:rsidRPr="00C93D6F">
        <w:rPr>
          <w:rFonts w:cs="Arial"/>
          <w:b/>
          <w:color w:val="000000"/>
        </w:rPr>
        <w:t>NELSON GONÇALVES PRIANTI JUNIOR</w:t>
      </w:r>
    </w:p>
    <w:p w14:paraId="78A3861C" w14:textId="77777777" w:rsidR="00517E37" w:rsidRPr="00C93D6F" w:rsidRDefault="00517E37" w:rsidP="00076944">
      <w:pPr>
        <w:spacing w:after="0" w:line="240" w:lineRule="auto"/>
        <w:jc w:val="center"/>
        <w:rPr>
          <w:rFonts w:cs="Arial"/>
        </w:rPr>
      </w:pPr>
      <w:r w:rsidRPr="00C93D6F">
        <w:rPr>
          <w:rFonts w:cs="Arial"/>
        </w:rPr>
        <w:t>Presidente do SAAE-Jacareí</w:t>
      </w:r>
    </w:p>
    <w:p w14:paraId="2BCFA8D6" w14:textId="68168286" w:rsidR="00D36C3B" w:rsidRPr="00C93D6F" w:rsidRDefault="00D36C3B" w:rsidP="00076944">
      <w:pPr>
        <w:spacing w:after="0" w:line="240" w:lineRule="auto"/>
        <w:rPr>
          <w:rFonts w:cs="Arial"/>
        </w:rPr>
      </w:pPr>
      <w:r w:rsidRPr="00C93D6F">
        <w:rPr>
          <w:rFonts w:cs="Arial"/>
        </w:rPr>
        <w:br w:type="page"/>
      </w:r>
    </w:p>
    <w:p w14:paraId="429A34CF" w14:textId="4EBAD1C0" w:rsidR="009D128D" w:rsidRPr="00C93D6F" w:rsidRDefault="00D36C3B">
      <w:pPr>
        <w:pStyle w:val="Ttulo1"/>
        <w:numPr>
          <w:ilvl w:val="0"/>
          <w:numId w:val="16"/>
        </w:numPr>
        <w:tabs>
          <w:tab w:val="left" w:pos="567"/>
        </w:tabs>
        <w:rPr>
          <w:rFonts w:ascii="Arial" w:hAnsi="Arial" w:cs="Arial"/>
          <w:sz w:val="22"/>
          <w:szCs w:val="22"/>
        </w:rPr>
      </w:pPr>
      <w:bookmarkStart w:id="47" w:name="_Ref143776979"/>
      <w:bookmarkStart w:id="48" w:name="_Toc144734699"/>
      <w:r w:rsidRPr="00C93D6F">
        <w:rPr>
          <w:rFonts w:ascii="Arial" w:hAnsi="Arial" w:cs="Arial"/>
          <w:sz w:val="22"/>
          <w:szCs w:val="22"/>
        </w:rPr>
        <w:t>PREÇO DE REFERÊNCIA, TERMO DE REFER</w:t>
      </w:r>
      <w:r w:rsidR="009D128D" w:rsidRPr="00C93D6F">
        <w:rPr>
          <w:rFonts w:ascii="Arial" w:hAnsi="Arial" w:cs="Arial"/>
          <w:sz w:val="22"/>
          <w:szCs w:val="22"/>
        </w:rPr>
        <w:t>ÊNCIA, ESTUDO TÉCNICO PRELIMINAR</w:t>
      </w:r>
      <w:bookmarkEnd w:id="47"/>
      <w:bookmarkEnd w:id="48"/>
      <w:r w:rsidR="009D128D" w:rsidRPr="00C93D6F">
        <w:rPr>
          <w:rFonts w:ascii="Arial" w:hAnsi="Arial" w:cs="Arial"/>
          <w:sz w:val="22"/>
          <w:szCs w:val="22"/>
        </w:rPr>
        <w:t xml:space="preserve"> </w:t>
      </w:r>
    </w:p>
    <w:p w14:paraId="5771FF4E" w14:textId="77777777" w:rsidR="00B45EED" w:rsidRPr="00C93D6F" w:rsidRDefault="00B45EED" w:rsidP="00076944">
      <w:pPr>
        <w:spacing w:after="0" w:line="240" w:lineRule="auto"/>
        <w:rPr>
          <w:rFonts w:cs="Arial"/>
        </w:rPr>
      </w:pPr>
    </w:p>
    <w:p w14:paraId="283E9A33" w14:textId="77777777" w:rsidR="0076649D" w:rsidRPr="00C93D6F" w:rsidRDefault="0076649D" w:rsidP="00076944">
      <w:pPr>
        <w:suppressAutoHyphens/>
        <w:spacing w:after="0" w:line="240" w:lineRule="auto"/>
        <w:jc w:val="both"/>
        <w:rPr>
          <w:rFonts w:cs="Arial"/>
          <w:b/>
        </w:rPr>
      </w:pPr>
      <w:r w:rsidRPr="00C93D6F">
        <w:rPr>
          <w:rFonts w:cs="Arial"/>
          <w:b/>
        </w:rPr>
        <w:t>DOS DADOS DA SOLICITANTE</w:t>
      </w:r>
    </w:p>
    <w:p w14:paraId="04AE5C84" w14:textId="77777777" w:rsidR="0076649D" w:rsidRPr="00C93D6F" w:rsidRDefault="0076649D">
      <w:pPr>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C93D6F" w14:paraId="50FE8FA7" w14:textId="77777777" w:rsidTr="001A79A5">
        <w:trPr>
          <w:trHeight w:val="454"/>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C93D6F" w:rsidRDefault="0076649D" w:rsidP="00076944">
            <w:pPr>
              <w:snapToGrid w:val="0"/>
              <w:spacing w:after="0" w:line="240" w:lineRule="auto"/>
              <w:rPr>
                <w:rFonts w:cs="Arial"/>
                <w:caps/>
              </w:rPr>
            </w:pPr>
            <w:r w:rsidRPr="00C93D6F">
              <w:rPr>
                <w:rFonts w:cs="Arial"/>
                <w:caps/>
              </w:rPr>
              <w:t>Órgão: UASG - 926641</w:t>
            </w:r>
          </w:p>
        </w:tc>
      </w:tr>
      <w:tr w:rsidR="0076649D" w:rsidRPr="00C93D6F" w14:paraId="5034ECA8" w14:textId="77777777" w:rsidTr="001A79A5">
        <w:trPr>
          <w:trHeight w:val="51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C93D6F" w:rsidRDefault="0076649D" w:rsidP="00076944">
            <w:pPr>
              <w:spacing w:after="0" w:line="240" w:lineRule="auto"/>
              <w:jc w:val="both"/>
              <w:rPr>
                <w:rFonts w:cs="Arial"/>
                <w:caps/>
              </w:rPr>
            </w:pPr>
            <w:r w:rsidRPr="00C93D6F">
              <w:rPr>
                <w:rFonts w:cs="Arial"/>
                <w:caps/>
              </w:rPr>
              <w:t>LOCALIZAÇÃO:</w:t>
            </w:r>
            <w:r w:rsidRPr="0077012F">
              <w:rPr>
                <w:rFonts w:cs="Arial"/>
                <w:caps/>
                <w:sz w:val="20"/>
                <w:szCs w:val="20"/>
              </w:rPr>
              <w:t xml:space="preserve"> </w:t>
            </w:r>
            <w:r w:rsidRPr="0077012F">
              <w:rPr>
                <w:rFonts w:cs="Arial"/>
                <w:b/>
                <w:i/>
                <w:sz w:val="20"/>
                <w:szCs w:val="20"/>
              </w:rPr>
              <w:t>Rua Miguel Leite do Amparo, nº 121 – Centro – Jacareí- SP, CEP 12.327-703</w:t>
            </w:r>
          </w:p>
        </w:tc>
      </w:tr>
    </w:tbl>
    <w:p w14:paraId="1967C1D3" w14:textId="77777777" w:rsidR="0076649D" w:rsidRPr="00C93D6F" w:rsidRDefault="0076649D">
      <w:pPr>
        <w:numPr>
          <w:ilvl w:val="0"/>
          <w:numId w:val="11"/>
        </w:numPr>
        <w:suppressAutoHyphens/>
        <w:spacing w:after="0" w:line="240" w:lineRule="auto"/>
        <w:rPr>
          <w:rFonts w:cs="Arial"/>
          <w:bCs/>
        </w:rPr>
      </w:pPr>
    </w:p>
    <w:p w14:paraId="3C83787F" w14:textId="49B012A1" w:rsidR="0076649D" w:rsidRPr="00C93D6F" w:rsidRDefault="0076649D" w:rsidP="00076944">
      <w:pPr>
        <w:spacing w:after="0" w:line="240" w:lineRule="auto"/>
        <w:ind w:left="284"/>
        <w:jc w:val="center"/>
        <w:rPr>
          <w:rFonts w:cs="Arial"/>
          <w:b/>
          <w:bCs/>
          <w:u w:val="single"/>
        </w:rPr>
      </w:pPr>
      <w:r w:rsidRPr="00C93D6F">
        <w:rPr>
          <w:rFonts w:cs="Arial"/>
          <w:b/>
          <w:bCs/>
          <w:u w:val="single"/>
        </w:rPr>
        <w:t>PREÇO DE REFERÊNCIA</w:t>
      </w:r>
    </w:p>
    <w:p w14:paraId="1AB2667F" w14:textId="77777777" w:rsidR="0076649D" w:rsidRPr="00C93D6F" w:rsidRDefault="0076649D" w:rsidP="00076944">
      <w:pPr>
        <w:spacing w:after="0" w:line="240" w:lineRule="auto"/>
        <w:ind w:left="284"/>
        <w:jc w:val="center"/>
        <w:rPr>
          <w:rFonts w:cs="Arial"/>
          <w:b/>
          <w:bCs/>
          <w:u w:val="single"/>
        </w:rPr>
      </w:pP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851"/>
        <w:gridCol w:w="4394"/>
        <w:gridCol w:w="567"/>
        <w:gridCol w:w="851"/>
        <w:gridCol w:w="1134"/>
        <w:gridCol w:w="1136"/>
      </w:tblGrid>
      <w:tr w:rsidR="0076649D" w:rsidRPr="00E524D0" w14:paraId="06731B38" w14:textId="77777777" w:rsidTr="00425422">
        <w:trPr>
          <w:trHeight w:val="20"/>
        </w:trPr>
        <w:tc>
          <w:tcPr>
            <w:tcW w:w="562" w:type="dxa"/>
            <w:shd w:val="clear" w:color="000000" w:fill="FFFFFF"/>
            <w:vAlign w:val="center"/>
            <w:hideMark/>
          </w:tcPr>
          <w:p w14:paraId="59562337" w14:textId="77777777" w:rsidR="0076649D" w:rsidRPr="00E524D0" w:rsidRDefault="0076649D" w:rsidP="0007797E">
            <w:pPr>
              <w:spacing w:after="0" w:line="240" w:lineRule="auto"/>
              <w:ind w:left="-75" w:right="-71"/>
              <w:jc w:val="center"/>
              <w:rPr>
                <w:rFonts w:eastAsia="Times New Roman" w:cs="Arial"/>
                <w:b/>
                <w:bCs/>
                <w:sz w:val="20"/>
                <w:szCs w:val="20"/>
                <w:lang w:eastAsia="pt-BR"/>
              </w:rPr>
            </w:pPr>
            <w:r w:rsidRPr="00E524D0">
              <w:rPr>
                <w:rFonts w:eastAsia="Times New Roman" w:cs="Arial"/>
                <w:b/>
                <w:bCs/>
                <w:sz w:val="20"/>
                <w:szCs w:val="20"/>
                <w:lang w:eastAsia="pt-BR"/>
              </w:rPr>
              <w:t>Item</w:t>
            </w:r>
          </w:p>
        </w:tc>
        <w:tc>
          <w:tcPr>
            <w:tcW w:w="851" w:type="dxa"/>
            <w:shd w:val="clear" w:color="000000" w:fill="FFFFFF"/>
            <w:vAlign w:val="center"/>
            <w:hideMark/>
          </w:tcPr>
          <w:p w14:paraId="5891CF0B" w14:textId="77777777" w:rsidR="0076649D" w:rsidRPr="00E524D0" w:rsidRDefault="0076649D" w:rsidP="0007694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Código</w:t>
            </w:r>
          </w:p>
        </w:tc>
        <w:tc>
          <w:tcPr>
            <w:tcW w:w="4394" w:type="dxa"/>
            <w:shd w:val="clear" w:color="000000" w:fill="FFFFFF"/>
            <w:vAlign w:val="center"/>
            <w:hideMark/>
          </w:tcPr>
          <w:p w14:paraId="6CC0BF92" w14:textId="77777777" w:rsidR="0076649D" w:rsidRPr="00E524D0" w:rsidRDefault="0076649D" w:rsidP="0007694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Descrição completa</w:t>
            </w:r>
          </w:p>
        </w:tc>
        <w:tc>
          <w:tcPr>
            <w:tcW w:w="567" w:type="dxa"/>
            <w:shd w:val="clear" w:color="000000" w:fill="FFFFFF"/>
            <w:vAlign w:val="center"/>
            <w:hideMark/>
          </w:tcPr>
          <w:p w14:paraId="3982376E" w14:textId="77777777" w:rsidR="0076649D" w:rsidRPr="00E524D0" w:rsidRDefault="0076649D" w:rsidP="0007694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UN</w:t>
            </w:r>
          </w:p>
        </w:tc>
        <w:tc>
          <w:tcPr>
            <w:tcW w:w="851" w:type="dxa"/>
            <w:shd w:val="clear" w:color="000000" w:fill="FFFFFF"/>
            <w:vAlign w:val="center"/>
            <w:hideMark/>
          </w:tcPr>
          <w:p w14:paraId="5395464F" w14:textId="77777777" w:rsidR="0076649D" w:rsidRPr="00E524D0" w:rsidRDefault="0076649D" w:rsidP="0007694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Quant</w:t>
            </w:r>
          </w:p>
        </w:tc>
        <w:tc>
          <w:tcPr>
            <w:tcW w:w="1134" w:type="dxa"/>
            <w:shd w:val="clear" w:color="000000" w:fill="FFFFFF"/>
            <w:vAlign w:val="center"/>
            <w:hideMark/>
          </w:tcPr>
          <w:p w14:paraId="20B72C41" w14:textId="77777777" w:rsidR="0076649D" w:rsidRPr="00E524D0" w:rsidRDefault="0076649D" w:rsidP="0007694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Valor Unit R$</w:t>
            </w:r>
          </w:p>
        </w:tc>
        <w:tc>
          <w:tcPr>
            <w:tcW w:w="1136" w:type="dxa"/>
            <w:shd w:val="clear" w:color="000000" w:fill="FFFFFF"/>
            <w:vAlign w:val="center"/>
          </w:tcPr>
          <w:p w14:paraId="2E296E24" w14:textId="77777777" w:rsidR="0076649D" w:rsidRPr="00E524D0" w:rsidRDefault="0076649D" w:rsidP="0007694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Valor total R$</w:t>
            </w:r>
          </w:p>
        </w:tc>
      </w:tr>
      <w:tr w:rsidR="0076649D" w:rsidRPr="00E524D0" w14:paraId="55A6D974" w14:textId="77777777" w:rsidTr="00425422">
        <w:trPr>
          <w:trHeight w:val="20"/>
        </w:trPr>
        <w:tc>
          <w:tcPr>
            <w:tcW w:w="562" w:type="dxa"/>
            <w:shd w:val="clear" w:color="000000" w:fill="FFFFFF"/>
            <w:vAlign w:val="center"/>
          </w:tcPr>
          <w:p w14:paraId="08E7F968" w14:textId="67C6A4C7" w:rsidR="0076649D" w:rsidRPr="00E524D0" w:rsidRDefault="003A33BD" w:rsidP="00076944">
            <w:pPr>
              <w:spacing w:after="0" w:line="240" w:lineRule="auto"/>
              <w:jc w:val="center"/>
              <w:rPr>
                <w:rFonts w:eastAsia="Times New Roman" w:cs="Arial"/>
                <w:sz w:val="20"/>
                <w:szCs w:val="20"/>
                <w:lang w:eastAsia="pt-BR"/>
              </w:rPr>
            </w:pPr>
            <w:r w:rsidRPr="00E524D0">
              <w:rPr>
                <w:rFonts w:eastAsia="Times New Roman" w:cs="Arial"/>
                <w:sz w:val="20"/>
                <w:szCs w:val="20"/>
                <w:lang w:eastAsia="pt-BR"/>
              </w:rPr>
              <w:t>1</w:t>
            </w:r>
          </w:p>
        </w:tc>
        <w:tc>
          <w:tcPr>
            <w:tcW w:w="851" w:type="dxa"/>
            <w:shd w:val="clear" w:color="000000" w:fill="FFFFFF"/>
            <w:vAlign w:val="center"/>
          </w:tcPr>
          <w:p w14:paraId="4657B7E3" w14:textId="71678CEA" w:rsidR="0076649D" w:rsidRPr="00E524D0" w:rsidRDefault="003F7C8C" w:rsidP="006B01A0">
            <w:pPr>
              <w:spacing w:after="0" w:line="240" w:lineRule="auto"/>
              <w:ind w:left="-71" w:right="-66"/>
              <w:jc w:val="center"/>
              <w:rPr>
                <w:rFonts w:eastAsia="Times New Roman" w:cs="Arial"/>
                <w:sz w:val="20"/>
                <w:szCs w:val="20"/>
                <w:lang w:eastAsia="pt-BR"/>
              </w:rPr>
            </w:pPr>
            <w:r>
              <w:rPr>
                <w:rFonts w:eastAsia="Times New Roman" w:cs="Arial"/>
                <w:sz w:val="20"/>
                <w:szCs w:val="20"/>
                <w:lang w:eastAsia="pt-BR"/>
              </w:rPr>
              <w:t>11216</w:t>
            </w:r>
          </w:p>
        </w:tc>
        <w:tc>
          <w:tcPr>
            <w:tcW w:w="4394" w:type="dxa"/>
            <w:shd w:val="clear" w:color="000000" w:fill="FFFFFF"/>
            <w:vAlign w:val="center"/>
          </w:tcPr>
          <w:p w14:paraId="7F58F13B" w14:textId="77777777" w:rsidR="003F7C8C" w:rsidRPr="00425422" w:rsidRDefault="003F7C8C" w:rsidP="006B01A0">
            <w:pPr>
              <w:spacing w:after="0" w:line="240" w:lineRule="auto"/>
              <w:jc w:val="both"/>
              <w:rPr>
                <w:rFonts w:eastAsia="Times New Roman" w:cs="Arial"/>
                <w:b/>
                <w:bCs/>
                <w:sz w:val="20"/>
                <w:szCs w:val="20"/>
                <w:lang w:eastAsia="pt-BR"/>
              </w:rPr>
            </w:pPr>
            <w:r w:rsidRPr="00425422">
              <w:rPr>
                <w:rFonts w:eastAsia="Times New Roman" w:cs="Arial"/>
                <w:b/>
                <w:bCs/>
                <w:sz w:val="20"/>
                <w:szCs w:val="20"/>
                <w:lang w:eastAsia="pt-BR"/>
              </w:rPr>
              <w:t>ELEVADOR DE VEÍCULOS</w:t>
            </w:r>
          </w:p>
          <w:p w14:paraId="7667EFAE" w14:textId="77777777" w:rsidR="00425422" w:rsidRPr="00425422" w:rsidRDefault="00425422" w:rsidP="006B01A0">
            <w:pPr>
              <w:spacing w:after="0" w:line="240" w:lineRule="auto"/>
              <w:jc w:val="both"/>
              <w:rPr>
                <w:rFonts w:eastAsia="Times New Roman" w:cs="Arial"/>
                <w:b/>
                <w:bCs/>
                <w:sz w:val="20"/>
                <w:szCs w:val="20"/>
                <w:lang w:eastAsia="pt-BR"/>
              </w:rPr>
            </w:pPr>
          </w:p>
          <w:p w14:paraId="2E3666A4" w14:textId="010819DC" w:rsidR="0076649D" w:rsidRPr="00E524D0" w:rsidRDefault="00425422" w:rsidP="006B01A0">
            <w:pPr>
              <w:spacing w:after="0" w:line="240" w:lineRule="auto"/>
              <w:jc w:val="both"/>
              <w:rPr>
                <w:rFonts w:eastAsia="Times New Roman" w:cs="Arial"/>
                <w:sz w:val="20"/>
                <w:szCs w:val="20"/>
                <w:lang w:eastAsia="pt-BR"/>
              </w:rPr>
            </w:pPr>
            <w:r w:rsidRPr="00425422">
              <w:rPr>
                <w:rFonts w:eastAsia="Times New Roman" w:cs="Arial"/>
                <w:b/>
                <w:bCs/>
                <w:sz w:val="20"/>
                <w:szCs w:val="20"/>
                <w:lang w:eastAsia="pt-BR"/>
              </w:rPr>
              <w:t>ESPECIFICAÇÃO:</w:t>
            </w:r>
            <w:r w:rsidRPr="003F7C8C">
              <w:rPr>
                <w:rFonts w:eastAsia="Times New Roman" w:cs="Arial"/>
                <w:sz w:val="20"/>
                <w:szCs w:val="20"/>
                <w:lang w:eastAsia="pt-BR"/>
              </w:rPr>
              <w:t xml:space="preserve"> </w:t>
            </w:r>
            <w:r w:rsidR="003F7C8C" w:rsidRPr="003F7C8C">
              <w:rPr>
                <w:rFonts w:eastAsia="Times New Roman" w:cs="Arial"/>
                <w:sz w:val="20"/>
                <w:szCs w:val="20"/>
                <w:lang w:eastAsia="pt-BR"/>
              </w:rPr>
              <w:t>a presente aquisição visa possibilitar a execução de manutenções corretivas e preventivas em toda a frota do saae- jacareí; permitindo que sejam feitas de forma segura e efetiva, além de reduzir os custos com mão de obra externa. o objeto desta ata de registro de preços é garantir o bom funcionamento da frota de veículos do saae - jacareí, para mantê-la em pefeitas condições de uso e à disposição do serviço público.</w:t>
            </w:r>
          </w:p>
        </w:tc>
        <w:tc>
          <w:tcPr>
            <w:tcW w:w="567" w:type="dxa"/>
            <w:shd w:val="clear" w:color="000000" w:fill="FFFFFF"/>
            <w:vAlign w:val="center"/>
          </w:tcPr>
          <w:p w14:paraId="780C7FFC" w14:textId="781E527F" w:rsidR="0076649D" w:rsidRPr="00E524D0" w:rsidRDefault="00425422" w:rsidP="00076944">
            <w:pPr>
              <w:spacing w:after="0" w:line="240" w:lineRule="auto"/>
              <w:jc w:val="center"/>
              <w:rPr>
                <w:rFonts w:eastAsia="Times New Roman" w:cs="Arial"/>
                <w:sz w:val="20"/>
                <w:szCs w:val="20"/>
                <w:lang w:eastAsia="pt-BR"/>
              </w:rPr>
            </w:pPr>
            <w:r>
              <w:rPr>
                <w:rFonts w:eastAsia="Times New Roman" w:cs="Arial"/>
                <w:sz w:val="20"/>
                <w:szCs w:val="20"/>
                <w:lang w:eastAsia="pt-BR"/>
              </w:rPr>
              <w:t>PC</w:t>
            </w:r>
          </w:p>
        </w:tc>
        <w:tc>
          <w:tcPr>
            <w:tcW w:w="851" w:type="dxa"/>
            <w:shd w:val="clear" w:color="000000" w:fill="FFFFFF"/>
            <w:vAlign w:val="center"/>
          </w:tcPr>
          <w:p w14:paraId="1296E1A8" w14:textId="17E61E1D" w:rsidR="0076649D" w:rsidRPr="00E524D0" w:rsidRDefault="00425422" w:rsidP="00076944">
            <w:pPr>
              <w:spacing w:after="0" w:line="240" w:lineRule="auto"/>
              <w:jc w:val="center"/>
              <w:rPr>
                <w:rFonts w:eastAsia="Times New Roman" w:cs="Arial"/>
                <w:sz w:val="20"/>
                <w:szCs w:val="20"/>
                <w:lang w:eastAsia="pt-BR"/>
              </w:rPr>
            </w:pPr>
            <w:r>
              <w:rPr>
                <w:rFonts w:eastAsia="Times New Roman" w:cs="Arial"/>
                <w:sz w:val="20"/>
                <w:szCs w:val="20"/>
                <w:lang w:eastAsia="pt-BR"/>
              </w:rPr>
              <w:t>1</w:t>
            </w:r>
          </w:p>
        </w:tc>
        <w:tc>
          <w:tcPr>
            <w:tcW w:w="1134" w:type="dxa"/>
            <w:shd w:val="clear" w:color="000000" w:fill="FFFFFF"/>
            <w:vAlign w:val="center"/>
          </w:tcPr>
          <w:p w14:paraId="415BAE4B" w14:textId="70564AE5" w:rsidR="0076649D" w:rsidRPr="00E524D0" w:rsidRDefault="00425422" w:rsidP="00076944">
            <w:pPr>
              <w:spacing w:after="0" w:line="240" w:lineRule="auto"/>
              <w:jc w:val="center"/>
              <w:rPr>
                <w:rFonts w:eastAsia="Times New Roman" w:cs="Arial"/>
                <w:sz w:val="20"/>
                <w:szCs w:val="20"/>
                <w:lang w:eastAsia="pt-BR"/>
              </w:rPr>
            </w:pPr>
            <w:r>
              <w:rPr>
                <w:rFonts w:eastAsia="Times New Roman" w:cs="Arial"/>
                <w:sz w:val="20"/>
                <w:szCs w:val="20"/>
                <w:lang w:eastAsia="pt-BR"/>
              </w:rPr>
              <w:t>19.649,72</w:t>
            </w:r>
          </w:p>
        </w:tc>
        <w:tc>
          <w:tcPr>
            <w:tcW w:w="1136" w:type="dxa"/>
            <w:shd w:val="clear" w:color="000000" w:fill="FFFFFF"/>
            <w:vAlign w:val="center"/>
          </w:tcPr>
          <w:p w14:paraId="753A38ED" w14:textId="4A8C0334" w:rsidR="0076649D" w:rsidRPr="00E524D0" w:rsidRDefault="00425422" w:rsidP="00076944">
            <w:pPr>
              <w:spacing w:after="0" w:line="240" w:lineRule="auto"/>
              <w:jc w:val="center"/>
              <w:rPr>
                <w:rFonts w:eastAsia="Times New Roman" w:cs="Arial"/>
                <w:sz w:val="20"/>
                <w:szCs w:val="20"/>
                <w:lang w:eastAsia="pt-BR"/>
              </w:rPr>
            </w:pPr>
            <w:r w:rsidRPr="00425422">
              <w:rPr>
                <w:rFonts w:eastAsia="Times New Roman" w:cs="Arial"/>
                <w:sz w:val="20"/>
                <w:szCs w:val="20"/>
                <w:lang w:eastAsia="pt-BR"/>
              </w:rPr>
              <w:t>19.649,72</w:t>
            </w:r>
          </w:p>
        </w:tc>
      </w:tr>
    </w:tbl>
    <w:p w14:paraId="6A1B9C0F" w14:textId="77777777" w:rsidR="0076649D" w:rsidRPr="00C93D6F" w:rsidRDefault="0076649D" w:rsidP="00076944">
      <w:pPr>
        <w:spacing w:after="0" w:line="240" w:lineRule="auto"/>
        <w:jc w:val="both"/>
        <w:rPr>
          <w:rFonts w:cs="Arial"/>
          <w:b/>
          <w:bCs/>
        </w:rPr>
      </w:pPr>
    </w:p>
    <w:p w14:paraId="32084229" w14:textId="75C9A03F" w:rsidR="0076649D" w:rsidRPr="00C93D6F" w:rsidRDefault="0076649D" w:rsidP="00076944">
      <w:pPr>
        <w:spacing w:after="0" w:line="240" w:lineRule="auto"/>
        <w:jc w:val="both"/>
        <w:rPr>
          <w:rFonts w:cs="Arial"/>
          <w:b/>
          <w:bCs/>
        </w:rPr>
      </w:pPr>
      <w:r w:rsidRPr="00C93D6F">
        <w:rPr>
          <w:rFonts w:cs="Arial"/>
          <w:b/>
          <w:bCs/>
        </w:rPr>
        <w:t>Fonte: Pesquisa de preços nos parâmetros da Lei 14.133/21</w:t>
      </w:r>
    </w:p>
    <w:p w14:paraId="114A9883" w14:textId="77777777" w:rsidR="0076649D" w:rsidRPr="00C93D6F" w:rsidRDefault="0076649D" w:rsidP="00076944">
      <w:pPr>
        <w:spacing w:after="0" w:line="240" w:lineRule="auto"/>
        <w:jc w:val="both"/>
        <w:rPr>
          <w:rFonts w:cs="Arial"/>
          <w:b/>
          <w:bCs/>
        </w:rPr>
      </w:pPr>
    </w:p>
    <w:p w14:paraId="01DEF404" w14:textId="77777777" w:rsidR="0076649D" w:rsidRPr="00C93D6F" w:rsidRDefault="0076649D" w:rsidP="00076944">
      <w:pPr>
        <w:pStyle w:val="P30"/>
        <w:snapToGrid/>
        <w:rPr>
          <w:rFonts w:ascii="Arial" w:hAnsi="Arial" w:cs="Arial"/>
          <w:i/>
          <w:sz w:val="22"/>
          <w:szCs w:val="22"/>
          <w:u w:val="single"/>
        </w:rPr>
      </w:pPr>
      <w:r w:rsidRPr="00C93D6F">
        <w:rPr>
          <w:rFonts w:ascii="Arial" w:hAnsi="Arial" w:cs="Arial"/>
          <w:i/>
          <w:sz w:val="22"/>
          <w:szCs w:val="22"/>
          <w:u w:val="single"/>
        </w:rPr>
        <w:t>NÃO SERÁ ADJUDICADO ITEM COM VALOR UNITÁRIO OU TOTAL ACIMA DO ESTIMADO PELO SAAE-JACAREÍ.</w:t>
      </w:r>
    </w:p>
    <w:p w14:paraId="6143FE1D" w14:textId="77777777" w:rsidR="0076649D" w:rsidRPr="00C93D6F" w:rsidRDefault="0076649D" w:rsidP="00076944">
      <w:pPr>
        <w:pStyle w:val="P30"/>
        <w:snapToGrid/>
        <w:rPr>
          <w:rFonts w:ascii="Arial" w:hAnsi="Arial" w:cs="Arial"/>
          <w:i/>
          <w:sz w:val="22"/>
          <w:szCs w:val="22"/>
          <w:u w:val="single"/>
        </w:rPr>
      </w:pPr>
    </w:p>
    <w:p w14:paraId="08789561" w14:textId="58B11691" w:rsidR="0076649D" w:rsidRPr="0077012F" w:rsidRDefault="0076649D" w:rsidP="00076944">
      <w:pPr>
        <w:spacing w:after="0" w:line="240" w:lineRule="auto"/>
        <w:contextualSpacing/>
        <w:jc w:val="both"/>
        <w:rPr>
          <w:rFonts w:cs="Arial"/>
          <w:b/>
          <w:bCs/>
        </w:rPr>
      </w:pPr>
      <w:r w:rsidRPr="0077012F">
        <w:rPr>
          <w:rFonts w:cs="Arial"/>
          <w:b/>
          <w:bCs/>
        </w:rPr>
        <w:t xml:space="preserve">DO LOCAL </w:t>
      </w:r>
      <w:r w:rsidR="00425422" w:rsidRPr="00425422">
        <w:rPr>
          <w:rFonts w:cs="Arial"/>
          <w:b/>
          <w:bCs/>
        </w:rPr>
        <w:t>DE ENTREGA</w:t>
      </w:r>
      <w:r w:rsidRPr="0077012F">
        <w:rPr>
          <w:rFonts w:cs="Arial"/>
          <w:b/>
          <w:bCs/>
        </w:rPr>
        <w:t>:</w:t>
      </w:r>
    </w:p>
    <w:tbl>
      <w:tblPr>
        <w:tblStyle w:val="Tabelacomgrade"/>
        <w:tblW w:w="0" w:type="auto"/>
        <w:tblLook w:val="04A0" w:firstRow="1" w:lastRow="0" w:firstColumn="1" w:lastColumn="0" w:noHBand="0" w:noVBand="1"/>
      </w:tblPr>
      <w:tblGrid>
        <w:gridCol w:w="9060"/>
      </w:tblGrid>
      <w:tr w:rsidR="0076649D" w:rsidRPr="00C93D6F" w14:paraId="54CE7C3B" w14:textId="77777777" w:rsidTr="00AC2904">
        <w:tc>
          <w:tcPr>
            <w:tcW w:w="9060" w:type="dxa"/>
            <w:shd w:val="clear" w:color="auto" w:fill="auto"/>
          </w:tcPr>
          <w:p w14:paraId="15075181" w14:textId="42F4C5F8" w:rsidR="0076649D" w:rsidRPr="00C93D6F" w:rsidRDefault="00425422" w:rsidP="00076944">
            <w:pPr>
              <w:contextualSpacing/>
              <w:jc w:val="both"/>
              <w:rPr>
                <w:rFonts w:cs="Arial"/>
                <w:b/>
                <w:bCs/>
              </w:rPr>
            </w:pPr>
            <w:r>
              <w:rPr>
                <w:rFonts w:cs="Arial"/>
                <w:b/>
                <w:bCs/>
              </w:rPr>
              <w:t>ECA (Estação de Captação de Água)</w:t>
            </w:r>
            <w:r w:rsidRPr="00425422">
              <w:rPr>
                <w:rFonts w:cs="Arial"/>
                <w:b/>
                <w:bCs/>
              </w:rPr>
              <w:t xml:space="preserve"> - R. Aparício Lorena, 120</w:t>
            </w:r>
            <w:r>
              <w:rPr>
                <w:rFonts w:cs="Arial"/>
                <w:b/>
                <w:bCs/>
              </w:rPr>
              <w:t xml:space="preserve">, Jardim Liberdade </w:t>
            </w:r>
            <w:r w:rsidRPr="00425422">
              <w:rPr>
                <w:rFonts w:cs="Arial"/>
                <w:b/>
                <w:bCs/>
              </w:rPr>
              <w:t xml:space="preserve"> Centro, Jacareí - SP</w:t>
            </w:r>
          </w:p>
        </w:tc>
      </w:tr>
    </w:tbl>
    <w:p w14:paraId="1080D062" w14:textId="77777777" w:rsidR="0076649D" w:rsidRPr="00C93D6F" w:rsidRDefault="0076649D" w:rsidP="00076944">
      <w:pPr>
        <w:spacing w:after="0" w:line="240" w:lineRule="auto"/>
        <w:contextualSpacing/>
        <w:jc w:val="both"/>
        <w:rPr>
          <w:rFonts w:cs="Arial"/>
        </w:rPr>
      </w:pPr>
    </w:p>
    <w:p w14:paraId="38C6F720" w14:textId="233B50B4" w:rsidR="0076649D" w:rsidRPr="0077012F" w:rsidRDefault="00425422" w:rsidP="00425422">
      <w:pPr>
        <w:contextualSpacing/>
        <w:jc w:val="both"/>
        <w:rPr>
          <w:rFonts w:cs="Arial"/>
          <w:b/>
          <w:bCs/>
        </w:rPr>
      </w:pPr>
      <w:r w:rsidRPr="00DD5B46">
        <w:rPr>
          <w:rFonts w:cs="Arial"/>
          <w:b/>
          <w:bCs/>
        </w:rPr>
        <w:t>PRAZO DE ENTREGA APÓS RECEBIMENTO DA AUTORIZAÇÃO DE FORNECIMENTO A.F.:</w:t>
      </w:r>
    </w:p>
    <w:tbl>
      <w:tblPr>
        <w:tblStyle w:val="Tabelacomgrade"/>
        <w:tblW w:w="0" w:type="auto"/>
        <w:tblLook w:val="04A0" w:firstRow="1" w:lastRow="0" w:firstColumn="1" w:lastColumn="0" w:noHBand="0" w:noVBand="1"/>
      </w:tblPr>
      <w:tblGrid>
        <w:gridCol w:w="9060"/>
      </w:tblGrid>
      <w:tr w:rsidR="0076649D" w:rsidRPr="00C93D6F" w14:paraId="4E4581AC" w14:textId="77777777" w:rsidTr="00AC2904">
        <w:tc>
          <w:tcPr>
            <w:tcW w:w="9060" w:type="dxa"/>
          </w:tcPr>
          <w:p w14:paraId="440350F4" w14:textId="20327D28" w:rsidR="0076649D" w:rsidRPr="006F22FC" w:rsidRDefault="00425422" w:rsidP="00076944">
            <w:pPr>
              <w:contextualSpacing/>
              <w:jc w:val="both"/>
              <w:rPr>
                <w:rFonts w:cs="Arial"/>
                <w:b/>
                <w:bCs/>
                <w:highlight w:val="lightGray"/>
              </w:rPr>
            </w:pPr>
            <w:r w:rsidRPr="006F22FC">
              <w:rPr>
                <w:rFonts w:cs="Arial"/>
                <w:b/>
                <w:bCs/>
                <w:highlight w:val="lightGray"/>
              </w:rPr>
              <w:t>ATÉ 30 (</w:t>
            </w:r>
            <w:r w:rsidR="006F22FC" w:rsidRPr="006F22FC">
              <w:rPr>
                <w:rFonts w:cs="Arial"/>
                <w:b/>
                <w:bCs/>
                <w:highlight w:val="lightGray"/>
              </w:rPr>
              <w:t>TRINTA</w:t>
            </w:r>
            <w:r w:rsidRPr="006F22FC">
              <w:rPr>
                <w:rFonts w:cs="Arial"/>
                <w:b/>
                <w:bCs/>
                <w:highlight w:val="lightGray"/>
              </w:rPr>
              <w:t>) DIAS CORRIDOS</w:t>
            </w:r>
          </w:p>
        </w:tc>
      </w:tr>
    </w:tbl>
    <w:p w14:paraId="5B8C85F0" w14:textId="77777777" w:rsidR="0076649D" w:rsidRPr="00C93D6F" w:rsidRDefault="0076649D" w:rsidP="00076944">
      <w:pPr>
        <w:spacing w:after="0" w:line="240" w:lineRule="auto"/>
        <w:contextualSpacing/>
        <w:jc w:val="both"/>
        <w:rPr>
          <w:rFonts w:cs="Arial"/>
        </w:rPr>
      </w:pPr>
    </w:p>
    <w:p w14:paraId="38FB3BF4" w14:textId="77777777" w:rsidR="0076649D" w:rsidRPr="00C93D6F" w:rsidRDefault="0076649D" w:rsidP="00076944">
      <w:pPr>
        <w:spacing w:after="0" w:line="240" w:lineRule="auto"/>
        <w:contextualSpacing/>
        <w:jc w:val="both"/>
        <w:rPr>
          <w:rFonts w:cs="Arial"/>
          <w:b/>
          <w:bCs/>
        </w:rPr>
      </w:pPr>
      <w:r w:rsidRPr="00C93D6F">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C93D6F" w14:paraId="0C858D8B" w14:textId="77777777" w:rsidTr="00AC2904">
        <w:tc>
          <w:tcPr>
            <w:tcW w:w="9060" w:type="dxa"/>
          </w:tcPr>
          <w:p w14:paraId="1937CB79" w14:textId="08EFDA32" w:rsidR="0076649D" w:rsidRPr="00C93D6F" w:rsidRDefault="0076649D" w:rsidP="00076944">
            <w:pPr>
              <w:contextualSpacing/>
              <w:jc w:val="both"/>
              <w:rPr>
                <w:rFonts w:cs="Arial"/>
                <w:b/>
                <w:bCs/>
              </w:rPr>
            </w:pPr>
            <w:r w:rsidRPr="00C93D6F">
              <w:rPr>
                <w:rFonts w:cs="Arial"/>
                <w:b/>
                <w:bCs/>
              </w:rPr>
              <w:t xml:space="preserve">Conforme edital </w:t>
            </w:r>
          </w:p>
        </w:tc>
      </w:tr>
    </w:tbl>
    <w:p w14:paraId="7A93C3E4" w14:textId="77777777" w:rsidR="0076649D" w:rsidRPr="00C93D6F" w:rsidRDefault="0076649D" w:rsidP="00076944">
      <w:pPr>
        <w:pStyle w:val="P30"/>
        <w:snapToGrid/>
        <w:rPr>
          <w:rFonts w:ascii="Arial" w:hAnsi="Arial" w:cs="Arial"/>
          <w:i/>
          <w:sz w:val="22"/>
          <w:szCs w:val="22"/>
          <w:u w:val="single"/>
        </w:rPr>
      </w:pPr>
    </w:p>
    <w:p w14:paraId="11CEFD17" w14:textId="77777777" w:rsidR="0076649D" w:rsidRPr="00C93D6F" w:rsidRDefault="0076649D" w:rsidP="00076944">
      <w:pPr>
        <w:spacing w:after="0" w:line="240" w:lineRule="auto"/>
        <w:contextualSpacing/>
        <w:jc w:val="both"/>
        <w:rPr>
          <w:rFonts w:cs="Arial"/>
          <w:b/>
          <w:bCs/>
        </w:rPr>
      </w:pPr>
      <w:r w:rsidRPr="00C93D6F">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C93D6F" w14:paraId="63B0A03D" w14:textId="77777777" w:rsidTr="00AC2904">
        <w:tc>
          <w:tcPr>
            <w:tcW w:w="9060" w:type="dxa"/>
          </w:tcPr>
          <w:p w14:paraId="4CD00730" w14:textId="2DA93EB9" w:rsidR="0076649D" w:rsidRPr="00C93D6F" w:rsidRDefault="00425422" w:rsidP="00076944">
            <w:pPr>
              <w:contextualSpacing/>
              <w:jc w:val="both"/>
              <w:rPr>
                <w:rFonts w:cs="Arial"/>
                <w:b/>
                <w:bCs/>
              </w:rPr>
            </w:pPr>
            <w:r w:rsidRPr="00425422">
              <w:rPr>
                <w:rFonts w:cs="Arial"/>
                <w:b/>
                <w:bCs/>
              </w:rPr>
              <w:t>60 (sessenta) dias.</w:t>
            </w:r>
          </w:p>
        </w:tc>
      </w:tr>
    </w:tbl>
    <w:p w14:paraId="0A004245" w14:textId="77777777" w:rsidR="0076649D" w:rsidRPr="00C93D6F" w:rsidRDefault="0076649D" w:rsidP="00076944">
      <w:pPr>
        <w:pStyle w:val="P30"/>
        <w:snapToGrid/>
        <w:rPr>
          <w:rFonts w:ascii="Arial" w:hAnsi="Arial" w:cs="Arial"/>
          <w:i/>
          <w:sz w:val="22"/>
          <w:szCs w:val="22"/>
          <w:u w:val="single"/>
        </w:rPr>
      </w:pPr>
    </w:p>
    <w:p w14:paraId="46FAF914" w14:textId="6DA5F18C" w:rsidR="0076649D" w:rsidRPr="00C93D6F" w:rsidRDefault="0076649D" w:rsidP="00076944">
      <w:pPr>
        <w:autoSpaceDE w:val="0"/>
        <w:autoSpaceDN w:val="0"/>
        <w:adjustRightInd w:val="0"/>
        <w:spacing w:after="0" w:line="240" w:lineRule="auto"/>
        <w:contextualSpacing/>
        <w:jc w:val="both"/>
        <w:rPr>
          <w:rFonts w:cs="Arial"/>
          <w:b/>
          <w:bCs/>
          <w:iCs/>
          <w:highlight w:val="lightGray"/>
          <w:u w:val="single"/>
        </w:rPr>
      </w:pPr>
      <w:r w:rsidRPr="00C93D6F">
        <w:rPr>
          <w:rFonts w:cs="Arial"/>
          <w:b/>
          <w:bCs/>
          <w:iCs/>
          <w:highlight w:val="lightGray"/>
          <w:u w:val="single"/>
        </w:rPr>
        <w:t>A Nota Fiscal deverá ser emitida para:</w:t>
      </w:r>
    </w:p>
    <w:p w14:paraId="25324DF5" w14:textId="77777777" w:rsidR="0076649D" w:rsidRPr="00C93D6F" w:rsidRDefault="0076649D" w:rsidP="00076944">
      <w:pPr>
        <w:autoSpaceDE w:val="0"/>
        <w:autoSpaceDN w:val="0"/>
        <w:adjustRightInd w:val="0"/>
        <w:spacing w:after="0" w:line="240" w:lineRule="auto"/>
        <w:contextualSpacing/>
        <w:jc w:val="both"/>
        <w:rPr>
          <w:rFonts w:cs="Arial"/>
          <w:highlight w:val="lightGray"/>
        </w:rPr>
      </w:pPr>
    </w:p>
    <w:p w14:paraId="15E573BE" w14:textId="77777777" w:rsidR="0076649D" w:rsidRPr="00C93D6F" w:rsidRDefault="0076649D" w:rsidP="00076944">
      <w:pPr>
        <w:pBdr>
          <w:top w:val="single" w:sz="4" w:space="1" w:color="auto"/>
          <w:left w:val="single" w:sz="4" w:space="0" w:color="auto"/>
          <w:bottom w:val="single" w:sz="4" w:space="1" w:color="auto"/>
          <w:right w:val="single" w:sz="4" w:space="4" w:color="auto"/>
        </w:pBdr>
        <w:autoSpaceDE w:val="0"/>
        <w:autoSpaceDN w:val="0"/>
        <w:adjustRightInd w:val="0"/>
        <w:spacing w:after="0" w:line="240" w:lineRule="auto"/>
        <w:contextualSpacing/>
        <w:jc w:val="both"/>
        <w:rPr>
          <w:rFonts w:cs="Arial"/>
          <w:b/>
          <w:bCs/>
          <w:iCs/>
          <w:highlight w:val="lightGray"/>
        </w:rPr>
      </w:pPr>
      <w:r w:rsidRPr="00C93D6F">
        <w:rPr>
          <w:rFonts w:cs="Arial"/>
          <w:b/>
          <w:bCs/>
          <w:iCs/>
          <w:highlight w:val="lightGray"/>
        </w:rPr>
        <w:t>Serviço Autônomo de Água e Esgoto de Jacareí</w:t>
      </w:r>
    </w:p>
    <w:p w14:paraId="1E95FB4B" w14:textId="77777777" w:rsidR="0076649D" w:rsidRPr="00C93D6F" w:rsidRDefault="0076649D" w:rsidP="00076944">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highlight w:val="lightGray"/>
          <w:lang w:val="pt-PT"/>
        </w:rPr>
      </w:pPr>
      <w:r w:rsidRPr="00C93D6F">
        <w:rPr>
          <w:rFonts w:cs="Arial"/>
          <w:b/>
          <w:highlight w:val="lightGray"/>
          <w:lang w:val="pt-PT"/>
        </w:rPr>
        <w:t>CNPJ: 48.962.625/0012-13</w:t>
      </w:r>
    </w:p>
    <w:p w14:paraId="7AD639B8" w14:textId="77777777" w:rsidR="0076649D" w:rsidRPr="00C93D6F" w:rsidRDefault="0076649D" w:rsidP="00076944">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highlight w:val="lightGray"/>
          <w:lang w:val="pt-PT"/>
        </w:rPr>
      </w:pPr>
      <w:r w:rsidRPr="00C93D6F">
        <w:rPr>
          <w:rFonts w:cs="Arial"/>
          <w:b/>
          <w:highlight w:val="lightGray"/>
          <w:lang w:val="pt-PT"/>
        </w:rPr>
        <w:t>IE: 392.315</w:t>
      </w:r>
      <w:r w:rsidRPr="00C93D6F">
        <w:rPr>
          <w:rFonts w:cs="Arial"/>
          <w:b/>
          <w:highlight w:val="lightGray"/>
        </w:rPr>
        <w:t>.070.113</w:t>
      </w:r>
    </w:p>
    <w:p w14:paraId="07714102" w14:textId="77777777" w:rsidR="0076649D" w:rsidRPr="00C93D6F" w:rsidRDefault="0076649D" w:rsidP="00076944">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highlight w:val="lightGray"/>
          <w:lang w:val="pt-PT"/>
        </w:rPr>
      </w:pPr>
      <w:r w:rsidRPr="00C93D6F">
        <w:rPr>
          <w:rFonts w:cs="Arial"/>
          <w:b/>
          <w:highlight w:val="lightGray"/>
          <w:lang w:val="pt-PT"/>
        </w:rPr>
        <w:t>Avenida Vereador Egídio Antônio Coimbra, 1228 – Residencial Parque dos Sinos - JACAREÍ-SP.  CEP: 12.328 – 513</w:t>
      </w:r>
    </w:p>
    <w:p w14:paraId="1ED79244" w14:textId="77777777" w:rsidR="0076649D" w:rsidRPr="00C93D6F" w:rsidRDefault="0076649D" w:rsidP="00076944">
      <w:pPr>
        <w:spacing w:after="0" w:line="240" w:lineRule="auto"/>
        <w:contextualSpacing/>
        <w:jc w:val="both"/>
        <w:rPr>
          <w:rFonts w:cs="Arial"/>
          <w:b/>
          <w:highlight w:val="lightGray"/>
        </w:rPr>
      </w:pPr>
    </w:p>
    <w:p w14:paraId="4F12F872" w14:textId="77777777" w:rsidR="0076649D" w:rsidRPr="00C93D6F" w:rsidRDefault="0076649D" w:rsidP="00076944">
      <w:pPr>
        <w:spacing w:after="0" w:line="240" w:lineRule="auto"/>
        <w:jc w:val="both"/>
        <w:rPr>
          <w:rFonts w:cs="Arial"/>
          <w:b/>
          <w:highlight w:val="lightGray"/>
          <w:u w:val="single"/>
        </w:rPr>
      </w:pPr>
      <w:r w:rsidRPr="00C93D6F">
        <w:rPr>
          <w:rFonts w:cs="Arial"/>
          <w:b/>
          <w:highlight w:val="lightGray"/>
          <w:u w:val="single"/>
        </w:rPr>
        <w:t>A Nota Fiscal eletrônica deverá ser encaminhada para o e-mail:</w:t>
      </w:r>
    </w:p>
    <w:p w14:paraId="25D1FAAB" w14:textId="3542E48B" w:rsidR="0076649D" w:rsidRDefault="00E15828" w:rsidP="00076944">
      <w:pPr>
        <w:spacing w:after="0" w:line="240" w:lineRule="auto"/>
        <w:contextualSpacing/>
        <w:jc w:val="both"/>
        <w:rPr>
          <w:rFonts w:cs="Arial"/>
          <w:b/>
          <w:bCs/>
        </w:rPr>
      </w:pPr>
      <w:hyperlink r:id="rId69" w:history="1">
        <w:r w:rsidR="0076649D" w:rsidRPr="00C93D6F">
          <w:rPr>
            <w:rStyle w:val="Hyperlink"/>
            <w:rFonts w:cs="Arial"/>
            <w:b/>
            <w:bCs/>
            <w:highlight w:val="lightGray"/>
          </w:rPr>
          <w:t>almoxarifado@saaejacarei.sp.gov.br</w:t>
        </w:r>
      </w:hyperlink>
      <w:r w:rsidR="0076649D" w:rsidRPr="00C93D6F">
        <w:rPr>
          <w:rFonts w:cs="Arial"/>
          <w:b/>
          <w:bCs/>
          <w:highlight w:val="lightGray"/>
        </w:rPr>
        <w:t>.</w:t>
      </w:r>
    </w:p>
    <w:p w14:paraId="014EF702" w14:textId="77777777" w:rsidR="00425422" w:rsidRDefault="00425422" w:rsidP="00076944">
      <w:pPr>
        <w:spacing w:after="0" w:line="240" w:lineRule="auto"/>
        <w:contextualSpacing/>
        <w:jc w:val="both"/>
        <w:rPr>
          <w:rFonts w:cs="Arial"/>
          <w:b/>
          <w:bCs/>
        </w:rPr>
      </w:pPr>
    </w:p>
    <w:p w14:paraId="5AB1BBAA" w14:textId="77777777" w:rsidR="00425422" w:rsidRPr="002469A2" w:rsidRDefault="00425422" w:rsidP="00505DD5">
      <w:pPr>
        <w:spacing w:after="0"/>
        <w:jc w:val="both"/>
        <w:rPr>
          <w:rFonts w:cs="Arial"/>
          <w:b/>
        </w:rPr>
      </w:pPr>
      <w:r w:rsidRPr="002469A2">
        <w:rPr>
          <w:rFonts w:cs="Arial"/>
          <w:b/>
          <w:i/>
        </w:rPr>
        <w:t xml:space="preserve">A contratada deverá entregar os materiais sempre acompanhados dos respectivos TERMO DE GARANTIA DO PRODUTO, comprometendo-se a substituí-los </w:t>
      </w:r>
      <w:r w:rsidRPr="002469A2">
        <w:rPr>
          <w:rFonts w:cs="Arial"/>
          <w:b/>
        </w:rPr>
        <w:t>em caso de inadequações</w:t>
      </w:r>
    </w:p>
    <w:p w14:paraId="6F79497D" w14:textId="77777777" w:rsidR="00425422" w:rsidRPr="002469A2" w:rsidRDefault="00425422" w:rsidP="00505DD5">
      <w:pPr>
        <w:spacing w:after="0"/>
        <w:jc w:val="both"/>
        <w:rPr>
          <w:rFonts w:cs="Arial"/>
        </w:rPr>
      </w:pPr>
    </w:p>
    <w:p w14:paraId="1B052D5C" w14:textId="77777777" w:rsidR="00425422" w:rsidRPr="002469A2" w:rsidRDefault="00425422" w:rsidP="00505DD5">
      <w:pPr>
        <w:spacing w:after="0"/>
        <w:contextualSpacing/>
        <w:jc w:val="both"/>
        <w:rPr>
          <w:rFonts w:cs="Arial"/>
          <w:b/>
          <w:i/>
        </w:rPr>
      </w:pPr>
      <w:r w:rsidRPr="002469A2">
        <w:rPr>
          <w:rFonts w:cs="Arial"/>
          <w:b/>
          <w:i/>
        </w:rPr>
        <w:t>SERÁ POR CONTA DA CONTRATADA A ENTREGA DOS PRODUTOS INCLUINDO CARGA E DESCARGA.</w:t>
      </w:r>
    </w:p>
    <w:p w14:paraId="30A9DA18" w14:textId="77777777" w:rsidR="00425422" w:rsidRDefault="00425422" w:rsidP="00505DD5">
      <w:pPr>
        <w:jc w:val="both"/>
        <w:rPr>
          <w:rFonts w:cs="Arial"/>
          <w:b/>
          <w:i/>
        </w:rPr>
      </w:pPr>
      <w:r>
        <w:rPr>
          <w:rFonts w:cs="Arial"/>
          <w:b/>
          <w:i/>
        </w:rPr>
        <w:br w:type="page"/>
      </w:r>
    </w:p>
    <w:p w14:paraId="78CC8FB3" w14:textId="3304DCE8" w:rsidR="00425422" w:rsidRPr="00C93D6F" w:rsidRDefault="00425422" w:rsidP="00076944">
      <w:pPr>
        <w:spacing w:after="0" w:line="240" w:lineRule="auto"/>
        <w:contextualSpacing/>
        <w:jc w:val="both"/>
        <w:rPr>
          <w:rFonts w:cs="Arial"/>
          <w:b/>
          <w:bCs/>
        </w:rPr>
      </w:pPr>
      <w:r>
        <w:rPr>
          <w:rFonts w:cs="Arial"/>
          <w:b/>
          <w:bCs/>
          <w:noProof/>
          <w:lang w:eastAsia="pt-BR"/>
        </w:rPr>
        <w:drawing>
          <wp:inline distT="0" distB="0" distL="0" distR="0" wp14:anchorId="42511F64" wp14:editId="7328798C">
            <wp:extent cx="5759450" cy="7929880"/>
            <wp:effectExtent l="0" t="0" r="0" b="0"/>
            <wp:docPr id="19620809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080974" name="Imagem 1962080974"/>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59450" cy="7929880"/>
                    </a:xfrm>
                    <a:prstGeom prst="rect">
                      <a:avLst/>
                    </a:prstGeom>
                  </pic:spPr>
                </pic:pic>
              </a:graphicData>
            </a:graphic>
          </wp:inline>
        </w:drawing>
      </w:r>
      <w:r>
        <w:rPr>
          <w:rFonts w:cs="Arial"/>
          <w:b/>
          <w:bCs/>
          <w:noProof/>
          <w:lang w:eastAsia="pt-BR"/>
        </w:rPr>
        <w:drawing>
          <wp:inline distT="0" distB="0" distL="0" distR="0" wp14:anchorId="01E24683" wp14:editId="72CBD755">
            <wp:extent cx="5759450" cy="7971155"/>
            <wp:effectExtent l="0" t="0" r="0" b="0"/>
            <wp:docPr id="142007701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77018" name="Imagem 1420077018"/>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59450" cy="7971155"/>
                    </a:xfrm>
                    <a:prstGeom prst="rect">
                      <a:avLst/>
                    </a:prstGeom>
                  </pic:spPr>
                </pic:pic>
              </a:graphicData>
            </a:graphic>
          </wp:inline>
        </w:drawing>
      </w:r>
      <w:r>
        <w:rPr>
          <w:rFonts w:cs="Arial"/>
          <w:b/>
          <w:bCs/>
          <w:noProof/>
          <w:lang w:eastAsia="pt-BR"/>
        </w:rPr>
        <w:drawing>
          <wp:inline distT="0" distB="0" distL="0" distR="0" wp14:anchorId="04FC1B8E" wp14:editId="1110D23D">
            <wp:extent cx="5759450" cy="8008620"/>
            <wp:effectExtent l="0" t="0" r="0" b="0"/>
            <wp:docPr id="3894456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4568" name="Imagem 3894456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59450" cy="8008620"/>
                    </a:xfrm>
                    <a:prstGeom prst="rect">
                      <a:avLst/>
                    </a:prstGeom>
                  </pic:spPr>
                </pic:pic>
              </a:graphicData>
            </a:graphic>
          </wp:inline>
        </w:drawing>
      </w:r>
      <w:r>
        <w:rPr>
          <w:rFonts w:cs="Arial"/>
          <w:b/>
          <w:bCs/>
          <w:noProof/>
          <w:lang w:eastAsia="pt-BR"/>
        </w:rPr>
        <w:drawing>
          <wp:inline distT="0" distB="0" distL="0" distR="0" wp14:anchorId="5C9B6D45" wp14:editId="4D5E3976">
            <wp:extent cx="5759450" cy="8027670"/>
            <wp:effectExtent l="0" t="0" r="0" b="0"/>
            <wp:docPr id="170496464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964645" name="Imagem 1704964645"/>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59450" cy="8027670"/>
                    </a:xfrm>
                    <a:prstGeom prst="rect">
                      <a:avLst/>
                    </a:prstGeom>
                  </pic:spPr>
                </pic:pic>
              </a:graphicData>
            </a:graphic>
          </wp:inline>
        </w:drawing>
      </w:r>
    </w:p>
    <w:p w14:paraId="038A3004" w14:textId="77777777" w:rsidR="0076649D" w:rsidRPr="00C93D6F" w:rsidRDefault="0076649D" w:rsidP="00076944">
      <w:pPr>
        <w:spacing w:after="0" w:line="240" w:lineRule="auto"/>
        <w:rPr>
          <w:rFonts w:cs="Arial"/>
          <w:b/>
        </w:rPr>
      </w:pPr>
      <w:r w:rsidRPr="00C93D6F">
        <w:rPr>
          <w:rFonts w:cs="Arial"/>
          <w:b/>
        </w:rPr>
        <w:br w:type="page"/>
      </w:r>
    </w:p>
    <w:p w14:paraId="5B6ED471" w14:textId="0E06E403" w:rsidR="00B45EED" w:rsidRPr="00C93D6F" w:rsidRDefault="000232FB">
      <w:pPr>
        <w:pStyle w:val="Ttulo1"/>
        <w:numPr>
          <w:ilvl w:val="0"/>
          <w:numId w:val="16"/>
        </w:numPr>
        <w:tabs>
          <w:tab w:val="left" w:pos="567"/>
        </w:tabs>
        <w:rPr>
          <w:rFonts w:ascii="Arial" w:hAnsi="Arial" w:cs="Arial"/>
          <w:sz w:val="22"/>
          <w:szCs w:val="22"/>
        </w:rPr>
      </w:pPr>
      <w:bookmarkStart w:id="49" w:name="_Toc144734700"/>
      <w:r w:rsidRPr="00C93D6F">
        <w:rPr>
          <w:rFonts w:ascii="Arial" w:hAnsi="Arial" w:cs="Arial"/>
          <w:sz w:val="22"/>
          <w:szCs w:val="22"/>
        </w:rPr>
        <w:t>PROPOSTA DE PREÇOS</w:t>
      </w:r>
      <w:bookmarkEnd w:id="49"/>
    </w:p>
    <w:p w14:paraId="048FFA8D" w14:textId="77777777" w:rsidR="00EC087E" w:rsidRPr="00C93D6F" w:rsidRDefault="00EC087E" w:rsidP="00076944">
      <w:pPr>
        <w:spacing w:after="0" w:line="240" w:lineRule="auto"/>
        <w:rPr>
          <w:rFonts w:cs="Arial"/>
          <w:lang w:eastAsia="ar-SA"/>
        </w:rPr>
      </w:pPr>
    </w:p>
    <w:p w14:paraId="267EC413" w14:textId="36EF91CE" w:rsidR="00EC087E" w:rsidRPr="00C93D6F" w:rsidRDefault="00EC087E" w:rsidP="00076944">
      <w:pPr>
        <w:spacing w:after="0" w:line="240" w:lineRule="auto"/>
        <w:jc w:val="center"/>
        <w:rPr>
          <w:rFonts w:cs="Arial"/>
          <w:b/>
        </w:rPr>
      </w:pPr>
      <w:r w:rsidRPr="00C93D6F">
        <w:rPr>
          <w:rFonts w:cs="Arial"/>
          <w:b/>
        </w:rPr>
        <w:t>PROPOSTA DE PREÇOS (Modelo)</w:t>
      </w:r>
    </w:p>
    <w:p w14:paraId="6834C878" w14:textId="77777777" w:rsidR="00EC087E" w:rsidRPr="00C93D6F" w:rsidRDefault="00EC087E" w:rsidP="00076944">
      <w:pPr>
        <w:spacing w:after="0" w:line="240" w:lineRule="auto"/>
        <w:jc w:val="center"/>
        <w:rPr>
          <w:rFonts w:cs="Arial"/>
          <w:b/>
          <w:u w:val="single"/>
        </w:rPr>
      </w:pPr>
    </w:p>
    <w:p w14:paraId="4BFB8CF1" w14:textId="188F4F86" w:rsidR="00EC087E" w:rsidRPr="00C93D6F" w:rsidRDefault="00EC087E" w:rsidP="00076944">
      <w:pPr>
        <w:spacing w:after="0" w:line="240" w:lineRule="auto"/>
        <w:jc w:val="center"/>
        <w:rPr>
          <w:rFonts w:cs="Arial"/>
          <w:b/>
        </w:rPr>
      </w:pPr>
      <w:r w:rsidRPr="00C93D6F">
        <w:rPr>
          <w:rFonts w:cs="Arial"/>
          <w:b/>
        </w:rPr>
        <w:t xml:space="preserve">PREGÃO ELETRÔNICO </w:t>
      </w:r>
      <w:r w:rsidRPr="00C93D6F">
        <w:rPr>
          <w:rFonts w:cs="Arial"/>
          <w:b/>
          <w:highlight w:val="lightGray"/>
        </w:rPr>
        <w:t xml:space="preserve">Nº </w:t>
      </w:r>
      <w:r w:rsidR="00E544C1">
        <w:rPr>
          <w:rFonts w:cs="Arial"/>
          <w:b/>
          <w:highlight w:val="lightGray"/>
        </w:rPr>
        <w:t>062/2023</w:t>
      </w:r>
    </w:p>
    <w:p w14:paraId="73245B03" w14:textId="77777777" w:rsidR="00BF5B43" w:rsidRPr="00C93D6F" w:rsidRDefault="00BF5B43" w:rsidP="00BF5B43">
      <w:pPr>
        <w:spacing w:after="0" w:line="240" w:lineRule="auto"/>
        <w:ind w:left="284"/>
        <w:jc w:val="center"/>
        <w:rPr>
          <w:rFonts w:cs="Arial"/>
          <w:b/>
          <w:bCs/>
          <w:u w:val="single"/>
        </w:rPr>
      </w:pPr>
    </w:p>
    <w:p w14:paraId="0D912A55" w14:textId="4FC26B00" w:rsidR="00BF5B43" w:rsidRPr="00C93D6F" w:rsidRDefault="00BF5B43" w:rsidP="00BF5B43">
      <w:pPr>
        <w:spacing w:after="0" w:line="240" w:lineRule="auto"/>
        <w:ind w:left="284"/>
        <w:jc w:val="center"/>
        <w:rPr>
          <w:rFonts w:cs="Arial"/>
          <w:b/>
          <w:bCs/>
          <w:u w:val="single"/>
        </w:rPr>
      </w:pPr>
      <w:r w:rsidRPr="00C93D6F">
        <w:rPr>
          <w:rFonts w:cs="Arial"/>
          <w:b/>
          <w:bCs/>
          <w:u w:val="single"/>
        </w:rPr>
        <w:t>PROPOSTA DE PREÇOS</w:t>
      </w:r>
      <w:r w:rsidR="003F7C8C">
        <w:rPr>
          <w:rFonts w:cs="Arial"/>
          <w:b/>
          <w:bCs/>
          <w:u w:val="single"/>
        </w:rPr>
        <w:t xml:space="preserve"> </w:t>
      </w:r>
      <w:r w:rsidRPr="00C93D6F">
        <w:rPr>
          <w:rFonts w:cs="Arial"/>
          <w:b/>
          <w:bCs/>
          <w:u w:val="single"/>
        </w:rPr>
        <w:t>(Modelo)</w:t>
      </w:r>
    </w:p>
    <w:p w14:paraId="46592997" w14:textId="77777777" w:rsidR="00BF5B43" w:rsidRDefault="00BF5B43" w:rsidP="00BF5B43">
      <w:pPr>
        <w:spacing w:after="0" w:line="240" w:lineRule="auto"/>
        <w:ind w:left="284"/>
        <w:jc w:val="center"/>
        <w:rPr>
          <w:rFonts w:cs="Arial"/>
          <w:b/>
          <w:bCs/>
          <w:u w:val="single"/>
        </w:rPr>
      </w:pP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851"/>
        <w:gridCol w:w="4394"/>
        <w:gridCol w:w="567"/>
        <w:gridCol w:w="851"/>
        <w:gridCol w:w="1134"/>
        <w:gridCol w:w="1136"/>
      </w:tblGrid>
      <w:tr w:rsidR="00425422" w:rsidRPr="00E524D0" w14:paraId="4883C3B2" w14:textId="77777777" w:rsidTr="00C530B4">
        <w:trPr>
          <w:trHeight w:val="20"/>
        </w:trPr>
        <w:tc>
          <w:tcPr>
            <w:tcW w:w="562" w:type="dxa"/>
            <w:shd w:val="clear" w:color="000000" w:fill="FFFFFF"/>
            <w:vAlign w:val="center"/>
            <w:hideMark/>
          </w:tcPr>
          <w:p w14:paraId="63B7CE01" w14:textId="77777777" w:rsidR="00425422" w:rsidRPr="00E524D0" w:rsidRDefault="00425422" w:rsidP="00C530B4">
            <w:pPr>
              <w:spacing w:after="0" w:line="240" w:lineRule="auto"/>
              <w:ind w:left="-75" w:right="-71"/>
              <w:jc w:val="center"/>
              <w:rPr>
                <w:rFonts w:eastAsia="Times New Roman" w:cs="Arial"/>
                <w:b/>
                <w:bCs/>
                <w:sz w:val="20"/>
                <w:szCs w:val="20"/>
                <w:lang w:eastAsia="pt-BR"/>
              </w:rPr>
            </w:pPr>
            <w:r w:rsidRPr="00E524D0">
              <w:rPr>
                <w:rFonts w:eastAsia="Times New Roman" w:cs="Arial"/>
                <w:b/>
                <w:bCs/>
                <w:sz w:val="20"/>
                <w:szCs w:val="20"/>
                <w:lang w:eastAsia="pt-BR"/>
              </w:rPr>
              <w:t>Item</w:t>
            </w:r>
          </w:p>
        </w:tc>
        <w:tc>
          <w:tcPr>
            <w:tcW w:w="851" w:type="dxa"/>
            <w:shd w:val="clear" w:color="000000" w:fill="FFFFFF"/>
            <w:vAlign w:val="center"/>
            <w:hideMark/>
          </w:tcPr>
          <w:p w14:paraId="1D66DE26" w14:textId="77777777" w:rsidR="00425422" w:rsidRPr="00E524D0" w:rsidRDefault="00425422" w:rsidP="00C530B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Código</w:t>
            </w:r>
          </w:p>
        </w:tc>
        <w:tc>
          <w:tcPr>
            <w:tcW w:w="4394" w:type="dxa"/>
            <w:shd w:val="clear" w:color="000000" w:fill="FFFFFF"/>
            <w:vAlign w:val="center"/>
            <w:hideMark/>
          </w:tcPr>
          <w:p w14:paraId="0E650CDB" w14:textId="77777777" w:rsidR="00425422" w:rsidRPr="00E524D0" w:rsidRDefault="00425422" w:rsidP="00C530B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Descrição completa</w:t>
            </w:r>
          </w:p>
        </w:tc>
        <w:tc>
          <w:tcPr>
            <w:tcW w:w="567" w:type="dxa"/>
            <w:shd w:val="clear" w:color="000000" w:fill="FFFFFF"/>
            <w:vAlign w:val="center"/>
            <w:hideMark/>
          </w:tcPr>
          <w:p w14:paraId="55AAF81C" w14:textId="77777777" w:rsidR="00425422" w:rsidRPr="00E524D0" w:rsidRDefault="00425422" w:rsidP="00C530B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UN</w:t>
            </w:r>
          </w:p>
        </w:tc>
        <w:tc>
          <w:tcPr>
            <w:tcW w:w="851" w:type="dxa"/>
            <w:shd w:val="clear" w:color="000000" w:fill="FFFFFF"/>
            <w:vAlign w:val="center"/>
            <w:hideMark/>
          </w:tcPr>
          <w:p w14:paraId="1AFD401D" w14:textId="77777777" w:rsidR="00425422" w:rsidRPr="00E524D0" w:rsidRDefault="00425422" w:rsidP="00C530B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Quant</w:t>
            </w:r>
          </w:p>
        </w:tc>
        <w:tc>
          <w:tcPr>
            <w:tcW w:w="1134" w:type="dxa"/>
            <w:shd w:val="clear" w:color="000000" w:fill="FFFFFF"/>
            <w:vAlign w:val="center"/>
            <w:hideMark/>
          </w:tcPr>
          <w:p w14:paraId="00914845" w14:textId="77777777" w:rsidR="00425422" w:rsidRPr="00E524D0" w:rsidRDefault="00425422" w:rsidP="00C530B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Valor Unit R$</w:t>
            </w:r>
          </w:p>
        </w:tc>
        <w:tc>
          <w:tcPr>
            <w:tcW w:w="1136" w:type="dxa"/>
            <w:shd w:val="clear" w:color="000000" w:fill="FFFFFF"/>
            <w:vAlign w:val="center"/>
          </w:tcPr>
          <w:p w14:paraId="608E273A" w14:textId="77777777" w:rsidR="00425422" w:rsidRPr="00E524D0" w:rsidRDefault="00425422" w:rsidP="00C530B4">
            <w:pPr>
              <w:spacing w:after="0" w:line="240" w:lineRule="auto"/>
              <w:jc w:val="center"/>
              <w:rPr>
                <w:rFonts w:eastAsia="Times New Roman" w:cs="Arial"/>
                <w:b/>
                <w:bCs/>
                <w:sz w:val="20"/>
                <w:szCs w:val="20"/>
                <w:lang w:eastAsia="pt-BR"/>
              </w:rPr>
            </w:pPr>
            <w:r w:rsidRPr="00E524D0">
              <w:rPr>
                <w:rFonts w:eastAsia="Times New Roman" w:cs="Arial"/>
                <w:b/>
                <w:bCs/>
                <w:sz w:val="20"/>
                <w:szCs w:val="20"/>
                <w:lang w:eastAsia="pt-BR"/>
              </w:rPr>
              <w:t>Valor total R$</w:t>
            </w:r>
          </w:p>
        </w:tc>
      </w:tr>
      <w:tr w:rsidR="00425422" w:rsidRPr="00E524D0" w14:paraId="1C4BBE95" w14:textId="77777777" w:rsidTr="00C530B4">
        <w:trPr>
          <w:trHeight w:val="20"/>
        </w:trPr>
        <w:tc>
          <w:tcPr>
            <w:tcW w:w="562" w:type="dxa"/>
            <w:shd w:val="clear" w:color="000000" w:fill="FFFFFF"/>
            <w:vAlign w:val="center"/>
          </w:tcPr>
          <w:p w14:paraId="01F770FD" w14:textId="77777777" w:rsidR="00425422" w:rsidRPr="00E524D0" w:rsidRDefault="00425422" w:rsidP="00C530B4">
            <w:pPr>
              <w:spacing w:after="0" w:line="240" w:lineRule="auto"/>
              <w:jc w:val="center"/>
              <w:rPr>
                <w:rFonts w:eastAsia="Times New Roman" w:cs="Arial"/>
                <w:sz w:val="20"/>
                <w:szCs w:val="20"/>
                <w:lang w:eastAsia="pt-BR"/>
              </w:rPr>
            </w:pPr>
            <w:r w:rsidRPr="00E524D0">
              <w:rPr>
                <w:rFonts w:eastAsia="Times New Roman" w:cs="Arial"/>
                <w:sz w:val="20"/>
                <w:szCs w:val="20"/>
                <w:lang w:eastAsia="pt-BR"/>
              </w:rPr>
              <w:t>1</w:t>
            </w:r>
          </w:p>
        </w:tc>
        <w:tc>
          <w:tcPr>
            <w:tcW w:w="851" w:type="dxa"/>
            <w:shd w:val="clear" w:color="000000" w:fill="FFFFFF"/>
            <w:vAlign w:val="center"/>
          </w:tcPr>
          <w:p w14:paraId="0CB64DEA" w14:textId="77777777" w:rsidR="00425422" w:rsidRPr="00E524D0" w:rsidRDefault="00425422" w:rsidP="00C530B4">
            <w:pPr>
              <w:spacing w:after="0" w:line="240" w:lineRule="auto"/>
              <w:ind w:left="-71" w:right="-66"/>
              <w:jc w:val="center"/>
              <w:rPr>
                <w:rFonts w:eastAsia="Times New Roman" w:cs="Arial"/>
                <w:sz w:val="20"/>
                <w:szCs w:val="20"/>
                <w:lang w:eastAsia="pt-BR"/>
              </w:rPr>
            </w:pPr>
            <w:r>
              <w:rPr>
                <w:rFonts w:eastAsia="Times New Roman" w:cs="Arial"/>
                <w:sz w:val="20"/>
                <w:szCs w:val="20"/>
                <w:lang w:eastAsia="pt-BR"/>
              </w:rPr>
              <w:t>11216</w:t>
            </w:r>
          </w:p>
        </w:tc>
        <w:tc>
          <w:tcPr>
            <w:tcW w:w="4394" w:type="dxa"/>
            <w:shd w:val="clear" w:color="000000" w:fill="FFFFFF"/>
            <w:vAlign w:val="center"/>
          </w:tcPr>
          <w:p w14:paraId="48D7BFBC" w14:textId="77777777" w:rsidR="00425422" w:rsidRPr="00425422" w:rsidRDefault="00425422" w:rsidP="00C530B4">
            <w:pPr>
              <w:spacing w:after="0" w:line="240" w:lineRule="auto"/>
              <w:jc w:val="both"/>
              <w:rPr>
                <w:rFonts w:eastAsia="Times New Roman" w:cs="Arial"/>
                <w:b/>
                <w:bCs/>
                <w:sz w:val="20"/>
                <w:szCs w:val="20"/>
                <w:lang w:eastAsia="pt-BR"/>
              </w:rPr>
            </w:pPr>
            <w:r w:rsidRPr="00425422">
              <w:rPr>
                <w:rFonts w:eastAsia="Times New Roman" w:cs="Arial"/>
                <w:b/>
                <w:bCs/>
                <w:sz w:val="20"/>
                <w:szCs w:val="20"/>
                <w:lang w:eastAsia="pt-BR"/>
              </w:rPr>
              <w:t>ELEVADOR DE VEÍCULOS</w:t>
            </w:r>
          </w:p>
          <w:p w14:paraId="17E362D6" w14:textId="77777777" w:rsidR="00425422" w:rsidRPr="00425422" w:rsidRDefault="00425422" w:rsidP="00C530B4">
            <w:pPr>
              <w:spacing w:after="0" w:line="240" w:lineRule="auto"/>
              <w:jc w:val="both"/>
              <w:rPr>
                <w:rFonts w:eastAsia="Times New Roman" w:cs="Arial"/>
                <w:b/>
                <w:bCs/>
                <w:sz w:val="20"/>
                <w:szCs w:val="20"/>
                <w:lang w:eastAsia="pt-BR"/>
              </w:rPr>
            </w:pPr>
          </w:p>
          <w:p w14:paraId="0953643E" w14:textId="77777777" w:rsidR="00425422" w:rsidRPr="00E524D0" w:rsidRDefault="00425422" w:rsidP="00C530B4">
            <w:pPr>
              <w:spacing w:after="0" w:line="240" w:lineRule="auto"/>
              <w:jc w:val="both"/>
              <w:rPr>
                <w:rFonts w:eastAsia="Times New Roman" w:cs="Arial"/>
                <w:sz w:val="20"/>
                <w:szCs w:val="20"/>
                <w:lang w:eastAsia="pt-BR"/>
              </w:rPr>
            </w:pPr>
            <w:r w:rsidRPr="00425422">
              <w:rPr>
                <w:rFonts w:eastAsia="Times New Roman" w:cs="Arial"/>
                <w:b/>
                <w:bCs/>
                <w:sz w:val="20"/>
                <w:szCs w:val="20"/>
                <w:lang w:eastAsia="pt-BR"/>
              </w:rPr>
              <w:t>ESPECIFICAÇÃO:</w:t>
            </w:r>
            <w:r w:rsidRPr="003F7C8C">
              <w:rPr>
                <w:rFonts w:eastAsia="Times New Roman" w:cs="Arial"/>
                <w:sz w:val="20"/>
                <w:szCs w:val="20"/>
                <w:lang w:eastAsia="pt-BR"/>
              </w:rPr>
              <w:t xml:space="preserve"> a presente aquisição visa possibilitar a execução de manutenções corretivas e preventivas em toda a frota do saae- jacareí; permitindo que sejam feitas de forma segura e efetiva, além de reduzir os custos com mão de obra externa. o objeto desta ata de registro de preços é garantir o bom funcionamento da frota de veículos do saae - jacareí, para mantê-la em pefeitas condições de uso e à disposição do serviço público.</w:t>
            </w:r>
          </w:p>
        </w:tc>
        <w:tc>
          <w:tcPr>
            <w:tcW w:w="567" w:type="dxa"/>
            <w:shd w:val="clear" w:color="000000" w:fill="FFFFFF"/>
            <w:vAlign w:val="center"/>
          </w:tcPr>
          <w:p w14:paraId="5F395059" w14:textId="77777777" w:rsidR="00425422" w:rsidRPr="00E524D0" w:rsidRDefault="00425422" w:rsidP="00C530B4">
            <w:pPr>
              <w:spacing w:after="0" w:line="240" w:lineRule="auto"/>
              <w:jc w:val="center"/>
              <w:rPr>
                <w:rFonts w:eastAsia="Times New Roman" w:cs="Arial"/>
                <w:sz w:val="20"/>
                <w:szCs w:val="20"/>
                <w:lang w:eastAsia="pt-BR"/>
              </w:rPr>
            </w:pPr>
            <w:r>
              <w:rPr>
                <w:rFonts w:eastAsia="Times New Roman" w:cs="Arial"/>
                <w:sz w:val="20"/>
                <w:szCs w:val="20"/>
                <w:lang w:eastAsia="pt-BR"/>
              </w:rPr>
              <w:t>PC</w:t>
            </w:r>
          </w:p>
        </w:tc>
        <w:tc>
          <w:tcPr>
            <w:tcW w:w="851" w:type="dxa"/>
            <w:shd w:val="clear" w:color="000000" w:fill="FFFFFF"/>
            <w:vAlign w:val="center"/>
          </w:tcPr>
          <w:p w14:paraId="34CC5E85" w14:textId="77777777" w:rsidR="00425422" w:rsidRPr="00E524D0" w:rsidRDefault="00425422" w:rsidP="00C530B4">
            <w:pPr>
              <w:spacing w:after="0" w:line="240" w:lineRule="auto"/>
              <w:jc w:val="center"/>
              <w:rPr>
                <w:rFonts w:eastAsia="Times New Roman" w:cs="Arial"/>
                <w:sz w:val="20"/>
                <w:szCs w:val="20"/>
                <w:lang w:eastAsia="pt-BR"/>
              </w:rPr>
            </w:pPr>
            <w:r>
              <w:rPr>
                <w:rFonts w:eastAsia="Times New Roman" w:cs="Arial"/>
                <w:sz w:val="20"/>
                <w:szCs w:val="20"/>
                <w:lang w:eastAsia="pt-BR"/>
              </w:rPr>
              <w:t>1</w:t>
            </w:r>
          </w:p>
        </w:tc>
        <w:tc>
          <w:tcPr>
            <w:tcW w:w="1134" w:type="dxa"/>
            <w:shd w:val="clear" w:color="000000" w:fill="FFFFFF"/>
            <w:vAlign w:val="center"/>
          </w:tcPr>
          <w:p w14:paraId="1F52D548" w14:textId="1E889F45" w:rsidR="00425422" w:rsidRPr="00E524D0" w:rsidRDefault="00425422" w:rsidP="00C530B4">
            <w:pPr>
              <w:spacing w:after="0" w:line="240" w:lineRule="auto"/>
              <w:jc w:val="center"/>
              <w:rPr>
                <w:rFonts w:eastAsia="Times New Roman" w:cs="Arial"/>
                <w:sz w:val="20"/>
                <w:szCs w:val="20"/>
                <w:lang w:eastAsia="pt-BR"/>
              </w:rPr>
            </w:pPr>
            <w:r>
              <w:rPr>
                <w:rFonts w:eastAsia="Times New Roman" w:cs="Arial"/>
                <w:sz w:val="20"/>
                <w:szCs w:val="20"/>
                <w:lang w:eastAsia="pt-BR"/>
              </w:rPr>
              <w:t>..............</w:t>
            </w:r>
          </w:p>
        </w:tc>
        <w:tc>
          <w:tcPr>
            <w:tcW w:w="1136" w:type="dxa"/>
            <w:shd w:val="clear" w:color="000000" w:fill="FFFFFF"/>
            <w:vAlign w:val="center"/>
          </w:tcPr>
          <w:p w14:paraId="47CCF124" w14:textId="346B9661" w:rsidR="00425422" w:rsidRPr="00E524D0" w:rsidRDefault="00425422" w:rsidP="00C530B4">
            <w:pPr>
              <w:spacing w:after="0" w:line="240" w:lineRule="auto"/>
              <w:jc w:val="center"/>
              <w:rPr>
                <w:rFonts w:eastAsia="Times New Roman" w:cs="Arial"/>
                <w:sz w:val="20"/>
                <w:szCs w:val="20"/>
                <w:lang w:eastAsia="pt-BR"/>
              </w:rPr>
            </w:pPr>
            <w:r w:rsidRPr="00425422">
              <w:rPr>
                <w:rFonts w:eastAsia="Times New Roman" w:cs="Arial"/>
                <w:sz w:val="20"/>
                <w:szCs w:val="20"/>
                <w:lang w:eastAsia="pt-BR"/>
              </w:rPr>
              <w:t>..............</w:t>
            </w:r>
          </w:p>
        </w:tc>
      </w:tr>
    </w:tbl>
    <w:p w14:paraId="30ECD798" w14:textId="77777777" w:rsidR="00120F13" w:rsidRPr="00C93D6F" w:rsidRDefault="00120F13" w:rsidP="00076944">
      <w:pPr>
        <w:spacing w:after="0" w:line="240" w:lineRule="auto"/>
        <w:contextualSpacing/>
        <w:jc w:val="both"/>
        <w:rPr>
          <w:rFonts w:cs="Arial"/>
          <w:bCs/>
        </w:rPr>
      </w:pPr>
    </w:p>
    <w:p w14:paraId="3BC03488" w14:textId="77777777" w:rsidR="00EC087E" w:rsidRPr="00C93D6F" w:rsidRDefault="00EC087E" w:rsidP="00076944">
      <w:pPr>
        <w:spacing w:after="0" w:line="240" w:lineRule="auto"/>
        <w:contextualSpacing/>
        <w:jc w:val="both"/>
        <w:rPr>
          <w:rFonts w:cs="Arial"/>
          <w:b/>
        </w:rPr>
      </w:pPr>
      <w:r w:rsidRPr="00C93D6F">
        <w:rPr>
          <w:rFonts w:cs="Arial"/>
          <w:b/>
        </w:rPr>
        <w:t>Para maiores informações, Site: ....................................................</w:t>
      </w:r>
    </w:p>
    <w:p w14:paraId="3A3882B2" w14:textId="77777777" w:rsidR="001A79A5" w:rsidRPr="00C93D6F" w:rsidRDefault="001A79A5" w:rsidP="00076944">
      <w:pPr>
        <w:spacing w:after="0" w:line="240" w:lineRule="auto"/>
        <w:jc w:val="both"/>
        <w:rPr>
          <w:rFonts w:cs="Arial"/>
        </w:rPr>
      </w:pPr>
    </w:p>
    <w:p w14:paraId="75D50374" w14:textId="1EC8864A" w:rsidR="00EC087E" w:rsidRPr="00C93D6F" w:rsidRDefault="00EC087E" w:rsidP="00076944">
      <w:pPr>
        <w:spacing w:after="0" w:line="240" w:lineRule="auto"/>
        <w:jc w:val="both"/>
        <w:rPr>
          <w:rFonts w:cs="Arial"/>
        </w:rPr>
      </w:pPr>
      <w:r w:rsidRPr="00C93D6F">
        <w:rPr>
          <w:rFonts w:cs="Arial"/>
        </w:rPr>
        <w:t xml:space="preserve">O prazo de validade da proposta é de </w:t>
      </w:r>
      <w:r w:rsidRPr="00C93D6F">
        <w:rPr>
          <w:rFonts w:cs="Arial"/>
          <w:b/>
        </w:rPr>
        <w:t>60 (sessenta) dias corridos</w:t>
      </w:r>
      <w:r w:rsidRPr="00C93D6F">
        <w:rPr>
          <w:rFonts w:cs="Arial"/>
        </w:rPr>
        <w:t>, contados da data da abertura da licitação.</w:t>
      </w:r>
    </w:p>
    <w:p w14:paraId="77FE6690" w14:textId="6AF39C85" w:rsidR="00EC087E" w:rsidRPr="00C93D6F" w:rsidRDefault="00EC087E" w:rsidP="001A79A5">
      <w:pPr>
        <w:spacing w:after="0" w:line="240" w:lineRule="auto"/>
        <w:jc w:val="both"/>
        <w:rPr>
          <w:rFonts w:cs="Arial"/>
        </w:rPr>
      </w:pPr>
      <w:r w:rsidRPr="00C93D6F">
        <w:rPr>
          <w:rFonts w:cs="Arial"/>
        </w:rPr>
        <w:t>Declaramos que estamos de pleno acordo com todas as condições estabelecidas no Edital e seus Anexos, bem como aceitamos todas as obrigações e responsabilidades especificadas no Termo de Referência.</w:t>
      </w:r>
    </w:p>
    <w:p w14:paraId="1D16153A" w14:textId="6957DE2F" w:rsidR="00512BA9" w:rsidRPr="00C93D6F" w:rsidRDefault="00EC087E" w:rsidP="00076944">
      <w:pPr>
        <w:spacing w:after="0" w:line="240" w:lineRule="auto"/>
        <w:jc w:val="both"/>
        <w:rPr>
          <w:rFonts w:cs="Arial"/>
        </w:rPr>
      </w:pPr>
      <w:r w:rsidRPr="00C93D6F">
        <w:rPr>
          <w:rFonts w:cs="Arial"/>
        </w:rPr>
        <w:t xml:space="preserve">Declaramos que nos preços cotados estão incluídas todas as despesas que, direta ou indiretamente, </w:t>
      </w:r>
      <w:r w:rsidR="00512BA9" w:rsidRPr="00C93D6F">
        <w:rPr>
          <w:rFonts w:cs="Arial"/>
        </w:rPr>
        <w:t>fazem parte do presente objeto.</w:t>
      </w:r>
    </w:p>
    <w:p w14:paraId="7E99EF54" w14:textId="0DD494FC" w:rsidR="00EC087E" w:rsidRPr="00C93D6F" w:rsidRDefault="00EC087E" w:rsidP="00076944">
      <w:pPr>
        <w:spacing w:after="0" w:line="240" w:lineRule="auto"/>
        <w:jc w:val="both"/>
        <w:rPr>
          <w:rFonts w:cs="Arial"/>
        </w:rPr>
      </w:pPr>
      <w:r w:rsidRPr="00C93D6F">
        <w:rPr>
          <w:rFonts w:cs="Arial"/>
        </w:rPr>
        <w:t>Caso nos seja adjudicado o objeto da licitação, comprometemo-nos a assinar o Contrato no prazo determinado no documento de convocação, e para esse fim fornecemos os seguintes dados:</w:t>
      </w:r>
    </w:p>
    <w:p w14:paraId="19FF6C83" w14:textId="77777777" w:rsidR="00EC087E" w:rsidRPr="00C93D6F" w:rsidRDefault="00EC087E" w:rsidP="00076944">
      <w:pPr>
        <w:spacing w:after="0" w:line="240" w:lineRule="auto"/>
        <w:ind w:left="1134"/>
        <w:contextualSpacing/>
        <w:jc w:val="both"/>
        <w:rPr>
          <w:rFonts w:cs="Arial"/>
        </w:rPr>
      </w:pPr>
    </w:p>
    <w:p w14:paraId="76F297CE" w14:textId="715C8914" w:rsidR="00EC087E" w:rsidRPr="00C93D6F" w:rsidRDefault="00512BA9" w:rsidP="00076944">
      <w:pPr>
        <w:spacing w:after="0" w:line="240" w:lineRule="auto"/>
        <w:contextualSpacing/>
        <w:jc w:val="both"/>
        <w:rPr>
          <w:rFonts w:cs="Arial"/>
        </w:rPr>
      </w:pPr>
      <w:r w:rsidRPr="00C93D6F">
        <w:rPr>
          <w:rFonts w:cs="Arial"/>
        </w:rPr>
        <w:t>Jacareí,______________________________</w:t>
      </w:r>
    </w:p>
    <w:p w14:paraId="53B6BF35" w14:textId="70D19495" w:rsidR="00EC087E" w:rsidRPr="00C93D6F" w:rsidRDefault="001A79A5" w:rsidP="00076944">
      <w:pPr>
        <w:spacing w:after="0" w:line="240" w:lineRule="auto"/>
        <w:contextualSpacing/>
        <w:jc w:val="both"/>
        <w:rPr>
          <w:rFonts w:cs="Arial"/>
        </w:rPr>
      </w:pPr>
      <w:r w:rsidRPr="00C93D6F">
        <w:rPr>
          <w:rFonts w:cs="Arial"/>
        </w:rPr>
        <w:t xml:space="preserve"> </w:t>
      </w:r>
      <w:r w:rsidR="00EC087E" w:rsidRPr="00C93D6F">
        <w:rPr>
          <w:rFonts w:cs="Arial"/>
        </w:rPr>
        <w:t>____________________________________</w:t>
      </w:r>
    </w:p>
    <w:p w14:paraId="24D23A62" w14:textId="0FC81B02" w:rsidR="00EC087E" w:rsidRPr="00C93D6F" w:rsidRDefault="00EC087E" w:rsidP="00076944">
      <w:pPr>
        <w:spacing w:after="0" w:line="240" w:lineRule="auto"/>
        <w:contextualSpacing/>
        <w:jc w:val="both"/>
        <w:rPr>
          <w:rFonts w:cs="Arial"/>
        </w:rPr>
      </w:pPr>
      <w:r w:rsidRPr="00C93D6F">
        <w:rPr>
          <w:rFonts w:cs="Arial"/>
        </w:rPr>
        <w:t>(nome e assinatura do representante legal)</w:t>
      </w:r>
    </w:p>
    <w:p w14:paraId="30168B2F" w14:textId="6E641009" w:rsidR="00EC087E" w:rsidRPr="00C93D6F" w:rsidRDefault="00EC087E" w:rsidP="00076944">
      <w:pPr>
        <w:spacing w:after="0" w:line="240" w:lineRule="auto"/>
        <w:contextualSpacing/>
        <w:jc w:val="both"/>
        <w:rPr>
          <w:rFonts w:cs="Arial"/>
        </w:rPr>
      </w:pPr>
      <w:r w:rsidRPr="00C93D6F">
        <w:rPr>
          <w:rFonts w:cs="Arial"/>
        </w:rPr>
        <w:t>Nome da Proponente:</w:t>
      </w:r>
    </w:p>
    <w:p w14:paraId="6BE64BC9" w14:textId="0304E8CF" w:rsidR="00EC087E" w:rsidRPr="00C93D6F" w:rsidRDefault="00EC087E" w:rsidP="00076944">
      <w:pPr>
        <w:spacing w:after="0" w:line="240" w:lineRule="auto"/>
        <w:contextualSpacing/>
        <w:jc w:val="both"/>
        <w:rPr>
          <w:rFonts w:cs="Arial"/>
        </w:rPr>
      </w:pPr>
      <w:r w:rsidRPr="00C93D6F">
        <w:rPr>
          <w:rFonts w:cs="Arial"/>
        </w:rPr>
        <w:t>CNPJ:</w:t>
      </w:r>
    </w:p>
    <w:p w14:paraId="7CF64352" w14:textId="14C5C9C4" w:rsidR="00EC087E" w:rsidRPr="00C93D6F" w:rsidRDefault="00EC087E" w:rsidP="00076944">
      <w:pPr>
        <w:spacing w:after="0" w:line="240" w:lineRule="auto"/>
        <w:contextualSpacing/>
        <w:jc w:val="both"/>
        <w:rPr>
          <w:rFonts w:cs="Arial"/>
        </w:rPr>
      </w:pPr>
      <w:r w:rsidRPr="00C93D6F">
        <w:rPr>
          <w:rFonts w:cs="Arial"/>
        </w:rPr>
        <w:t>Endereço:</w:t>
      </w:r>
    </w:p>
    <w:p w14:paraId="0E8190CF" w14:textId="77777777" w:rsidR="00EC087E" w:rsidRPr="00C93D6F" w:rsidRDefault="00EC087E" w:rsidP="00076944">
      <w:pPr>
        <w:spacing w:after="0" w:line="240" w:lineRule="auto"/>
        <w:contextualSpacing/>
        <w:jc w:val="both"/>
        <w:rPr>
          <w:rFonts w:cs="Arial"/>
        </w:rPr>
      </w:pPr>
      <w:r w:rsidRPr="00C93D6F">
        <w:rPr>
          <w:rFonts w:cs="Arial"/>
        </w:rPr>
        <w:t>Telefone/Fax:</w:t>
      </w:r>
    </w:p>
    <w:p w14:paraId="228BA0B5" w14:textId="2F6441B1" w:rsidR="00EC087E" w:rsidRPr="00C93D6F" w:rsidRDefault="00EC087E" w:rsidP="00D21C77">
      <w:pPr>
        <w:spacing w:after="0" w:line="240" w:lineRule="auto"/>
        <w:contextualSpacing/>
        <w:jc w:val="both"/>
        <w:rPr>
          <w:rFonts w:cs="Arial"/>
        </w:rPr>
      </w:pPr>
      <w:r w:rsidRPr="00C93D6F">
        <w:rPr>
          <w:rFonts w:cs="Arial"/>
        </w:rPr>
        <w:t>E-mail:</w:t>
      </w:r>
    </w:p>
    <w:p w14:paraId="11C003D5" w14:textId="089CA690" w:rsidR="000232FB" w:rsidRPr="00C93D6F" w:rsidRDefault="000232FB" w:rsidP="00076944">
      <w:pPr>
        <w:spacing w:after="0" w:line="240" w:lineRule="auto"/>
        <w:rPr>
          <w:rFonts w:cs="Arial"/>
        </w:rPr>
      </w:pPr>
      <w:r w:rsidRPr="00C93D6F">
        <w:rPr>
          <w:rFonts w:cs="Arial"/>
        </w:rPr>
        <w:br w:type="page"/>
      </w:r>
    </w:p>
    <w:p w14:paraId="36DA2727" w14:textId="6B0B23A3" w:rsidR="00540439" w:rsidRDefault="00540439" w:rsidP="00540439">
      <w:pPr>
        <w:pStyle w:val="Ttulo1"/>
        <w:numPr>
          <w:ilvl w:val="0"/>
          <w:numId w:val="16"/>
        </w:numPr>
        <w:tabs>
          <w:tab w:val="left" w:pos="567"/>
        </w:tabs>
        <w:rPr>
          <w:rFonts w:ascii="Arial" w:hAnsi="Arial" w:cs="Arial"/>
          <w:sz w:val="22"/>
          <w:szCs w:val="22"/>
        </w:rPr>
      </w:pPr>
      <w:r>
        <w:rPr>
          <w:rFonts w:ascii="Arial" w:hAnsi="Arial" w:cs="Arial"/>
          <w:sz w:val="22"/>
          <w:szCs w:val="22"/>
        </w:rPr>
        <w:t xml:space="preserve"> </w:t>
      </w:r>
      <w:bookmarkStart w:id="50" w:name="_Toc144734701"/>
      <w:r>
        <w:rPr>
          <w:rFonts w:ascii="Arial" w:hAnsi="Arial" w:cs="Arial"/>
          <w:sz w:val="22"/>
          <w:szCs w:val="22"/>
        </w:rPr>
        <w:t>MODELO AUTORIZAÇÃO DE FORNECIMENTO</w:t>
      </w:r>
      <w:bookmarkEnd w:id="50"/>
    </w:p>
    <w:p w14:paraId="7867EBD6" w14:textId="256327A4" w:rsidR="00540439" w:rsidRPr="00540439" w:rsidRDefault="00540439" w:rsidP="00540439">
      <w:pPr>
        <w:rPr>
          <w:lang w:eastAsia="ar-SA"/>
        </w:rPr>
      </w:pPr>
      <w:r>
        <w:rPr>
          <w:noProof/>
          <w:lang w:eastAsia="pt-BR"/>
        </w:rPr>
        <w:drawing>
          <wp:anchor distT="0" distB="0" distL="114300" distR="114300" simplePos="0" relativeHeight="251658240" behindDoc="0" locked="0" layoutInCell="1" allowOverlap="1" wp14:anchorId="7CE954A5" wp14:editId="1F2553F8">
            <wp:simplePos x="0" y="0"/>
            <wp:positionH relativeFrom="column">
              <wp:posOffset>85090</wp:posOffset>
            </wp:positionH>
            <wp:positionV relativeFrom="paragraph">
              <wp:posOffset>45885</wp:posOffset>
            </wp:positionV>
            <wp:extent cx="5241290" cy="8387715"/>
            <wp:effectExtent l="0" t="0" r="0" b="0"/>
            <wp:wrapSquare wrapText="bothSides"/>
            <wp:docPr id="3341496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149676" name="Imagem 334149676"/>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241290" cy="8387715"/>
                    </a:xfrm>
                    <a:prstGeom prst="rect">
                      <a:avLst/>
                    </a:prstGeom>
                  </pic:spPr>
                </pic:pic>
              </a:graphicData>
            </a:graphic>
            <wp14:sizeRelH relativeFrom="page">
              <wp14:pctWidth>0</wp14:pctWidth>
            </wp14:sizeRelH>
            <wp14:sizeRelV relativeFrom="page">
              <wp14:pctHeight>0</wp14:pctHeight>
            </wp14:sizeRelV>
          </wp:anchor>
        </w:drawing>
      </w:r>
    </w:p>
    <w:p w14:paraId="06F0BB46" w14:textId="4D1196FC" w:rsidR="00B45EED" w:rsidRPr="00540439" w:rsidRDefault="00B45EED" w:rsidP="00540439">
      <w:pPr>
        <w:pStyle w:val="Ttulo1"/>
        <w:numPr>
          <w:ilvl w:val="0"/>
          <w:numId w:val="16"/>
        </w:numPr>
        <w:tabs>
          <w:tab w:val="left" w:pos="567"/>
        </w:tabs>
        <w:rPr>
          <w:rFonts w:ascii="Arial" w:hAnsi="Arial" w:cs="Arial"/>
          <w:sz w:val="22"/>
          <w:szCs w:val="22"/>
        </w:rPr>
      </w:pPr>
      <w:bookmarkStart w:id="51" w:name="_Toc144734702"/>
      <w:r w:rsidRPr="00540439">
        <w:rPr>
          <w:rFonts w:ascii="Arial" w:hAnsi="Arial" w:cs="Arial"/>
          <w:sz w:val="22"/>
          <w:szCs w:val="22"/>
        </w:rPr>
        <w:t>TERMO DE CIÊNCIA E NOTIFICAÇÃO</w:t>
      </w:r>
      <w:bookmarkEnd w:id="51"/>
    </w:p>
    <w:p w14:paraId="64744468" w14:textId="3E8E11C3" w:rsidR="009D128D" w:rsidRDefault="009D128D" w:rsidP="00076944">
      <w:pPr>
        <w:spacing w:after="0" w:line="240" w:lineRule="auto"/>
        <w:rPr>
          <w:rFonts w:cs="Arial"/>
        </w:rPr>
      </w:pPr>
    </w:p>
    <w:p w14:paraId="273FF9DE" w14:textId="5CD9644D" w:rsidR="003F7C8C" w:rsidRPr="003F7C8C" w:rsidRDefault="003F7C8C" w:rsidP="003F7C8C">
      <w:pPr>
        <w:spacing w:after="0" w:line="240" w:lineRule="auto"/>
        <w:contextualSpacing/>
        <w:jc w:val="both"/>
        <w:rPr>
          <w:rFonts w:cs="Arial"/>
          <w:b/>
          <w:color w:val="000000" w:themeColor="text1"/>
        </w:rPr>
      </w:pPr>
      <w:r w:rsidRPr="003F7C8C">
        <w:rPr>
          <w:rFonts w:cs="Arial"/>
          <w:b/>
          <w:color w:val="000000" w:themeColor="text1"/>
        </w:rPr>
        <w:t xml:space="preserve">PREGÃO ELETRÔNICO Nº </w:t>
      </w:r>
      <w:r w:rsidR="00E544C1">
        <w:rPr>
          <w:rFonts w:cs="Arial"/>
          <w:b/>
          <w:color w:val="000000" w:themeColor="text1"/>
        </w:rPr>
        <w:t>062/2023</w:t>
      </w:r>
    </w:p>
    <w:p w14:paraId="250823BB" w14:textId="77777777" w:rsidR="003F7C8C" w:rsidRPr="003F7C8C" w:rsidRDefault="003F7C8C" w:rsidP="003F7C8C">
      <w:pPr>
        <w:spacing w:after="0" w:line="240" w:lineRule="auto"/>
        <w:contextualSpacing/>
        <w:jc w:val="both"/>
        <w:rPr>
          <w:rFonts w:cs="Arial"/>
          <w:bCs/>
          <w:color w:val="000000" w:themeColor="text1"/>
        </w:rPr>
      </w:pPr>
    </w:p>
    <w:p w14:paraId="444F9640" w14:textId="77777777" w:rsidR="003F7C8C" w:rsidRPr="003F7C8C" w:rsidRDefault="003F7C8C" w:rsidP="003F7C8C">
      <w:pPr>
        <w:spacing w:after="0" w:line="240" w:lineRule="auto"/>
        <w:jc w:val="both"/>
        <w:rPr>
          <w:rFonts w:cs="Arial"/>
          <w:color w:val="000000" w:themeColor="text1"/>
        </w:rPr>
      </w:pPr>
      <w:r w:rsidRPr="003F7C8C">
        <w:rPr>
          <w:rFonts w:cs="Arial"/>
          <w:b/>
          <w:bCs/>
          <w:color w:val="000000" w:themeColor="text1"/>
        </w:rPr>
        <w:t xml:space="preserve">ANEXO LC-01 - TERMO DE CIÊNCIA E DE NOTIFICAÇÃO </w:t>
      </w:r>
    </w:p>
    <w:p w14:paraId="3C43DC82" w14:textId="77777777" w:rsidR="003F7C8C" w:rsidRPr="003F7C8C" w:rsidRDefault="003F7C8C" w:rsidP="003F7C8C">
      <w:pPr>
        <w:spacing w:after="0" w:line="240" w:lineRule="auto"/>
        <w:jc w:val="both"/>
        <w:rPr>
          <w:rFonts w:cs="Arial"/>
          <w:color w:val="000000" w:themeColor="text1"/>
        </w:rPr>
      </w:pPr>
      <w:r w:rsidRPr="003F7C8C">
        <w:rPr>
          <w:rFonts w:cs="Arial"/>
          <w:b/>
          <w:bCs/>
          <w:color w:val="000000" w:themeColor="text1"/>
        </w:rPr>
        <w:t xml:space="preserve">(CONTRATOS) </w:t>
      </w:r>
    </w:p>
    <w:p w14:paraId="126F371A"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 xml:space="preserve">CONTRATANTE: ____________________________________________________ </w:t>
      </w:r>
    </w:p>
    <w:p w14:paraId="4FA1AC0C"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 xml:space="preserve">CONTRATADO: _____________________________________________________ </w:t>
      </w:r>
    </w:p>
    <w:p w14:paraId="08522CC4"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 xml:space="preserve">CONTRATO Nº (DE ORIGEM):_________________________________________ </w:t>
      </w:r>
    </w:p>
    <w:p w14:paraId="538C1DF7"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 xml:space="preserve">OBJETO: ___________________________________________________________ </w:t>
      </w:r>
    </w:p>
    <w:p w14:paraId="41666080"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 xml:space="preserve">ADVOGADO (S)/ Nº OAB / e-mail: (*)______________________________________ </w:t>
      </w:r>
    </w:p>
    <w:p w14:paraId="0F90EB31"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 xml:space="preserve">Pelo presente TERMO, nós, abaixo identificados: </w:t>
      </w:r>
    </w:p>
    <w:p w14:paraId="459B5E5D" w14:textId="77777777" w:rsidR="003F7C8C" w:rsidRPr="003F7C8C" w:rsidRDefault="003F7C8C" w:rsidP="003F7C8C">
      <w:pPr>
        <w:spacing w:after="0" w:line="240" w:lineRule="auto"/>
        <w:jc w:val="both"/>
        <w:rPr>
          <w:rFonts w:cs="Arial"/>
          <w:color w:val="000000" w:themeColor="text1"/>
        </w:rPr>
      </w:pPr>
    </w:p>
    <w:p w14:paraId="747FEC06" w14:textId="77777777" w:rsidR="003F7C8C" w:rsidRPr="003F7C8C" w:rsidRDefault="003F7C8C" w:rsidP="003F7C8C">
      <w:pPr>
        <w:spacing w:after="0" w:line="240" w:lineRule="auto"/>
        <w:jc w:val="both"/>
        <w:rPr>
          <w:rFonts w:cs="Arial"/>
          <w:color w:val="000000" w:themeColor="text1"/>
        </w:rPr>
      </w:pPr>
      <w:r w:rsidRPr="003F7C8C">
        <w:rPr>
          <w:rFonts w:cs="Arial"/>
          <w:b/>
          <w:bCs/>
          <w:color w:val="000000" w:themeColor="text1"/>
        </w:rPr>
        <w:t xml:space="preserve">1. Estamos CIENTES de que: </w:t>
      </w:r>
    </w:p>
    <w:p w14:paraId="6A8EA501"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a) o ajuste acima referido, seus aditamentos, bem como o acompanhamento de sua execução contratual, estarão sujeitos a análise e julgamento pelo Tribunal de Contas do Estado de São Paulo, cujo trâmite processual ocorrerá pelo sistema eletrônico;</w:t>
      </w:r>
    </w:p>
    <w:p w14:paraId="7D5CF6E5"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2789FBB"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1894C28C"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1DF820D8"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e) é de exclusiva responsabilidade do contratado manter seus dados sempre atualizados.</w:t>
      </w:r>
    </w:p>
    <w:p w14:paraId="5310C9D9" w14:textId="77777777" w:rsidR="003F7C8C" w:rsidRPr="003F7C8C" w:rsidRDefault="003F7C8C" w:rsidP="003F7C8C">
      <w:pPr>
        <w:spacing w:after="0" w:line="240" w:lineRule="auto"/>
        <w:jc w:val="both"/>
        <w:rPr>
          <w:rFonts w:cs="Arial"/>
          <w:color w:val="000000" w:themeColor="text1"/>
        </w:rPr>
      </w:pPr>
    </w:p>
    <w:p w14:paraId="461C5955" w14:textId="77777777" w:rsidR="003F7C8C" w:rsidRPr="003F7C8C" w:rsidRDefault="003F7C8C" w:rsidP="003F7C8C">
      <w:pPr>
        <w:spacing w:after="0" w:line="240" w:lineRule="auto"/>
        <w:jc w:val="both"/>
        <w:rPr>
          <w:rFonts w:cs="Arial"/>
          <w:color w:val="000000" w:themeColor="text1"/>
        </w:rPr>
      </w:pPr>
      <w:r w:rsidRPr="003F7C8C">
        <w:rPr>
          <w:rFonts w:cs="Arial"/>
          <w:b/>
          <w:bCs/>
          <w:color w:val="000000" w:themeColor="text1"/>
        </w:rPr>
        <w:t>2. Damo-nos por NOTIFICADOS para:</w:t>
      </w:r>
    </w:p>
    <w:p w14:paraId="489BE101"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a) O acompanhamento dos atos do processo até seu julgamento final e consequente publicação;</w:t>
      </w:r>
    </w:p>
    <w:p w14:paraId="1F13B603" w14:textId="77777777" w:rsidR="003F7C8C" w:rsidRPr="003F7C8C" w:rsidRDefault="003F7C8C" w:rsidP="003F7C8C">
      <w:pPr>
        <w:spacing w:after="0" w:line="240" w:lineRule="auto"/>
        <w:jc w:val="both"/>
        <w:rPr>
          <w:rFonts w:cs="Arial"/>
          <w:color w:val="000000" w:themeColor="text1"/>
        </w:rPr>
      </w:pPr>
      <w:r w:rsidRPr="003F7C8C">
        <w:rPr>
          <w:rFonts w:cs="Arial"/>
          <w:color w:val="000000" w:themeColor="text1"/>
        </w:rPr>
        <w:t>b) Se for o caso e de nosso interesse, nos prazos e nas formas legais e regimentais, exercer o direito de defesa, interpor recursos e o que mais couber.</w:t>
      </w:r>
    </w:p>
    <w:p w14:paraId="523A51FA" w14:textId="77777777" w:rsidR="003F7C8C" w:rsidRPr="003F7C8C" w:rsidRDefault="003F7C8C" w:rsidP="003F7C8C">
      <w:pPr>
        <w:spacing w:after="0" w:line="240" w:lineRule="auto"/>
        <w:jc w:val="both"/>
        <w:rPr>
          <w:rFonts w:cs="Arial"/>
          <w:color w:val="000000" w:themeColor="text1"/>
        </w:rPr>
      </w:pPr>
    </w:p>
    <w:p w14:paraId="2267C933"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LOCAL e DATA: _________________________________________________</w:t>
      </w:r>
    </w:p>
    <w:p w14:paraId="029E7A27" w14:textId="77777777" w:rsidR="003F7C8C" w:rsidRPr="003F7C8C" w:rsidRDefault="003F7C8C" w:rsidP="003F7C8C">
      <w:pPr>
        <w:autoSpaceDE w:val="0"/>
        <w:autoSpaceDN w:val="0"/>
        <w:adjustRightInd w:val="0"/>
        <w:spacing w:after="0" w:line="240" w:lineRule="auto"/>
        <w:jc w:val="both"/>
        <w:rPr>
          <w:rFonts w:cs="Arial"/>
          <w:color w:val="000000"/>
        </w:rPr>
      </w:pPr>
    </w:p>
    <w:p w14:paraId="14C0EEBB"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AUTORIDADE MÁXIMA DO ÓRGÃO/ENTIDADE:</w:t>
      </w:r>
    </w:p>
    <w:p w14:paraId="48933721"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Nome: _________________________________________________________</w:t>
      </w:r>
    </w:p>
    <w:p w14:paraId="52B6CA7F"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Cargo:_________________________________________________________</w:t>
      </w:r>
    </w:p>
    <w:p w14:paraId="49835E5A"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CPF: ____________________________</w:t>
      </w:r>
    </w:p>
    <w:p w14:paraId="4FC771F8" w14:textId="77777777" w:rsidR="003F7C8C" w:rsidRPr="003F7C8C" w:rsidRDefault="003F7C8C" w:rsidP="003F7C8C">
      <w:pPr>
        <w:autoSpaceDE w:val="0"/>
        <w:autoSpaceDN w:val="0"/>
        <w:adjustRightInd w:val="0"/>
        <w:spacing w:after="0" w:line="240" w:lineRule="auto"/>
        <w:jc w:val="both"/>
        <w:rPr>
          <w:rFonts w:cs="Arial"/>
          <w:color w:val="000000"/>
        </w:rPr>
      </w:pPr>
    </w:p>
    <w:p w14:paraId="316C17AD"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RESPONSÁVEIS PELA HOMOLOGAÇÃO DO CERTAME OU RATIFICAÇÃO DA DISPENSA/INEXIGIBILIDADE DE LICITAÇÃO:</w:t>
      </w:r>
    </w:p>
    <w:p w14:paraId="1AD526DC" w14:textId="77777777" w:rsidR="003F7C8C" w:rsidRPr="003F7C8C" w:rsidRDefault="003F7C8C" w:rsidP="003F7C8C">
      <w:pPr>
        <w:autoSpaceDE w:val="0"/>
        <w:autoSpaceDN w:val="0"/>
        <w:adjustRightInd w:val="0"/>
        <w:spacing w:after="0" w:line="240" w:lineRule="auto"/>
        <w:jc w:val="both"/>
        <w:rPr>
          <w:rFonts w:cs="Arial"/>
          <w:color w:val="000000"/>
        </w:rPr>
      </w:pPr>
    </w:p>
    <w:p w14:paraId="7E4085AF"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Nome: _________________________________________________________</w:t>
      </w:r>
    </w:p>
    <w:p w14:paraId="0C557A85"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Cargo:_________________________________________________________</w:t>
      </w:r>
    </w:p>
    <w:p w14:paraId="464A022E"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CPF: ____________________________</w:t>
      </w:r>
    </w:p>
    <w:p w14:paraId="20426B97" w14:textId="77777777" w:rsidR="003F7C8C" w:rsidRPr="003F7C8C" w:rsidRDefault="003F7C8C" w:rsidP="003F7C8C">
      <w:pPr>
        <w:autoSpaceDE w:val="0"/>
        <w:autoSpaceDN w:val="0"/>
        <w:adjustRightInd w:val="0"/>
        <w:spacing w:after="0" w:line="240" w:lineRule="auto"/>
        <w:jc w:val="both"/>
        <w:rPr>
          <w:rFonts w:cs="Arial"/>
          <w:color w:val="000000"/>
        </w:rPr>
      </w:pPr>
    </w:p>
    <w:p w14:paraId="2F264145"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Assinatura: ______________________________________________________</w:t>
      </w:r>
    </w:p>
    <w:p w14:paraId="69A2BD7E" w14:textId="77777777" w:rsidR="003F7C8C" w:rsidRDefault="003F7C8C" w:rsidP="003F7C8C">
      <w:pPr>
        <w:autoSpaceDE w:val="0"/>
        <w:autoSpaceDN w:val="0"/>
        <w:adjustRightInd w:val="0"/>
        <w:spacing w:after="0" w:line="240" w:lineRule="auto"/>
        <w:jc w:val="both"/>
        <w:rPr>
          <w:rFonts w:cs="Arial"/>
          <w:color w:val="000000"/>
        </w:rPr>
      </w:pPr>
    </w:p>
    <w:p w14:paraId="4B82DD91" w14:textId="77777777" w:rsidR="002469A2" w:rsidRPr="003F7C8C" w:rsidRDefault="002469A2" w:rsidP="003F7C8C">
      <w:pPr>
        <w:autoSpaceDE w:val="0"/>
        <w:autoSpaceDN w:val="0"/>
        <w:adjustRightInd w:val="0"/>
        <w:spacing w:after="0" w:line="240" w:lineRule="auto"/>
        <w:jc w:val="both"/>
        <w:rPr>
          <w:rFonts w:cs="Arial"/>
          <w:color w:val="000000"/>
        </w:rPr>
      </w:pPr>
    </w:p>
    <w:p w14:paraId="234C8B47"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RESPONSÁVEIS QUE ASSINARAM O AJUSTE:</w:t>
      </w:r>
    </w:p>
    <w:p w14:paraId="4A87E9F9" w14:textId="77777777" w:rsidR="003F7C8C" w:rsidRPr="003F7C8C" w:rsidRDefault="003F7C8C" w:rsidP="003F7C8C">
      <w:pPr>
        <w:autoSpaceDE w:val="0"/>
        <w:autoSpaceDN w:val="0"/>
        <w:adjustRightInd w:val="0"/>
        <w:spacing w:after="0" w:line="240" w:lineRule="auto"/>
        <w:jc w:val="both"/>
        <w:rPr>
          <w:rFonts w:cs="Arial"/>
          <w:color w:val="000000"/>
        </w:rPr>
      </w:pPr>
    </w:p>
    <w:p w14:paraId="5B27E4B9"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Pelo contratante:</w:t>
      </w:r>
    </w:p>
    <w:p w14:paraId="247E834C" w14:textId="77777777" w:rsidR="003F7C8C" w:rsidRPr="003F7C8C" w:rsidRDefault="003F7C8C" w:rsidP="003F7C8C">
      <w:pPr>
        <w:autoSpaceDE w:val="0"/>
        <w:autoSpaceDN w:val="0"/>
        <w:adjustRightInd w:val="0"/>
        <w:spacing w:after="0" w:line="240" w:lineRule="auto"/>
        <w:jc w:val="both"/>
        <w:rPr>
          <w:rFonts w:cs="Arial"/>
          <w:color w:val="000000"/>
        </w:rPr>
      </w:pPr>
    </w:p>
    <w:p w14:paraId="247FB847"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Nome: _________________________________________________________</w:t>
      </w:r>
    </w:p>
    <w:p w14:paraId="52CD4213"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Cargo:_________________________________________________________</w:t>
      </w:r>
    </w:p>
    <w:p w14:paraId="276CBB47"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CPF: ____________________________</w:t>
      </w:r>
    </w:p>
    <w:p w14:paraId="11596D9C" w14:textId="77777777" w:rsidR="003F7C8C" w:rsidRPr="003F7C8C" w:rsidRDefault="003F7C8C" w:rsidP="003F7C8C">
      <w:pPr>
        <w:autoSpaceDE w:val="0"/>
        <w:autoSpaceDN w:val="0"/>
        <w:adjustRightInd w:val="0"/>
        <w:spacing w:after="0" w:line="240" w:lineRule="auto"/>
        <w:jc w:val="both"/>
        <w:rPr>
          <w:rFonts w:cs="Arial"/>
          <w:color w:val="000000"/>
        </w:rPr>
      </w:pPr>
    </w:p>
    <w:p w14:paraId="2ECEB2D8"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Assinatura: _____________________________________________________</w:t>
      </w:r>
    </w:p>
    <w:p w14:paraId="4AAFD2A6" w14:textId="77777777" w:rsidR="003F7C8C" w:rsidRPr="003F7C8C" w:rsidRDefault="003F7C8C" w:rsidP="003F7C8C">
      <w:pPr>
        <w:autoSpaceDE w:val="0"/>
        <w:autoSpaceDN w:val="0"/>
        <w:adjustRightInd w:val="0"/>
        <w:spacing w:after="0" w:line="240" w:lineRule="auto"/>
        <w:jc w:val="both"/>
        <w:rPr>
          <w:rFonts w:cs="Arial"/>
          <w:color w:val="000000"/>
        </w:rPr>
      </w:pPr>
    </w:p>
    <w:p w14:paraId="5630FD66"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 xml:space="preserve">Pela contratada: </w:t>
      </w:r>
    </w:p>
    <w:p w14:paraId="30761CC1" w14:textId="77777777" w:rsidR="003F7C8C" w:rsidRPr="003F7C8C" w:rsidRDefault="003F7C8C" w:rsidP="003F7C8C">
      <w:pPr>
        <w:autoSpaceDE w:val="0"/>
        <w:autoSpaceDN w:val="0"/>
        <w:adjustRightInd w:val="0"/>
        <w:spacing w:after="0" w:line="240" w:lineRule="auto"/>
        <w:jc w:val="both"/>
        <w:rPr>
          <w:rFonts w:cs="Arial"/>
          <w:color w:val="000000"/>
        </w:rPr>
      </w:pPr>
    </w:p>
    <w:p w14:paraId="3E39E4C4"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Nome: _________________________________________________________</w:t>
      </w:r>
    </w:p>
    <w:p w14:paraId="4E0A0613"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Cargo:_________________________________________________________</w:t>
      </w:r>
    </w:p>
    <w:p w14:paraId="7197DCB1"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CPF: ____________________________</w:t>
      </w:r>
    </w:p>
    <w:p w14:paraId="69FA71AD" w14:textId="77777777" w:rsidR="003F7C8C" w:rsidRPr="003F7C8C" w:rsidRDefault="003F7C8C" w:rsidP="003F7C8C">
      <w:pPr>
        <w:autoSpaceDE w:val="0"/>
        <w:autoSpaceDN w:val="0"/>
        <w:adjustRightInd w:val="0"/>
        <w:spacing w:after="0" w:line="240" w:lineRule="auto"/>
        <w:jc w:val="both"/>
        <w:rPr>
          <w:rFonts w:cs="Arial"/>
          <w:color w:val="000000"/>
        </w:rPr>
      </w:pPr>
    </w:p>
    <w:p w14:paraId="47E7F1F5"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Assinatura: ______________________________________________________</w:t>
      </w:r>
    </w:p>
    <w:p w14:paraId="283A245D" w14:textId="77777777" w:rsidR="003F7C8C" w:rsidRPr="003F7C8C" w:rsidRDefault="003F7C8C" w:rsidP="003F7C8C">
      <w:pPr>
        <w:autoSpaceDE w:val="0"/>
        <w:autoSpaceDN w:val="0"/>
        <w:adjustRightInd w:val="0"/>
        <w:spacing w:after="0" w:line="240" w:lineRule="auto"/>
        <w:jc w:val="both"/>
        <w:rPr>
          <w:rFonts w:cs="Arial"/>
          <w:color w:val="000000"/>
        </w:rPr>
      </w:pPr>
    </w:p>
    <w:p w14:paraId="5991CDE3"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ORDENADOR DE DESPESAS DA CONTRATANTE:</w:t>
      </w:r>
    </w:p>
    <w:p w14:paraId="49946FF4" w14:textId="77777777" w:rsidR="003F7C8C" w:rsidRPr="003F7C8C" w:rsidRDefault="003F7C8C" w:rsidP="003F7C8C">
      <w:pPr>
        <w:autoSpaceDE w:val="0"/>
        <w:autoSpaceDN w:val="0"/>
        <w:adjustRightInd w:val="0"/>
        <w:spacing w:after="0" w:line="240" w:lineRule="auto"/>
        <w:jc w:val="both"/>
        <w:rPr>
          <w:rFonts w:cs="Arial"/>
          <w:color w:val="000000"/>
        </w:rPr>
      </w:pPr>
    </w:p>
    <w:p w14:paraId="5E97D275"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Nome: _________________________________________________________</w:t>
      </w:r>
    </w:p>
    <w:p w14:paraId="0171C526"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Cargo:_________________________________________________________</w:t>
      </w:r>
    </w:p>
    <w:p w14:paraId="04A4F2D6"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CPF: ____________________________</w:t>
      </w:r>
    </w:p>
    <w:p w14:paraId="4704BFC7" w14:textId="77777777" w:rsidR="003F7C8C" w:rsidRPr="003F7C8C" w:rsidRDefault="003F7C8C" w:rsidP="003F7C8C">
      <w:pPr>
        <w:autoSpaceDE w:val="0"/>
        <w:autoSpaceDN w:val="0"/>
        <w:adjustRightInd w:val="0"/>
        <w:spacing w:after="0" w:line="240" w:lineRule="auto"/>
        <w:jc w:val="both"/>
        <w:rPr>
          <w:rFonts w:cs="Arial"/>
          <w:color w:val="000000"/>
        </w:rPr>
      </w:pPr>
    </w:p>
    <w:p w14:paraId="1C3E17EF"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Assinatura: ______________________________________________________</w:t>
      </w:r>
    </w:p>
    <w:p w14:paraId="1528EFDD" w14:textId="77777777" w:rsidR="003F7C8C" w:rsidRPr="003F7C8C" w:rsidRDefault="003F7C8C" w:rsidP="003F7C8C">
      <w:pPr>
        <w:spacing w:after="0" w:line="240" w:lineRule="auto"/>
        <w:jc w:val="both"/>
        <w:rPr>
          <w:rFonts w:cs="Arial"/>
          <w:color w:val="000000"/>
        </w:rPr>
      </w:pPr>
    </w:p>
    <w:p w14:paraId="5E86A210"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GESTOR(ES) DO CONTRATO:</w:t>
      </w:r>
    </w:p>
    <w:p w14:paraId="6E04232A" w14:textId="77777777" w:rsidR="003F7C8C" w:rsidRPr="003F7C8C" w:rsidRDefault="003F7C8C" w:rsidP="003F7C8C">
      <w:pPr>
        <w:autoSpaceDE w:val="0"/>
        <w:autoSpaceDN w:val="0"/>
        <w:adjustRightInd w:val="0"/>
        <w:spacing w:after="0" w:line="240" w:lineRule="auto"/>
        <w:jc w:val="both"/>
        <w:rPr>
          <w:rFonts w:cs="Arial"/>
          <w:color w:val="000000"/>
        </w:rPr>
      </w:pPr>
    </w:p>
    <w:p w14:paraId="2FC5FCEB"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Nome: _________________________________________________________</w:t>
      </w:r>
    </w:p>
    <w:p w14:paraId="5984842F"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Cargo:_________________________________________________________</w:t>
      </w:r>
    </w:p>
    <w:p w14:paraId="4BCFDD7C"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CPF: ____________________________</w:t>
      </w:r>
    </w:p>
    <w:p w14:paraId="0070B2CC" w14:textId="77777777" w:rsidR="003F7C8C" w:rsidRPr="003F7C8C" w:rsidRDefault="003F7C8C" w:rsidP="003F7C8C">
      <w:pPr>
        <w:autoSpaceDE w:val="0"/>
        <w:autoSpaceDN w:val="0"/>
        <w:adjustRightInd w:val="0"/>
        <w:spacing w:after="0" w:line="240" w:lineRule="auto"/>
        <w:jc w:val="both"/>
        <w:rPr>
          <w:rFonts w:cs="Arial"/>
          <w:color w:val="000000"/>
        </w:rPr>
      </w:pPr>
    </w:p>
    <w:p w14:paraId="7E87D9ED"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 xml:space="preserve">Assinatura: ______________________________________________________ </w:t>
      </w:r>
    </w:p>
    <w:p w14:paraId="3CC0648A" w14:textId="77777777" w:rsidR="003F7C8C" w:rsidRPr="003F7C8C" w:rsidRDefault="003F7C8C" w:rsidP="003F7C8C">
      <w:pPr>
        <w:spacing w:after="0" w:line="240" w:lineRule="auto"/>
        <w:jc w:val="both"/>
        <w:rPr>
          <w:rFonts w:cs="Arial"/>
          <w:color w:val="000000"/>
        </w:rPr>
      </w:pPr>
    </w:p>
    <w:p w14:paraId="3BDDE8DC" w14:textId="77777777" w:rsidR="003F7C8C" w:rsidRPr="003F7C8C" w:rsidRDefault="003F7C8C" w:rsidP="003F7C8C">
      <w:pPr>
        <w:spacing w:after="0" w:line="240" w:lineRule="auto"/>
        <w:jc w:val="both"/>
        <w:rPr>
          <w:rFonts w:cs="Arial"/>
          <w:color w:val="000000"/>
        </w:rPr>
      </w:pPr>
    </w:p>
    <w:p w14:paraId="4B3B1AE2"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b/>
          <w:bCs/>
          <w:color w:val="000000"/>
        </w:rPr>
        <w:t>DEMAIS RESPONSÁVEIS (*):</w:t>
      </w:r>
    </w:p>
    <w:p w14:paraId="35833D93" w14:textId="77777777" w:rsidR="003F7C8C" w:rsidRPr="003F7C8C" w:rsidRDefault="003F7C8C" w:rsidP="003F7C8C">
      <w:pPr>
        <w:autoSpaceDE w:val="0"/>
        <w:autoSpaceDN w:val="0"/>
        <w:adjustRightInd w:val="0"/>
        <w:spacing w:after="0" w:line="240" w:lineRule="auto"/>
        <w:jc w:val="both"/>
        <w:rPr>
          <w:rFonts w:cs="Arial"/>
          <w:color w:val="000000"/>
        </w:rPr>
      </w:pPr>
    </w:p>
    <w:p w14:paraId="06DDF258"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Nome: _________________________________________________________</w:t>
      </w:r>
    </w:p>
    <w:p w14:paraId="0BA6C774"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Cargo:_________________________________________________________</w:t>
      </w:r>
    </w:p>
    <w:p w14:paraId="183E6A6F"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CPF: ____________________________</w:t>
      </w:r>
    </w:p>
    <w:p w14:paraId="2D85EE21" w14:textId="77777777" w:rsidR="003F7C8C" w:rsidRPr="003F7C8C" w:rsidRDefault="003F7C8C" w:rsidP="003F7C8C">
      <w:pPr>
        <w:autoSpaceDE w:val="0"/>
        <w:autoSpaceDN w:val="0"/>
        <w:adjustRightInd w:val="0"/>
        <w:spacing w:after="0" w:line="240" w:lineRule="auto"/>
        <w:jc w:val="both"/>
        <w:rPr>
          <w:rFonts w:cs="Arial"/>
          <w:color w:val="000000"/>
        </w:rPr>
      </w:pPr>
    </w:p>
    <w:p w14:paraId="060D3E9C" w14:textId="77777777" w:rsidR="003F7C8C" w:rsidRPr="003F7C8C" w:rsidRDefault="003F7C8C" w:rsidP="003F7C8C">
      <w:pPr>
        <w:autoSpaceDE w:val="0"/>
        <w:autoSpaceDN w:val="0"/>
        <w:adjustRightInd w:val="0"/>
        <w:spacing w:after="0" w:line="240" w:lineRule="auto"/>
        <w:jc w:val="both"/>
        <w:rPr>
          <w:rFonts w:cs="Arial"/>
          <w:color w:val="000000"/>
        </w:rPr>
      </w:pPr>
      <w:r w:rsidRPr="003F7C8C">
        <w:rPr>
          <w:rFonts w:cs="Arial"/>
          <w:color w:val="000000"/>
        </w:rPr>
        <w:t>Assinatura: ______________________________________________________</w:t>
      </w:r>
    </w:p>
    <w:p w14:paraId="45279940" w14:textId="77777777" w:rsidR="003F7C8C" w:rsidRPr="003F7C8C" w:rsidRDefault="003F7C8C" w:rsidP="003F7C8C">
      <w:pPr>
        <w:spacing w:after="0" w:line="240" w:lineRule="auto"/>
        <w:jc w:val="both"/>
        <w:rPr>
          <w:rFonts w:cs="Arial"/>
          <w:color w:val="000000"/>
        </w:rPr>
      </w:pPr>
    </w:p>
    <w:p w14:paraId="1B2EF708" w14:textId="77777777" w:rsidR="003F7C8C" w:rsidRPr="003F7C8C" w:rsidRDefault="003F7C8C" w:rsidP="003F7C8C">
      <w:pPr>
        <w:spacing w:after="0" w:line="240" w:lineRule="auto"/>
        <w:contextualSpacing/>
        <w:jc w:val="both"/>
        <w:rPr>
          <w:rFonts w:cs="Arial"/>
          <w:b/>
          <w:bCs/>
          <w:color w:val="000000" w:themeColor="text1"/>
          <w:u w:val="single"/>
        </w:rPr>
      </w:pPr>
      <w:r w:rsidRPr="003F7C8C">
        <w:rPr>
          <w:rFonts w:cs="Arial"/>
          <w:color w:val="000000"/>
        </w:rPr>
        <w:t>(*) – O Termo de Ciência e Notificação e/ou Cadastro do(s) Responsável (is)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p w14:paraId="249FB386" w14:textId="77777777" w:rsidR="003F7C8C" w:rsidRPr="00C93D6F" w:rsidRDefault="003F7C8C" w:rsidP="00076944">
      <w:pPr>
        <w:spacing w:after="0" w:line="240" w:lineRule="auto"/>
        <w:rPr>
          <w:rFonts w:cs="Arial"/>
        </w:rPr>
      </w:pPr>
    </w:p>
    <w:sectPr w:rsidR="003F7C8C" w:rsidRPr="00C93D6F" w:rsidSect="007F51A4">
      <w:headerReference w:type="even" r:id="rId75"/>
      <w:headerReference w:type="default" r:id="rId76"/>
      <w:footerReference w:type="even" r:id="rId77"/>
      <w:footerReference w:type="default" r:id="rId78"/>
      <w:pgSz w:w="11906" w:h="16838" w:code="9"/>
      <w:pgMar w:top="1134" w:right="1418" w:bottom="1134" w:left="1418" w:header="567" w:footer="567"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3CC811" w16cid:durableId="288DA340"/>
  <w16cid:commentId w16cid:paraId="38A99286" w16cid:durableId="28A014FC"/>
  <w16cid:commentId w16cid:paraId="10F07855" w16cid:durableId="28A014F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F06606" w14:textId="77777777" w:rsidR="00E544C1" w:rsidRDefault="00E544C1" w:rsidP="00EF372B">
      <w:pPr>
        <w:spacing w:after="0" w:line="240" w:lineRule="auto"/>
      </w:pPr>
      <w:r>
        <w:separator/>
      </w:r>
    </w:p>
  </w:endnote>
  <w:endnote w:type="continuationSeparator" w:id="0">
    <w:p w14:paraId="090F3D48" w14:textId="77777777" w:rsidR="00E544C1" w:rsidRDefault="00E544C1"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notTrueType/>
    <w:pitch w:val="variable"/>
    <w:sig w:usb0="00000001" w:usb1="080E0000" w:usb2="00000010" w:usb3="00000000" w:csb0="00040000" w:csb1="00000000"/>
  </w:font>
  <w:font w:name="Arial Rounded MT Bold">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DejaVu Sans">
    <w:altName w:val="Sylfaen"/>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EB06B0" w14:textId="77777777" w:rsidR="00E544C1" w:rsidRPr="00FD5A41" w:rsidRDefault="00E544C1"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E544C1" w:rsidRPr="00FD5A41" w:rsidRDefault="00E544C1"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E544C1" w:rsidRPr="00A52363" w:rsidRDefault="00E544C1"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3D5D01">
              <w:rPr>
                <w:b/>
                <w:bCs/>
                <w:i/>
                <w:noProof/>
                <w:sz w:val="16"/>
                <w:szCs w:val="16"/>
              </w:rPr>
              <w:t>33</w:t>
            </w:r>
            <w:r w:rsidRPr="00A52363">
              <w:rPr>
                <w:b/>
                <w:bCs/>
                <w:i/>
                <w:sz w:val="16"/>
                <w:szCs w:val="16"/>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F74D03" w14:textId="77777777" w:rsidR="00E544C1" w:rsidRPr="00FD5A41" w:rsidRDefault="00E544C1"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E544C1" w:rsidRPr="00FD5A41" w:rsidRDefault="00E544C1"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E544C1" w:rsidRPr="00A52363" w:rsidRDefault="00E544C1">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E15828">
              <w:rPr>
                <w:b/>
                <w:bCs/>
                <w:i/>
                <w:noProof/>
                <w:sz w:val="16"/>
                <w:szCs w:val="16"/>
              </w:rPr>
              <w:t>18</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E15828">
              <w:rPr>
                <w:b/>
                <w:bCs/>
                <w:i/>
                <w:noProof/>
                <w:sz w:val="16"/>
                <w:szCs w:val="16"/>
              </w:rPr>
              <w:t>33</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DF64A2" w14:textId="77777777" w:rsidR="00E544C1" w:rsidRDefault="00E544C1" w:rsidP="00EF372B">
      <w:pPr>
        <w:spacing w:after="0" w:line="240" w:lineRule="auto"/>
      </w:pPr>
      <w:r>
        <w:separator/>
      </w:r>
    </w:p>
  </w:footnote>
  <w:footnote w:type="continuationSeparator" w:id="0">
    <w:p w14:paraId="70C22C40" w14:textId="77777777" w:rsidR="00E544C1" w:rsidRDefault="00E544C1" w:rsidP="00EF372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B7AA8" w14:textId="77777777" w:rsidR="00E544C1" w:rsidRDefault="00E544C1">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C3BFB" w14:textId="77777777" w:rsidR="00E544C1" w:rsidRPr="004B3B6E" w:rsidRDefault="00E544C1">
    <w:pPr>
      <w:pStyle w:val="Cabealho"/>
      <w:rPr>
        <w:rFonts w:cs="Arial"/>
        <w:b/>
        <w:sz w:val="28"/>
        <w:szCs w:val="28"/>
      </w:rPr>
    </w:pPr>
    <w:r>
      <w:rPr>
        <w:noProof/>
        <w:lang w:eastAsia="pt-BR"/>
      </w:rPr>
      <w:drawing>
        <wp:inline distT="0" distB="0" distL="0" distR="0" wp14:anchorId="7D889F8E" wp14:editId="1A437B3F">
          <wp:extent cx="5748793" cy="906894"/>
          <wp:effectExtent l="0" t="0" r="4445"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394" cy="93712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6">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8">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9">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1BBE08B1"/>
    <w:multiLevelType w:val="hybridMultilevel"/>
    <w:tmpl w:val="5E625390"/>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26D5B96"/>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5">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6">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17">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18">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9">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1">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2">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3">
    <w:nsid w:val="4FF53BD1"/>
    <w:multiLevelType w:val="hybridMultilevel"/>
    <w:tmpl w:val="51C8BFCC"/>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69B2EB4"/>
    <w:multiLevelType w:val="multilevel"/>
    <w:tmpl w:val="E3221E0E"/>
    <w:name w:val="ANEXOS"/>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5">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4AF6286"/>
    <w:multiLevelType w:val="multilevel"/>
    <w:tmpl w:val="C56C4DF6"/>
    <w:name w:val="ANEXOS2"/>
    <w:lvl w:ilvl="0">
      <w:start w:val="3"/>
      <w:numFmt w:val="upperRoman"/>
      <w:suff w:val="space"/>
      <w:lvlText w:val="ANEXO %1-A:"/>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7">
    <w:nsid w:val="7C17585E"/>
    <w:multiLevelType w:val="multilevel"/>
    <w:tmpl w:val="4E1870CA"/>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1.%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28">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abstractNumId w:val="16"/>
  </w:num>
  <w:num w:numId="2">
    <w:abstractNumId w:val="1"/>
  </w:num>
  <w:num w:numId="3">
    <w:abstractNumId w:val="2"/>
  </w:num>
  <w:num w:numId="4">
    <w:abstractNumId w:val="3"/>
  </w:num>
  <w:num w:numId="5">
    <w:abstractNumId w:val="18"/>
  </w:num>
  <w:num w:numId="6">
    <w:abstractNumId w:val="10"/>
  </w:num>
  <w:num w:numId="7">
    <w:abstractNumId w:val="25"/>
  </w:num>
  <w:num w:numId="8">
    <w:abstractNumId w:val="12"/>
  </w:num>
  <w:num w:numId="9">
    <w:abstractNumId w:val="23"/>
  </w:num>
  <w:num w:numId="10">
    <w:abstractNumId w:val="6"/>
  </w:num>
  <w:num w:numId="11">
    <w:abstractNumId w:val="0"/>
  </w:num>
  <w:num w:numId="12">
    <w:abstractNumId w:val="19"/>
  </w:num>
  <w:num w:numId="13">
    <w:abstractNumId w:val="8"/>
  </w:num>
  <w:num w:numId="14">
    <w:abstractNumId w:val="17"/>
  </w:num>
  <w:num w:numId="15">
    <w:abstractNumId w:val="27"/>
  </w:num>
  <w:num w:numId="16">
    <w:abstractNumId w:val="24"/>
  </w:num>
  <w:num w:numId="17">
    <w:abstractNumId w:val="15"/>
  </w:num>
  <w:num w:numId="18">
    <w:abstractNumId w:val="26"/>
  </w:num>
  <w:num w:numId="19">
    <w:abstractNumId w:val="13"/>
  </w:num>
  <w:num w:numId="20">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131078" w:nlCheck="1" w:checkStyle="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372B"/>
    <w:rsid w:val="0000052E"/>
    <w:rsid w:val="00000B0A"/>
    <w:rsid w:val="0000110A"/>
    <w:rsid w:val="000018A4"/>
    <w:rsid w:val="0000234E"/>
    <w:rsid w:val="00002DF4"/>
    <w:rsid w:val="00003494"/>
    <w:rsid w:val="0000364D"/>
    <w:rsid w:val="000041E4"/>
    <w:rsid w:val="0000438E"/>
    <w:rsid w:val="000044EF"/>
    <w:rsid w:val="000054BA"/>
    <w:rsid w:val="000063BB"/>
    <w:rsid w:val="00006807"/>
    <w:rsid w:val="0000683D"/>
    <w:rsid w:val="0000693D"/>
    <w:rsid w:val="00006DDA"/>
    <w:rsid w:val="00006EAD"/>
    <w:rsid w:val="000074FC"/>
    <w:rsid w:val="00007583"/>
    <w:rsid w:val="00010A78"/>
    <w:rsid w:val="0001201C"/>
    <w:rsid w:val="00012619"/>
    <w:rsid w:val="00013985"/>
    <w:rsid w:val="000141E5"/>
    <w:rsid w:val="00014308"/>
    <w:rsid w:val="0001451F"/>
    <w:rsid w:val="00014532"/>
    <w:rsid w:val="000156D4"/>
    <w:rsid w:val="000159D7"/>
    <w:rsid w:val="00016340"/>
    <w:rsid w:val="00016829"/>
    <w:rsid w:val="000175D3"/>
    <w:rsid w:val="00017CD5"/>
    <w:rsid w:val="0002034F"/>
    <w:rsid w:val="00020640"/>
    <w:rsid w:val="0002080E"/>
    <w:rsid w:val="000210B4"/>
    <w:rsid w:val="00022816"/>
    <w:rsid w:val="00022E53"/>
    <w:rsid w:val="000232FB"/>
    <w:rsid w:val="0002354E"/>
    <w:rsid w:val="00023569"/>
    <w:rsid w:val="000238E7"/>
    <w:rsid w:val="00023C83"/>
    <w:rsid w:val="00024670"/>
    <w:rsid w:val="000253B4"/>
    <w:rsid w:val="00025BC3"/>
    <w:rsid w:val="00025FB8"/>
    <w:rsid w:val="00025FD8"/>
    <w:rsid w:val="00026BB3"/>
    <w:rsid w:val="00026C41"/>
    <w:rsid w:val="000309ED"/>
    <w:rsid w:val="000327D2"/>
    <w:rsid w:val="00033BA4"/>
    <w:rsid w:val="00033DC7"/>
    <w:rsid w:val="0003471B"/>
    <w:rsid w:val="0003523A"/>
    <w:rsid w:val="000367F0"/>
    <w:rsid w:val="000368A7"/>
    <w:rsid w:val="00036D02"/>
    <w:rsid w:val="000372B4"/>
    <w:rsid w:val="000372DA"/>
    <w:rsid w:val="000374BA"/>
    <w:rsid w:val="00040088"/>
    <w:rsid w:val="00041234"/>
    <w:rsid w:val="0004130A"/>
    <w:rsid w:val="0004144C"/>
    <w:rsid w:val="00042E9C"/>
    <w:rsid w:val="00043585"/>
    <w:rsid w:val="000435D7"/>
    <w:rsid w:val="000438D1"/>
    <w:rsid w:val="00043AA6"/>
    <w:rsid w:val="00043DE6"/>
    <w:rsid w:val="00044667"/>
    <w:rsid w:val="0004551A"/>
    <w:rsid w:val="00046165"/>
    <w:rsid w:val="00050CF1"/>
    <w:rsid w:val="0005201A"/>
    <w:rsid w:val="00052395"/>
    <w:rsid w:val="0005314B"/>
    <w:rsid w:val="00053358"/>
    <w:rsid w:val="000565A3"/>
    <w:rsid w:val="000565ED"/>
    <w:rsid w:val="00056708"/>
    <w:rsid w:val="00057101"/>
    <w:rsid w:val="0005710A"/>
    <w:rsid w:val="000571F7"/>
    <w:rsid w:val="00057A98"/>
    <w:rsid w:val="00057B58"/>
    <w:rsid w:val="00057E40"/>
    <w:rsid w:val="00057F1D"/>
    <w:rsid w:val="00060980"/>
    <w:rsid w:val="00060CE7"/>
    <w:rsid w:val="00062122"/>
    <w:rsid w:val="00062282"/>
    <w:rsid w:val="0006249B"/>
    <w:rsid w:val="000624C2"/>
    <w:rsid w:val="00062C8A"/>
    <w:rsid w:val="00062DCD"/>
    <w:rsid w:val="00064359"/>
    <w:rsid w:val="00064667"/>
    <w:rsid w:val="000647C3"/>
    <w:rsid w:val="00064CF3"/>
    <w:rsid w:val="00065006"/>
    <w:rsid w:val="00065A6E"/>
    <w:rsid w:val="00065CB3"/>
    <w:rsid w:val="00066D6D"/>
    <w:rsid w:val="00067055"/>
    <w:rsid w:val="00067F51"/>
    <w:rsid w:val="00070793"/>
    <w:rsid w:val="00070862"/>
    <w:rsid w:val="0007188E"/>
    <w:rsid w:val="00071DBB"/>
    <w:rsid w:val="00072271"/>
    <w:rsid w:val="00072492"/>
    <w:rsid w:val="0007285F"/>
    <w:rsid w:val="00073939"/>
    <w:rsid w:val="00074E88"/>
    <w:rsid w:val="00074EF5"/>
    <w:rsid w:val="00075900"/>
    <w:rsid w:val="00075B9F"/>
    <w:rsid w:val="00075F9D"/>
    <w:rsid w:val="00075FAD"/>
    <w:rsid w:val="000767C2"/>
    <w:rsid w:val="00076944"/>
    <w:rsid w:val="00076ABB"/>
    <w:rsid w:val="00076F57"/>
    <w:rsid w:val="00077362"/>
    <w:rsid w:val="0007763E"/>
    <w:rsid w:val="0007797E"/>
    <w:rsid w:val="00077A53"/>
    <w:rsid w:val="00077D2F"/>
    <w:rsid w:val="00080660"/>
    <w:rsid w:val="00080901"/>
    <w:rsid w:val="00081706"/>
    <w:rsid w:val="00081C27"/>
    <w:rsid w:val="00082F5B"/>
    <w:rsid w:val="00083180"/>
    <w:rsid w:val="0008320E"/>
    <w:rsid w:val="00085911"/>
    <w:rsid w:val="00086173"/>
    <w:rsid w:val="0008653A"/>
    <w:rsid w:val="00086B20"/>
    <w:rsid w:val="000904BB"/>
    <w:rsid w:val="00090531"/>
    <w:rsid w:val="00090671"/>
    <w:rsid w:val="00090D40"/>
    <w:rsid w:val="000920E5"/>
    <w:rsid w:val="00092962"/>
    <w:rsid w:val="00092EF5"/>
    <w:rsid w:val="000940CF"/>
    <w:rsid w:val="0009439D"/>
    <w:rsid w:val="000946DE"/>
    <w:rsid w:val="000967E3"/>
    <w:rsid w:val="00096939"/>
    <w:rsid w:val="00096B78"/>
    <w:rsid w:val="000973BF"/>
    <w:rsid w:val="000978B0"/>
    <w:rsid w:val="000A0368"/>
    <w:rsid w:val="000A06B9"/>
    <w:rsid w:val="000A088B"/>
    <w:rsid w:val="000A0CF6"/>
    <w:rsid w:val="000A2046"/>
    <w:rsid w:val="000A2828"/>
    <w:rsid w:val="000A39F5"/>
    <w:rsid w:val="000A4040"/>
    <w:rsid w:val="000A4E09"/>
    <w:rsid w:val="000A524E"/>
    <w:rsid w:val="000A5898"/>
    <w:rsid w:val="000A5C81"/>
    <w:rsid w:val="000A67D5"/>
    <w:rsid w:val="000A6827"/>
    <w:rsid w:val="000A77F7"/>
    <w:rsid w:val="000B13F8"/>
    <w:rsid w:val="000B1C63"/>
    <w:rsid w:val="000B2DE7"/>
    <w:rsid w:val="000B2E53"/>
    <w:rsid w:val="000B3032"/>
    <w:rsid w:val="000B338A"/>
    <w:rsid w:val="000B4884"/>
    <w:rsid w:val="000B4F6C"/>
    <w:rsid w:val="000B5681"/>
    <w:rsid w:val="000B69DF"/>
    <w:rsid w:val="000C02C3"/>
    <w:rsid w:val="000C084E"/>
    <w:rsid w:val="000C0BD6"/>
    <w:rsid w:val="000C1BEC"/>
    <w:rsid w:val="000C1F1C"/>
    <w:rsid w:val="000C1F31"/>
    <w:rsid w:val="000C2480"/>
    <w:rsid w:val="000C336D"/>
    <w:rsid w:val="000C3394"/>
    <w:rsid w:val="000C3B86"/>
    <w:rsid w:val="000C456D"/>
    <w:rsid w:val="000C46B5"/>
    <w:rsid w:val="000C63C9"/>
    <w:rsid w:val="000C63DF"/>
    <w:rsid w:val="000C672E"/>
    <w:rsid w:val="000C69B0"/>
    <w:rsid w:val="000C7A26"/>
    <w:rsid w:val="000D0794"/>
    <w:rsid w:val="000D08B0"/>
    <w:rsid w:val="000D0919"/>
    <w:rsid w:val="000D110E"/>
    <w:rsid w:val="000D1BBB"/>
    <w:rsid w:val="000D1DB0"/>
    <w:rsid w:val="000D2AEF"/>
    <w:rsid w:val="000D2B3E"/>
    <w:rsid w:val="000D3AFC"/>
    <w:rsid w:val="000D41DA"/>
    <w:rsid w:val="000D543E"/>
    <w:rsid w:val="000D5733"/>
    <w:rsid w:val="000D5911"/>
    <w:rsid w:val="000D62B9"/>
    <w:rsid w:val="000D6AD1"/>
    <w:rsid w:val="000D6B54"/>
    <w:rsid w:val="000D6CD8"/>
    <w:rsid w:val="000D6DA2"/>
    <w:rsid w:val="000D7723"/>
    <w:rsid w:val="000D77FC"/>
    <w:rsid w:val="000E0368"/>
    <w:rsid w:val="000E0C75"/>
    <w:rsid w:val="000E1040"/>
    <w:rsid w:val="000E2779"/>
    <w:rsid w:val="000E344A"/>
    <w:rsid w:val="000E3968"/>
    <w:rsid w:val="000E4324"/>
    <w:rsid w:val="000E45EA"/>
    <w:rsid w:val="000E4E14"/>
    <w:rsid w:val="000E5052"/>
    <w:rsid w:val="000E5C93"/>
    <w:rsid w:val="000E6505"/>
    <w:rsid w:val="000E665A"/>
    <w:rsid w:val="000E6C3A"/>
    <w:rsid w:val="000E6EFE"/>
    <w:rsid w:val="000E6F7D"/>
    <w:rsid w:val="000E7344"/>
    <w:rsid w:val="000E7759"/>
    <w:rsid w:val="000E784E"/>
    <w:rsid w:val="000E788F"/>
    <w:rsid w:val="000E7DB9"/>
    <w:rsid w:val="000F009E"/>
    <w:rsid w:val="000F0853"/>
    <w:rsid w:val="000F1249"/>
    <w:rsid w:val="000F12A6"/>
    <w:rsid w:val="000F2226"/>
    <w:rsid w:val="000F23ED"/>
    <w:rsid w:val="000F2C35"/>
    <w:rsid w:val="000F43F3"/>
    <w:rsid w:val="000F43FB"/>
    <w:rsid w:val="000F44DD"/>
    <w:rsid w:val="000F52F9"/>
    <w:rsid w:val="000F5DE8"/>
    <w:rsid w:val="000F67ED"/>
    <w:rsid w:val="000F6A4F"/>
    <w:rsid w:val="000F6CF9"/>
    <w:rsid w:val="000F7423"/>
    <w:rsid w:val="0010156D"/>
    <w:rsid w:val="00101DF0"/>
    <w:rsid w:val="001023B8"/>
    <w:rsid w:val="0010297A"/>
    <w:rsid w:val="00102C2C"/>
    <w:rsid w:val="00102E36"/>
    <w:rsid w:val="00102EC1"/>
    <w:rsid w:val="001035C2"/>
    <w:rsid w:val="0010476B"/>
    <w:rsid w:val="00104E54"/>
    <w:rsid w:val="001052DE"/>
    <w:rsid w:val="001055DE"/>
    <w:rsid w:val="001056AC"/>
    <w:rsid w:val="00105733"/>
    <w:rsid w:val="001063C3"/>
    <w:rsid w:val="001068A8"/>
    <w:rsid w:val="00107140"/>
    <w:rsid w:val="001075D4"/>
    <w:rsid w:val="00107833"/>
    <w:rsid w:val="00107B5F"/>
    <w:rsid w:val="00107EF7"/>
    <w:rsid w:val="0011134E"/>
    <w:rsid w:val="00111AA5"/>
    <w:rsid w:val="00112381"/>
    <w:rsid w:val="00112443"/>
    <w:rsid w:val="00113B40"/>
    <w:rsid w:val="00113E37"/>
    <w:rsid w:val="00113F5A"/>
    <w:rsid w:val="00114121"/>
    <w:rsid w:val="00114663"/>
    <w:rsid w:val="00114F0E"/>
    <w:rsid w:val="0011511F"/>
    <w:rsid w:val="001160D3"/>
    <w:rsid w:val="00116227"/>
    <w:rsid w:val="00117795"/>
    <w:rsid w:val="001204B3"/>
    <w:rsid w:val="00120F13"/>
    <w:rsid w:val="00120F69"/>
    <w:rsid w:val="00121F11"/>
    <w:rsid w:val="001225E4"/>
    <w:rsid w:val="00122E0D"/>
    <w:rsid w:val="00123770"/>
    <w:rsid w:val="00124653"/>
    <w:rsid w:val="001246F2"/>
    <w:rsid w:val="00124E5D"/>
    <w:rsid w:val="001252FF"/>
    <w:rsid w:val="001256FB"/>
    <w:rsid w:val="0012612D"/>
    <w:rsid w:val="001270C5"/>
    <w:rsid w:val="0012763F"/>
    <w:rsid w:val="0012786E"/>
    <w:rsid w:val="001278CD"/>
    <w:rsid w:val="00130248"/>
    <w:rsid w:val="0013035C"/>
    <w:rsid w:val="00131A9F"/>
    <w:rsid w:val="00131D0B"/>
    <w:rsid w:val="00132165"/>
    <w:rsid w:val="001321A0"/>
    <w:rsid w:val="00133381"/>
    <w:rsid w:val="00133AD2"/>
    <w:rsid w:val="001345A6"/>
    <w:rsid w:val="001348AA"/>
    <w:rsid w:val="00134A57"/>
    <w:rsid w:val="00134C9B"/>
    <w:rsid w:val="00134F3E"/>
    <w:rsid w:val="0013616A"/>
    <w:rsid w:val="0013648B"/>
    <w:rsid w:val="00136C67"/>
    <w:rsid w:val="00136E36"/>
    <w:rsid w:val="001370D6"/>
    <w:rsid w:val="00137304"/>
    <w:rsid w:val="00137B9B"/>
    <w:rsid w:val="00140004"/>
    <w:rsid w:val="001412E9"/>
    <w:rsid w:val="0014181A"/>
    <w:rsid w:val="00143FBC"/>
    <w:rsid w:val="00144027"/>
    <w:rsid w:val="001440EE"/>
    <w:rsid w:val="001449F6"/>
    <w:rsid w:val="00144E0B"/>
    <w:rsid w:val="00144F3D"/>
    <w:rsid w:val="00145C64"/>
    <w:rsid w:val="001471A7"/>
    <w:rsid w:val="001471E9"/>
    <w:rsid w:val="0014743B"/>
    <w:rsid w:val="00147DC7"/>
    <w:rsid w:val="0015003F"/>
    <w:rsid w:val="001501B1"/>
    <w:rsid w:val="0015079A"/>
    <w:rsid w:val="00150B3C"/>
    <w:rsid w:val="00150C50"/>
    <w:rsid w:val="001521A0"/>
    <w:rsid w:val="0015272D"/>
    <w:rsid w:val="001528C4"/>
    <w:rsid w:val="001529DC"/>
    <w:rsid w:val="00153E8B"/>
    <w:rsid w:val="00154098"/>
    <w:rsid w:val="00155039"/>
    <w:rsid w:val="0015547C"/>
    <w:rsid w:val="00155795"/>
    <w:rsid w:val="001566D3"/>
    <w:rsid w:val="001572BF"/>
    <w:rsid w:val="00157A77"/>
    <w:rsid w:val="00157ED7"/>
    <w:rsid w:val="00160FAA"/>
    <w:rsid w:val="00161038"/>
    <w:rsid w:val="001612D1"/>
    <w:rsid w:val="001616E0"/>
    <w:rsid w:val="001622B7"/>
    <w:rsid w:val="00162770"/>
    <w:rsid w:val="0016283C"/>
    <w:rsid w:val="00162EE8"/>
    <w:rsid w:val="001651C0"/>
    <w:rsid w:val="00165918"/>
    <w:rsid w:val="001668E6"/>
    <w:rsid w:val="00166B77"/>
    <w:rsid w:val="001673A3"/>
    <w:rsid w:val="00167686"/>
    <w:rsid w:val="001679B8"/>
    <w:rsid w:val="00167CBC"/>
    <w:rsid w:val="00170C41"/>
    <w:rsid w:val="001710D6"/>
    <w:rsid w:val="00171170"/>
    <w:rsid w:val="00171193"/>
    <w:rsid w:val="00171789"/>
    <w:rsid w:val="00171812"/>
    <w:rsid w:val="00171E9D"/>
    <w:rsid w:val="00172DDF"/>
    <w:rsid w:val="001733AB"/>
    <w:rsid w:val="0017489B"/>
    <w:rsid w:val="0017618B"/>
    <w:rsid w:val="001762FC"/>
    <w:rsid w:val="00176489"/>
    <w:rsid w:val="00176740"/>
    <w:rsid w:val="00176909"/>
    <w:rsid w:val="00176E21"/>
    <w:rsid w:val="00177241"/>
    <w:rsid w:val="00180184"/>
    <w:rsid w:val="00180EDE"/>
    <w:rsid w:val="00182048"/>
    <w:rsid w:val="001828DD"/>
    <w:rsid w:val="0018351A"/>
    <w:rsid w:val="00183EED"/>
    <w:rsid w:val="00184875"/>
    <w:rsid w:val="00184941"/>
    <w:rsid w:val="00184E1B"/>
    <w:rsid w:val="00185270"/>
    <w:rsid w:val="0018569B"/>
    <w:rsid w:val="00185B8A"/>
    <w:rsid w:val="001866EC"/>
    <w:rsid w:val="001870B4"/>
    <w:rsid w:val="0019002A"/>
    <w:rsid w:val="00190B94"/>
    <w:rsid w:val="00190E49"/>
    <w:rsid w:val="00194BA2"/>
    <w:rsid w:val="00194E30"/>
    <w:rsid w:val="001950DD"/>
    <w:rsid w:val="00195595"/>
    <w:rsid w:val="001962CC"/>
    <w:rsid w:val="001968BB"/>
    <w:rsid w:val="00196A69"/>
    <w:rsid w:val="00196CF1"/>
    <w:rsid w:val="00196F85"/>
    <w:rsid w:val="001A01F6"/>
    <w:rsid w:val="001A0235"/>
    <w:rsid w:val="001A166D"/>
    <w:rsid w:val="001A1D64"/>
    <w:rsid w:val="001A305B"/>
    <w:rsid w:val="001A3D34"/>
    <w:rsid w:val="001A5054"/>
    <w:rsid w:val="001A6648"/>
    <w:rsid w:val="001A6F1E"/>
    <w:rsid w:val="001A79A5"/>
    <w:rsid w:val="001A7E91"/>
    <w:rsid w:val="001B00B3"/>
    <w:rsid w:val="001B055F"/>
    <w:rsid w:val="001B0689"/>
    <w:rsid w:val="001B0A75"/>
    <w:rsid w:val="001B0D2E"/>
    <w:rsid w:val="001B0F67"/>
    <w:rsid w:val="001B1CA9"/>
    <w:rsid w:val="001B1CF3"/>
    <w:rsid w:val="001B2143"/>
    <w:rsid w:val="001B218C"/>
    <w:rsid w:val="001B28FF"/>
    <w:rsid w:val="001B2F3B"/>
    <w:rsid w:val="001B3CB1"/>
    <w:rsid w:val="001B401E"/>
    <w:rsid w:val="001B43A4"/>
    <w:rsid w:val="001B464D"/>
    <w:rsid w:val="001B4737"/>
    <w:rsid w:val="001B55AC"/>
    <w:rsid w:val="001B632D"/>
    <w:rsid w:val="001B688E"/>
    <w:rsid w:val="001B6B61"/>
    <w:rsid w:val="001B78C8"/>
    <w:rsid w:val="001C00FB"/>
    <w:rsid w:val="001C01EF"/>
    <w:rsid w:val="001C0E68"/>
    <w:rsid w:val="001C0EDD"/>
    <w:rsid w:val="001C221B"/>
    <w:rsid w:val="001C26FD"/>
    <w:rsid w:val="001C4172"/>
    <w:rsid w:val="001C4212"/>
    <w:rsid w:val="001C447D"/>
    <w:rsid w:val="001C454A"/>
    <w:rsid w:val="001C48B1"/>
    <w:rsid w:val="001C50AA"/>
    <w:rsid w:val="001C51D8"/>
    <w:rsid w:val="001C6164"/>
    <w:rsid w:val="001C7398"/>
    <w:rsid w:val="001C7738"/>
    <w:rsid w:val="001D0FD2"/>
    <w:rsid w:val="001D136C"/>
    <w:rsid w:val="001D15AF"/>
    <w:rsid w:val="001D1FA6"/>
    <w:rsid w:val="001D24E7"/>
    <w:rsid w:val="001D269F"/>
    <w:rsid w:val="001D4001"/>
    <w:rsid w:val="001D4546"/>
    <w:rsid w:val="001D485F"/>
    <w:rsid w:val="001D4994"/>
    <w:rsid w:val="001D49CC"/>
    <w:rsid w:val="001D4BF4"/>
    <w:rsid w:val="001D5674"/>
    <w:rsid w:val="001D68A8"/>
    <w:rsid w:val="001D6CE6"/>
    <w:rsid w:val="001D7202"/>
    <w:rsid w:val="001D7BCE"/>
    <w:rsid w:val="001E025A"/>
    <w:rsid w:val="001E031F"/>
    <w:rsid w:val="001E04B8"/>
    <w:rsid w:val="001E0A86"/>
    <w:rsid w:val="001E1121"/>
    <w:rsid w:val="001E16A8"/>
    <w:rsid w:val="001E1836"/>
    <w:rsid w:val="001E1EF7"/>
    <w:rsid w:val="001E27F6"/>
    <w:rsid w:val="001E3705"/>
    <w:rsid w:val="001E3FEA"/>
    <w:rsid w:val="001E4661"/>
    <w:rsid w:val="001E472F"/>
    <w:rsid w:val="001E49B0"/>
    <w:rsid w:val="001E53E7"/>
    <w:rsid w:val="001E58CF"/>
    <w:rsid w:val="001E745E"/>
    <w:rsid w:val="001F0B8D"/>
    <w:rsid w:val="001F0C8B"/>
    <w:rsid w:val="001F2A85"/>
    <w:rsid w:val="001F3E61"/>
    <w:rsid w:val="001F4424"/>
    <w:rsid w:val="001F45A7"/>
    <w:rsid w:val="001F4BDF"/>
    <w:rsid w:val="001F4DB4"/>
    <w:rsid w:val="001F6C74"/>
    <w:rsid w:val="002006DA"/>
    <w:rsid w:val="00201230"/>
    <w:rsid w:val="00201A07"/>
    <w:rsid w:val="002020C1"/>
    <w:rsid w:val="002021D5"/>
    <w:rsid w:val="002025DC"/>
    <w:rsid w:val="00202643"/>
    <w:rsid w:val="00203038"/>
    <w:rsid w:val="0020317D"/>
    <w:rsid w:val="00203FB2"/>
    <w:rsid w:val="00204A6B"/>
    <w:rsid w:val="0020536A"/>
    <w:rsid w:val="0020596D"/>
    <w:rsid w:val="00206257"/>
    <w:rsid w:val="00206A09"/>
    <w:rsid w:val="00206F4F"/>
    <w:rsid w:val="0020758F"/>
    <w:rsid w:val="00207979"/>
    <w:rsid w:val="00207BE3"/>
    <w:rsid w:val="00210495"/>
    <w:rsid w:val="00210713"/>
    <w:rsid w:val="00211210"/>
    <w:rsid w:val="00211879"/>
    <w:rsid w:val="002118FC"/>
    <w:rsid w:val="00211963"/>
    <w:rsid w:val="00211B86"/>
    <w:rsid w:val="0021214C"/>
    <w:rsid w:val="00212C2C"/>
    <w:rsid w:val="00213231"/>
    <w:rsid w:val="00213C0A"/>
    <w:rsid w:val="0021428B"/>
    <w:rsid w:val="00214A90"/>
    <w:rsid w:val="00214D72"/>
    <w:rsid w:val="00214EF8"/>
    <w:rsid w:val="002159CA"/>
    <w:rsid w:val="00215DF5"/>
    <w:rsid w:val="0021694E"/>
    <w:rsid w:val="00216B04"/>
    <w:rsid w:val="00216C44"/>
    <w:rsid w:val="00217102"/>
    <w:rsid w:val="0021715E"/>
    <w:rsid w:val="002174C4"/>
    <w:rsid w:val="00221208"/>
    <w:rsid w:val="002212BF"/>
    <w:rsid w:val="00221792"/>
    <w:rsid w:val="00222274"/>
    <w:rsid w:val="00222613"/>
    <w:rsid w:val="002242D8"/>
    <w:rsid w:val="002266E7"/>
    <w:rsid w:val="00226CA7"/>
    <w:rsid w:val="00226DD8"/>
    <w:rsid w:val="00227398"/>
    <w:rsid w:val="002273D4"/>
    <w:rsid w:val="00227601"/>
    <w:rsid w:val="00227B86"/>
    <w:rsid w:val="00230451"/>
    <w:rsid w:val="002307FF"/>
    <w:rsid w:val="00231654"/>
    <w:rsid w:val="00231BC4"/>
    <w:rsid w:val="00232726"/>
    <w:rsid w:val="00232BFD"/>
    <w:rsid w:val="002335B0"/>
    <w:rsid w:val="00233857"/>
    <w:rsid w:val="00233B94"/>
    <w:rsid w:val="00233D7D"/>
    <w:rsid w:val="00234B7B"/>
    <w:rsid w:val="0023504A"/>
    <w:rsid w:val="00235546"/>
    <w:rsid w:val="00235699"/>
    <w:rsid w:val="00236368"/>
    <w:rsid w:val="002378F3"/>
    <w:rsid w:val="00240E99"/>
    <w:rsid w:val="002411FE"/>
    <w:rsid w:val="00241B9D"/>
    <w:rsid w:val="00241BCB"/>
    <w:rsid w:val="00242EB3"/>
    <w:rsid w:val="00243524"/>
    <w:rsid w:val="00244242"/>
    <w:rsid w:val="00244651"/>
    <w:rsid w:val="00244F3E"/>
    <w:rsid w:val="002455DC"/>
    <w:rsid w:val="00246006"/>
    <w:rsid w:val="002464B1"/>
    <w:rsid w:val="00246590"/>
    <w:rsid w:val="002469A2"/>
    <w:rsid w:val="00246DB8"/>
    <w:rsid w:val="00247A73"/>
    <w:rsid w:val="00247E56"/>
    <w:rsid w:val="0025004D"/>
    <w:rsid w:val="00251136"/>
    <w:rsid w:val="0025215D"/>
    <w:rsid w:val="00252351"/>
    <w:rsid w:val="0025333C"/>
    <w:rsid w:val="00253B30"/>
    <w:rsid w:val="00254176"/>
    <w:rsid w:val="00254A37"/>
    <w:rsid w:val="00254EB5"/>
    <w:rsid w:val="0025501B"/>
    <w:rsid w:val="0025597C"/>
    <w:rsid w:val="00255D0C"/>
    <w:rsid w:val="00255D8E"/>
    <w:rsid w:val="00255FF0"/>
    <w:rsid w:val="00256A1F"/>
    <w:rsid w:val="00256B27"/>
    <w:rsid w:val="00257076"/>
    <w:rsid w:val="002601AE"/>
    <w:rsid w:val="002601B8"/>
    <w:rsid w:val="0026069C"/>
    <w:rsid w:val="00260A31"/>
    <w:rsid w:val="0026112F"/>
    <w:rsid w:val="002620A9"/>
    <w:rsid w:val="0026212C"/>
    <w:rsid w:val="0026309D"/>
    <w:rsid w:val="002631E5"/>
    <w:rsid w:val="0026409B"/>
    <w:rsid w:val="00264661"/>
    <w:rsid w:val="0026527B"/>
    <w:rsid w:val="002657A3"/>
    <w:rsid w:val="00265B0C"/>
    <w:rsid w:val="0026686F"/>
    <w:rsid w:val="00270151"/>
    <w:rsid w:val="002708AB"/>
    <w:rsid w:val="0027133E"/>
    <w:rsid w:val="00271344"/>
    <w:rsid w:val="0027158D"/>
    <w:rsid w:val="00271D26"/>
    <w:rsid w:val="00271EDF"/>
    <w:rsid w:val="0027238D"/>
    <w:rsid w:val="00272BFD"/>
    <w:rsid w:val="00273358"/>
    <w:rsid w:val="00273F52"/>
    <w:rsid w:val="00274EA5"/>
    <w:rsid w:val="002758AB"/>
    <w:rsid w:val="00275932"/>
    <w:rsid w:val="00276A95"/>
    <w:rsid w:val="0027774A"/>
    <w:rsid w:val="00280C30"/>
    <w:rsid w:val="002819C7"/>
    <w:rsid w:val="002819E4"/>
    <w:rsid w:val="00281A23"/>
    <w:rsid w:val="00281BB8"/>
    <w:rsid w:val="0028326F"/>
    <w:rsid w:val="00283A1D"/>
    <w:rsid w:val="00284C28"/>
    <w:rsid w:val="00285049"/>
    <w:rsid w:val="0028525A"/>
    <w:rsid w:val="00285A4E"/>
    <w:rsid w:val="00285E5A"/>
    <w:rsid w:val="00286EF1"/>
    <w:rsid w:val="00287C7D"/>
    <w:rsid w:val="002901BD"/>
    <w:rsid w:val="00290257"/>
    <w:rsid w:val="002904BE"/>
    <w:rsid w:val="0029076D"/>
    <w:rsid w:val="00290CD1"/>
    <w:rsid w:val="002910C9"/>
    <w:rsid w:val="002911B7"/>
    <w:rsid w:val="00291FCA"/>
    <w:rsid w:val="00292516"/>
    <w:rsid w:val="002925D3"/>
    <w:rsid w:val="00293B70"/>
    <w:rsid w:val="00294A50"/>
    <w:rsid w:val="00294C3A"/>
    <w:rsid w:val="00295F0D"/>
    <w:rsid w:val="00295F2B"/>
    <w:rsid w:val="00296339"/>
    <w:rsid w:val="00296631"/>
    <w:rsid w:val="0029666F"/>
    <w:rsid w:val="0029680D"/>
    <w:rsid w:val="00296B47"/>
    <w:rsid w:val="002972D7"/>
    <w:rsid w:val="00297C0E"/>
    <w:rsid w:val="002A003E"/>
    <w:rsid w:val="002A00AD"/>
    <w:rsid w:val="002A06B7"/>
    <w:rsid w:val="002A06D4"/>
    <w:rsid w:val="002A0EB0"/>
    <w:rsid w:val="002A1DC5"/>
    <w:rsid w:val="002A2235"/>
    <w:rsid w:val="002A22FE"/>
    <w:rsid w:val="002A2546"/>
    <w:rsid w:val="002A2623"/>
    <w:rsid w:val="002A3162"/>
    <w:rsid w:val="002A33FC"/>
    <w:rsid w:val="002A44BF"/>
    <w:rsid w:val="002A4E8B"/>
    <w:rsid w:val="002A5B4B"/>
    <w:rsid w:val="002A66AF"/>
    <w:rsid w:val="002A6882"/>
    <w:rsid w:val="002A6EFF"/>
    <w:rsid w:val="002A74E1"/>
    <w:rsid w:val="002A74E5"/>
    <w:rsid w:val="002A77F3"/>
    <w:rsid w:val="002B0720"/>
    <w:rsid w:val="002B1628"/>
    <w:rsid w:val="002B1918"/>
    <w:rsid w:val="002B1C61"/>
    <w:rsid w:val="002B22BA"/>
    <w:rsid w:val="002B23E1"/>
    <w:rsid w:val="002B2C41"/>
    <w:rsid w:val="002B2CFF"/>
    <w:rsid w:val="002B449B"/>
    <w:rsid w:val="002B4800"/>
    <w:rsid w:val="002B4D04"/>
    <w:rsid w:val="002B51E9"/>
    <w:rsid w:val="002B5698"/>
    <w:rsid w:val="002B63A3"/>
    <w:rsid w:val="002B6F0B"/>
    <w:rsid w:val="002C03E6"/>
    <w:rsid w:val="002C043C"/>
    <w:rsid w:val="002C0775"/>
    <w:rsid w:val="002C0D1F"/>
    <w:rsid w:val="002C1F33"/>
    <w:rsid w:val="002C3490"/>
    <w:rsid w:val="002C4912"/>
    <w:rsid w:val="002C5FAB"/>
    <w:rsid w:val="002C6892"/>
    <w:rsid w:val="002C706D"/>
    <w:rsid w:val="002C7766"/>
    <w:rsid w:val="002C781E"/>
    <w:rsid w:val="002C7F23"/>
    <w:rsid w:val="002D10E5"/>
    <w:rsid w:val="002D21D6"/>
    <w:rsid w:val="002D27C7"/>
    <w:rsid w:val="002D3077"/>
    <w:rsid w:val="002D38D3"/>
    <w:rsid w:val="002D491D"/>
    <w:rsid w:val="002D4FB9"/>
    <w:rsid w:val="002D5292"/>
    <w:rsid w:val="002D695B"/>
    <w:rsid w:val="002D69E2"/>
    <w:rsid w:val="002D7004"/>
    <w:rsid w:val="002D72F4"/>
    <w:rsid w:val="002D78C9"/>
    <w:rsid w:val="002D7B4D"/>
    <w:rsid w:val="002D7D17"/>
    <w:rsid w:val="002E01E5"/>
    <w:rsid w:val="002E093C"/>
    <w:rsid w:val="002E1239"/>
    <w:rsid w:val="002E272E"/>
    <w:rsid w:val="002E3CAB"/>
    <w:rsid w:val="002E41DB"/>
    <w:rsid w:val="002E4DE5"/>
    <w:rsid w:val="002E57F2"/>
    <w:rsid w:val="002E59D8"/>
    <w:rsid w:val="002E6A45"/>
    <w:rsid w:val="002E717C"/>
    <w:rsid w:val="002E794F"/>
    <w:rsid w:val="002E7BCF"/>
    <w:rsid w:val="002F096D"/>
    <w:rsid w:val="002F1062"/>
    <w:rsid w:val="002F1212"/>
    <w:rsid w:val="002F183F"/>
    <w:rsid w:val="002F2550"/>
    <w:rsid w:val="002F35CE"/>
    <w:rsid w:val="002F54C0"/>
    <w:rsid w:val="002F5C26"/>
    <w:rsid w:val="002F6E2C"/>
    <w:rsid w:val="002F707D"/>
    <w:rsid w:val="003003BC"/>
    <w:rsid w:val="0030095C"/>
    <w:rsid w:val="00300F64"/>
    <w:rsid w:val="00301698"/>
    <w:rsid w:val="003019F4"/>
    <w:rsid w:val="00302BEC"/>
    <w:rsid w:val="0030379D"/>
    <w:rsid w:val="00303BFB"/>
    <w:rsid w:val="003047FF"/>
    <w:rsid w:val="00305241"/>
    <w:rsid w:val="00305248"/>
    <w:rsid w:val="00305747"/>
    <w:rsid w:val="00305B60"/>
    <w:rsid w:val="003061EC"/>
    <w:rsid w:val="00306FAE"/>
    <w:rsid w:val="00307AA2"/>
    <w:rsid w:val="00310DCD"/>
    <w:rsid w:val="003110F8"/>
    <w:rsid w:val="003111F6"/>
    <w:rsid w:val="003114DE"/>
    <w:rsid w:val="0031201A"/>
    <w:rsid w:val="00312FA4"/>
    <w:rsid w:val="00312FE5"/>
    <w:rsid w:val="0031316F"/>
    <w:rsid w:val="00313B12"/>
    <w:rsid w:val="003146A1"/>
    <w:rsid w:val="00314A0F"/>
    <w:rsid w:val="00314EBA"/>
    <w:rsid w:val="003152B9"/>
    <w:rsid w:val="00315402"/>
    <w:rsid w:val="00315BC9"/>
    <w:rsid w:val="003166A4"/>
    <w:rsid w:val="00316922"/>
    <w:rsid w:val="00316AA0"/>
    <w:rsid w:val="003172FB"/>
    <w:rsid w:val="0031743F"/>
    <w:rsid w:val="00317B32"/>
    <w:rsid w:val="003203B4"/>
    <w:rsid w:val="0032071A"/>
    <w:rsid w:val="00321161"/>
    <w:rsid w:val="0032174A"/>
    <w:rsid w:val="0032189B"/>
    <w:rsid w:val="003223DC"/>
    <w:rsid w:val="00322938"/>
    <w:rsid w:val="00322967"/>
    <w:rsid w:val="00322AD1"/>
    <w:rsid w:val="00323CC4"/>
    <w:rsid w:val="00323F3C"/>
    <w:rsid w:val="00324615"/>
    <w:rsid w:val="003246DA"/>
    <w:rsid w:val="00324733"/>
    <w:rsid w:val="00324AB8"/>
    <w:rsid w:val="00324CA2"/>
    <w:rsid w:val="00324F57"/>
    <w:rsid w:val="00325495"/>
    <w:rsid w:val="00327726"/>
    <w:rsid w:val="0032796D"/>
    <w:rsid w:val="00330808"/>
    <w:rsid w:val="0033108A"/>
    <w:rsid w:val="00331431"/>
    <w:rsid w:val="00331AC1"/>
    <w:rsid w:val="00331B91"/>
    <w:rsid w:val="00332786"/>
    <w:rsid w:val="003337DF"/>
    <w:rsid w:val="00333E9F"/>
    <w:rsid w:val="00333F36"/>
    <w:rsid w:val="00333FF4"/>
    <w:rsid w:val="00334497"/>
    <w:rsid w:val="0033469D"/>
    <w:rsid w:val="00335E58"/>
    <w:rsid w:val="00336050"/>
    <w:rsid w:val="00340310"/>
    <w:rsid w:val="00340DFC"/>
    <w:rsid w:val="0034178E"/>
    <w:rsid w:val="00341B18"/>
    <w:rsid w:val="00341BE2"/>
    <w:rsid w:val="00341D4A"/>
    <w:rsid w:val="003423D8"/>
    <w:rsid w:val="0034261E"/>
    <w:rsid w:val="00343B2F"/>
    <w:rsid w:val="00344AE4"/>
    <w:rsid w:val="00345270"/>
    <w:rsid w:val="003452AA"/>
    <w:rsid w:val="003452CE"/>
    <w:rsid w:val="0034599F"/>
    <w:rsid w:val="00345A54"/>
    <w:rsid w:val="00345ADE"/>
    <w:rsid w:val="00345ECE"/>
    <w:rsid w:val="003467BD"/>
    <w:rsid w:val="00346D01"/>
    <w:rsid w:val="003477E6"/>
    <w:rsid w:val="00347EF9"/>
    <w:rsid w:val="003508B2"/>
    <w:rsid w:val="0035110D"/>
    <w:rsid w:val="003516E9"/>
    <w:rsid w:val="00353110"/>
    <w:rsid w:val="003531A3"/>
    <w:rsid w:val="00354446"/>
    <w:rsid w:val="00354A8C"/>
    <w:rsid w:val="00354B8F"/>
    <w:rsid w:val="003552EB"/>
    <w:rsid w:val="00356221"/>
    <w:rsid w:val="00356C09"/>
    <w:rsid w:val="00357498"/>
    <w:rsid w:val="00357584"/>
    <w:rsid w:val="00360452"/>
    <w:rsid w:val="00361365"/>
    <w:rsid w:val="00361A5B"/>
    <w:rsid w:val="00362540"/>
    <w:rsid w:val="00362653"/>
    <w:rsid w:val="00362A2C"/>
    <w:rsid w:val="003631E8"/>
    <w:rsid w:val="00363713"/>
    <w:rsid w:val="003657FE"/>
    <w:rsid w:val="003658EA"/>
    <w:rsid w:val="003664DC"/>
    <w:rsid w:val="00366CC5"/>
    <w:rsid w:val="00366D0B"/>
    <w:rsid w:val="00366E04"/>
    <w:rsid w:val="003674CC"/>
    <w:rsid w:val="00367639"/>
    <w:rsid w:val="00367E56"/>
    <w:rsid w:val="00370CC4"/>
    <w:rsid w:val="00370E6C"/>
    <w:rsid w:val="00371889"/>
    <w:rsid w:val="00371BFC"/>
    <w:rsid w:val="00371E41"/>
    <w:rsid w:val="00372492"/>
    <w:rsid w:val="0037391C"/>
    <w:rsid w:val="00373C88"/>
    <w:rsid w:val="00374122"/>
    <w:rsid w:val="0037473F"/>
    <w:rsid w:val="003748E1"/>
    <w:rsid w:val="00374AB5"/>
    <w:rsid w:val="00374C25"/>
    <w:rsid w:val="0037587C"/>
    <w:rsid w:val="003759A0"/>
    <w:rsid w:val="00375AC4"/>
    <w:rsid w:val="00376370"/>
    <w:rsid w:val="00376517"/>
    <w:rsid w:val="0037668B"/>
    <w:rsid w:val="003766C3"/>
    <w:rsid w:val="00377F79"/>
    <w:rsid w:val="0038013B"/>
    <w:rsid w:val="00380A71"/>
    <w:rsid w:val="003815C3"/>
    <w:rsid w:val="0038399A"/>
    <w:rsid w:val="00384474"/>
    <w:rsid w:val="00384D6F"/>
    <w:rsid w:val="003858BD"/>
    <w:rsid w:val="00385AB6"/>
    <w:rsid w:val="00386499"/>
    <w:rsid w:val="00386CBC"/>
    <w:rsid w:val="00386DF0"/>
    <w:rsid w:val="00387562"/>
    <w:rsid w:val="00390785"/>
    <w:rsid w:val="0039105B"/>
    <w:rsid w:val="003910B6"/>
    <w:rsid w:val="0039242B"/>
    <w:rsid w:val="00392C62"/>
    <w:rsid w:val="003942DE"/>
    <w:rsid w:val="0039461F"/>
    <w:rsid w:val="003949B6"/>
    <w:rsid w:val="0039592B"/>
    <w:rsid w:val="00396C2A"/>
    <w:rsid w:val="0039791C"/>
    <w:rsid w:val="003A0404"/>
    <w:rsid w:val="003A151A"/>
    <w:rsid w:val="003A336D"/>
    <w:rsid w:val="003A33BD"/>
    <w:rsid w:val="003A4063"/>
    <w:rsid w:val="003A424D"/>
    <w:rsid w:val="003A4A4A"/>
    <w:rsid w:val="003A4B60"/>
    <w:rsid w:val="003A5E8E"/>
    <w:rsid w:val="003A6B4D"/>
    <w:rsid w:val="003A7146"/>
    <w:rsid w:val="003B069A"/>
    <w:rsid w:val="003B09D7"/>
    <w:rsid w:val="003B0A64"/>
    <w:rsid w:val="003B0E81"/>
    <w:rsid w:val="003B167D"/>
    <w:rsid w:val="003B21BD"/>
    <w:rsid w:val="003B335B"/>
    <w:rsid w:val="003B3927"/>
    <w:rsid w:val="003B3AF4"/>
    <w:rsid w:val="003B3D81"/>
    <w:rsid w:val="003B4B53"/>
    <w:rsid w:val="003B5212"/>
    <w:rsid w:val="003B55C2"/>
    <w:rsid w:val="003B5C7D"/>
    <w:rsid w:val="003B5F71"/>
    <w:rsid w:val="003B61AD"/>
    <w:rsid w:val="003B6200"/>
    <w:rsid w:val="003B637E"/>
    <w:rsid w:val="003B72E1"/>
    <w:rsid w:val="003B7D98"/>
    <w:rsid w:val="003C07BA"/>
    <w:rsid w:val="003C0996"/>
    <w:rsid w:val="003C1248"/>
    <w:rsid w:val="003C156E"/>
    <w:rsid w:val="003C1754"/>
    <w:rsid w:val="003C1A36"/>
    <w:rsid w:val="003C20E2"/>
    <w:rsid w:val="003C2555"/>
    <w:rsid w:val="003C281E"/>
    <w:rsid w:val="003C34DE"/>
    <w:rsid w:val="003C37ED"/>
    <w:rsid w:val="003C3C10"/>
    <w:rsid w:val="003C3EFE"/>
    <w:rsid w:val="003C43CA"/>
    <w:rsid w:val="003C4917"/>
    <w:rsid w:val="003C528A"/>
    <w:rsid w:val="003C5776"/>
    <w:rsid w:val="003C66AD"/>
    <w:rsid w:val="003C7D7C"/>
    <w:rsid w:val="003D0F2F"/>
    <w:rsid w:val="003D1300"/>
    <w:rsid w:val="003D1C03"/>
    <w:rsid w:val="003D2B08"/>
    <w:rsid w:val="003D2B25"/>
    <w:rsid w:val="003D2B90"/>
    <w:rsid w:val="003D2F6E"/>
    <w:rsid w:val="003D3C32"/>
    <w:rsid w:val="003D4A16"/>
    <w:rsid w:val="003D5209"/>
    <w:rsid w:val="003D5D01"/>
    <w:rsid w:val="003D63FE"/>
    <w:rsid w:val="003D6784"/>
    <w:rsid w:val="003D678B"/>
    <w:rsid w:val="003D7022"/>
    <w:rsid w:val="003D7609"/>
    <w:rsid w:val="003D7D13"/>
    <w:rsid w:val="003E067B"/>
    <w:rsid w:val="003E06C6"/>
    <w:rsid w:val="003E10F5"/>
    <w:rsid w:val="003E130B"/>
    <w:rsid w:val="003E13DE"/>
    <w:rsid w:val="003E1570"/>
    <w:rsid w:val="003E169E"/>
    <w:rsid w:val="003E16C5"/>
    <w:rsid w:val="003E16D7"/>
    <w:rsid w:val="003E1C03"/>
    <w:rsid w:val="003E21EF"/>
    <w:rsid w:val="003E2217"/>
    <w:rsid w:val="003E26C6"/>
    <w:rsid w:val="003E276E"/>
    <w:rsid w:val="003E31FF"/>
    <w:rsid w:val="003E3B27"/>
    <w:rsid w:val="003E3C0F"/>
    <w:rsid w:val="003E4245"/>
    <w:rsid w:val="003E445A"/>
    <w:rsid w:val="003E5E3E"/>
    <w:rsid w:val="003E61BC"/>
    <w:rsid w:val="003E684C"/>
    <w:rsid w:val="003E6BC8"/>
    <w:rsid w:val="003E7825"/>
    <w:rsid w:val="003E7859"/>
    <w:rsid w:val="003F0050"/>
    <w:rsid w:val="003F0067"/>
    <w:rsid w:val="003F0A24"/>
    <w:rsid w:val="003F0B5B"/>
    <w:rsid w:val="003F18A4"/>
    <w:rsid w:val="003F192B"/>
    <w:rsid w:val="003F1BF8"/>
    <w:rsid w:val="003F2055"/>
    <w:rsid w:val="003F30DD"/>
    <w:rsid w:val="003F354E"/>
    <w:rsid w:val="003F3693"/>
    <w:rsid w:val="003F36E4"/>
    <w:rsid w:val="003F4D7B"/>
    <w:rsid w:val="003F4FFF"/>
    <w:rsid w:val="003F5695"/>
    <w:rsid w:val="003F6859"/>
    <w:rsid w:val="003F7C8C"/>
    <w:rsid w:val="003F7F13"/>
    <w:rsid w:val="0040046C"/>
    <w:rsid w:val="0040075F"/>
    <w:rsid w:val="004010CB"/>
    <w:rsid w:val="00401B91"/>
    <w:rsid w:val="00401E80"/>
    <w:rsid w:val="00402D7A"/>
    <w:rsid w:val="00403047"/>
    <w:rsid w:val="00403384"/>
    <w:rsid w:val="004038CC"/>
    <w:rsid w:val="00403B34"/>
    <w:rsid w:val="004050B5"/>
    <w:rsid w:val="004050DF"/>
    <w:rsid w:val="004054E6"/>
    <w:rsid w:val="0040603E"/>
    <w:rsid w:val="00406300"/>
    <w:rsid w:val="00406FAC"/>
    <w:rsid w:val="00407759"/>
    <w:rsid w:val="0040785C"/>
    <w:rsid w:val="00407F0A"/>
    <w:rsid w:val="00410222"/>
    <w:rsid w:val="00410521"/>
    <w:rsid w:val="00411041"/>
    <w:rsid w:val="00412863"/>
    <w:rsid w:val="0041351E"/>
    <w:rsid w:val="00413B59"/>
    <w:rsid w:val="004141E4"/>
    <w:rsid w:val="0041578D"/>
    <w:rsid w:val="00416096"/>
    <w:rsid w:val="004169A9"/>
    <w:rsid w:val="00416C78"/>
    <w:rsid w:val="00416E61"/>
    <w:rsid w:val="00416FE4"/>
    <w:rsid w:val="00417A3D"/>
    <w:rsid w:val="00420673"/>
    <w:rsid w:val="00420E68"/>
    <w:rsid w:val="004221AD"/>
    <w:rsid w:val="00422681"/>
    <w:rsid w:val="00422ACD"/>
    <w:rsid w:val="0042308F"/>
    <w:rsid w:val="00423FCE"/>
    <w:rsid w:val="0042447D"/>
    <w:rsid w:val="00424D39"/>
    <w:rsid w:val="00425422"/>
    <w:rsid w:val="0042558C"/>
    <w:rsid w:val="00425A5E"/>
    <w:rsid w:val="00426C72"/>
    <w:rsid w:val="00427192"/>
    <w:rsid w:val="00430BDA"/>
    <w:rsid w:val="00431401"/>
    <w:rsid w:val="00431548"/>
    <w:rsid w:val="00431694"/>
    <w:rsid w:val="004318EF"/>
    <w:rsid w:val="00431BA8"/>
    <w:rsid w:val="00432121"/>
    <w:rsid w:val="00432CFB"/>
    <w:rsid w:val="00433205"/>
    <w:rsid w:val="004334FA"/>
    <w:rsid w:val="00433877"/>
    <w:rsid w:val="00434446"/>
    <w:rsid w:val="004346ED"/>
    <w:rsid w:val="00434B45"/>
    <w:rsid w:val="00436783"/>
    <w:rsid w:val="00437C61"/>
    <w:rsid w:val="00437F93"/>
    <w:rsid w:val="004405EA"/>
    <w:rsid w:val="0044124A"/>
    <w:rsid w:val="0044190D"/>
    <w:rsid w:val="004425F2"/>
    <w:rsid w:val="00442B68"/>
    <w:rsid w:val="00442C66"/>
    <w:rsid w:val="0044300D"/>
    <w:rsid w:val="004431BF"/>
    <w:rsid w:val="004434A7"/>
    <w:rsid w:val="00443A14"/>
    <w:rsid w:val="0044429E"/>
    <w:rsid w:val="00444584"/>
    <w:rsid w:val="00444ED2"/>
    <w:rsid w:val="00444FF3"/>
    <w:rsid w:val="00445A61"/>
    <w:rsid w:val="004474AF"/>
    <w:rsid w:val="00450494"/>
    <w:rsid w:val="00450BCD"/>
    <w:rsid w:val="004515F3"/>
    <w:rsid w:val="004516A0"/>
    <w:rsid w:val="00451B5F"/>
    <w:rsid w:val="0045279F"/>
    <w:rsid w:val="00452881"/>
    <w:rsid w:val="00452B27"/>
    <w:rsid w:val="004552C2"/>
    <w:rsid w:val="00456A3E"/>
    <w:rsid w:val="00456D5B"/>
    <w:rsid w:val="0046046E"/>
    <w:rsid w:val="004605E4"/>
    <w:rsid w:val="0046116C"/>
    <w:rsid w:val="004612E7"/>
    <w:rsid w:val="00461473"/>
    <w:rsid w:val="00462D25"/>
    <w:rsid w:val="00463C38"/>
    <w:rsid w:val="0046426F"/>
    <w:rsid w:val="004642AB"/>
    <w:rsid w:val="00464868"/>
    <w:rsid w:val="0046497B"/>
    <w:rsid w:val="00464C9D"/>
    <w:rsid w:val="00464D2E"/>
    <w:rsid w:val="00465C78"/>
    <w:rsid w:val="004664DD"/>
    <w:rsid w:val="00466ABD"/>
    <w:rsid w:val="00467006"/>
    <w:rsid w:val="0046701D"/>
    <w:rsid w:val="00470118"/>
    <w:rsid w:val="00470510"/>
    <w:rsid w:val="0047056B"/>
    <w:rsid w:val="00470C71"/>
    <w:rsid w:val="004722C4"/>
    <w:rsid w:val="0047295F"/>
    <w:rsid w:val="00472A4A"/>
    <w:rsid w:val="00474213"/>
    <w:rsid w:val="004742C1"/>
    <w:rsid w:val="00475743"/>
    <w:rsid w:val="00475907"/>
    <w:rsid w:val="00476595"/>
    <w:rsid w:val="0048123A"/>
    <w:rsid w:val="00481C14"/>
    <w:rsid w:val="0048260B"/>
    <w:rsid w:val="00483458"/>
    <w:rsid w:val="00483C91"/>
    <w:rsid w:val="0048481B"/>
    <w:rsid w:val="0048493C"/>
    <w:rsid w:val="00485345"/>
    <w:rsid w:val="00485B44"/>
    <w:rsid w:val="00485F6F"/>
    <w:rsid w:val="004861FD"/>
    <w:rsid w:val="004864DF"/>
    <w:rsid w:val="004873E6"/>
    <w:rsid w:val="00487DF8"/>
    <w:rsid w:val="0049095A"/>
    <w:rsid w:val="00491469"/>
    <w:rsid w:val="004914D8"/>
    <w:rsid w:val="004914E7"/>
    <w:rsid w:val="004918C1"/>
    <w:rsid w:val="0049254F"/>
    <w:rsid w:val="004927AB"/>
    <w:rsid w:val="00492C9F"/>
    <w:rsid w:val="00493C18"/>
    <w:rsid w:val="004943BE"/>
    <w:rsid w:val="004944B1"/>
    <w:rsid w:val="00494774"/>
    <w:rsid w:val="004947C4"/>
    <w:rsid w:val="0049490B"/>
    <w:rsid w:val="0049502D"/>
    <w:rsid w:val="0049554D"/>
    <w:rsid w:val="0049568E"/>
    <w:rsid w:val="00495FFD"/>
    <w:rsid w:val="004967F5"/>
    <w:rsid w:val="00497122"/>
    <w:rsid w:val="00497255"/>
    <w:rsid w:val="00497BA4"/>
    <w:rsid w:val="00497CE0"/>
    <w:rsid w:val="004A0290"/>
    <w:rsid w:val="004A04FC"/>
    <w:rsid w:val="004A05E1"/>
    <w:rsid w:val="004A08F3"/>
    <w:rsid w:val="004A0E27"/>
    <w:rsid w:val="004A1074"/>
    <w:rsid w:val="004A153C"/>
    <w:rsid w:val="004A1541"/>
    <w:rsid w:val="004A1920"/>
    <w:rsid w:val="004A2197"/>
    <w:rsid w:val="004A287B"/>
    <w:rsid w:val="004A3304"/>
    <w:rsid w:val="004A4F79"/>
    <w:rsid w:val="004A7080"/>
    <w:rsid w:val="004A7651"/>
    <w:rsid w:val="004A7ACA"/>
    <w:rsid w:val="004A7CF4"/>
    <w:rsid w:val="004B005C"/>
    <w:rsid w:val="004B05E4"/>
    <w:rsid w:val="004B06CB"/>
    <w:rsid w:val="004B0A16"/>
    <w:rsid w:val="004B0CA6"/>
    <w:rsid w:val="004B10F9"/>
    <w:rsid w:val="004B18FA"/>
    <w:rsid w:val="004B1D2E"/>
    <w:rsid w:val="004B28F5"/>
    <w:rsid w:val="004B3783"/>
    <w:rsid w:val="004B3B6E"/>
    <w:rsid w:val="004B4897"/>
    <w:rsid w:val="004B4CE4"/>
    <w:rsid w:val="004B4D28"/>
    <w:rsid w:val="004B4DE9"/>
    <w:rsid w:val="004B517B"/>
    <w:rsid w:val="004B57E8"/>
    <w:rsid w:val="004B5BF2"/>
    <w:rsid w:val="004B6CB7"/>
    <w:rsid w:val="004B742C"/>
    <w:rsid w:val="004B75BD"/>
    <w:rsid w:val="004C13E7"/>
    <w:rsid w:val="004C1536"/>
    <w:rsid w:val="004C22F3"/>
    <w:rsid w:val="004C2EC6"/>
    <w:rsid w:val="004C3A77"/>
    <w:rsid w:val="004C41BB"/>
    <w:rsid w:val="004C4328"/>
    <w:rsid w:val="004C4634"/>
    <w:rsid w:val="004C4A33"/>
    <w:rsid w:val="004C4D44"/>
    <w:rsid w:val="004C5454"/>
    <w:rsid w:val="004C5DDF"/>
    <w:rsid w:val="004C5DE1"/>
    <w:rsid w:val="004C5E0E"/>
    <w:rsid w:val="004C62E2"/>
    <w:rsid w:val="004C6BF9"/>
    <w:rsid w:val="004C6CC5"/>
    <w:rsid w:val="004C6CD7"/>
    <w:rsid w:val="004D052E"/>
    <w:rsid w:val="004D08E2"/>
    <w:rsid w:val="004D0AF9"/>
    <w:rsid w:val="004D13BC"/>
    <w:rsid w:val="004D2C5D"/>
    <w:rsid w:val="004D2DD2"/>
    <w:rsid w:val="004D2F7A"/>
    <w:rsid w:val="004D3307"/>
    <w:rsid w:val="004D3AB7"/>
    <w:rsid w:val="004D3C62"/>
    <w:rsid w:val="004D3D81"/>
    <w:rsid w:val="004D4234"/>
    <w:rsid w:val="004D4619"/>
    <w:rsid w:val="004D581C"/>
    <w:rsid w:val="004D6595"/>
    <w:rsid w:val="004D6B8C"/>
    <w:rsid w:val="004D6EBA"/>
    <w:rsid w:val="004D700F"/>
    <w:rsid w:val="004D78B4"/>
    <w:rsid w:val="004E0329"/>
    <w:rsid w:val="004E0EA2"/>
    <w:rsid w:val="004E182E"/>
    <w:rsid w:val="004E18B9"/>
    <w:rsid w:val="004E1EBD"/>
    <w:rsid w:val="004E1F2F"/>
    <w:rsid w:val="004E3CF4"/>
    <w:rsid w:val="004E4FF9"/>
    <w:rsid w:val="004E5C28"/>
    <w:rsid w:val="004E668D"/>
    <w:rsid w:val="004E6B94"/>
    <w:rsid w:val="004E6D08"/>
    <w:rsid w:val="004E6EA7"/>
    <w:rsid w:val="004E737D"/>
    <w:rsid w:val="004F01C1"/>
    <w:rsid w:val="004F02D8"/>
    <w:rsid w:val="004F0428"/>
    <w:rsid w:val="004F08A3"/>
    <w:rsid w:val="004F0EE1"/>
    <w:rsid w:val="004F1735"/>
    <w:rsid w:val="004F1904"/>
    <w:rsid w:val="004F2A4F"/>
    <w:rsid w:val="004F410A"/>
    <w:rsid w:val="004F431C"/>
    <w:rsid w:val="004F454A"/>
    <w:rsid w:val="004F47A7"/>
    <w:rsid w:val="004F4ABF"/>
    <w:rsid w:val="004F558F"/>
    <w:rsid w:val="004F60FE"/>
    <w:rsid w:val="004F67E1"/>
    <w:rsid w:val="004F7312"/>
    <w:rsid w:val="004F7575"/>
    <w:rsid w:val="004F779F"/>
    <w:rsid w:val="005000A1"/>
    <w:rsid w:val="00500EC3"/>
    <w:rsid w:val="005014D4"/>
    <w:rsid w:val="00501627"/>
    <w:rsid w:val="00501717"/>
    <w:rsid w:val="00501940"/>
    <w:rsid w:val="00502701"/>
    <w:rsid w:val="00503073"/>
    <w:rsid w:val="0050359C"/>
    <w:rsid w:val="00503611"/>
    <w:rsid w:val="00503906"/>
    <w:rsid w:val="0050536C"/>
    <w:rsid w:val="005054FF"/>
    <w:rsid w:val="00505DD5"/>
    <w:rsid w:val="005068A9"/>
    <w:rsid w:val="00507B87"/>
    <w:rsid w:val="005109C9"/>
    <w:rsid w:val="00510BB9"/>
    <w:rsid w:val="005112FD"/>
    <w:rsid w:val="00511650"/>
    <w:rsid w:val="00512140"/>
    <w:rsid w:val="00512BA9"/>
    <w:rsid w:val="00513311"/>
    <w:rsid w:val="00513503"/>
    <w:rsid w:val="005136BB"/>
    <w:rsid w:val="00515A1C"/>
    <w:rsid w:val="0051629A"/>
    <w:rsid w:val="005163EE"/>
    <w:rsid w:val="005171CA"/>
    <w:rsid w:val="005176E6"/>
    <w:rsid w:val="00517C0D"/>
    <w:rsid w:val="00517E37"/>
    <w:rsid w:val="005219ED"/>
    <w:rsid w:val="00521E87"/>
    <w:rsid w:val="005225AA"/>
    <w:rsid w:val="00522976"/>
    <w:rsid w:val="00523216"/>
    <w:rsid w:val="00523F20"/>
    <w:rsid w:val="00523F9C"/>
    <w:rsid w:val="00525643"/>
    <w:rsid w:val="00525680"/>
    <w:rsid w:val="00525DEB"/>
    <w:rsid w:val="00526511"/>
    <w:rsid w:val="005270EF"/>
    <w:rsid w:val="00527C04"/>
    <w:rsid w:val="0053034C"/>
    <w:rsid w:val="0053073D"/>
    <w:rsid w:val="00530C26"/>
    <w:rsid w:val="00531147"/>
    <w:rsid w:val="0053255A"/>
    <w:rsid w:val="00532A0B"/>
    <w:rsid w:val="00535452"/>
    <w:rsid w:val="00536C65"/>
    <w:rsid w:val="0053722B"/>
    <w:rsid w:val="00537F9A"/>
    <w:rsid w:val="005401D3"/>
    <w:rsid w:val="00540219"/>
    <w:rsid w:val="00540439"/>
    <w:rsid w:val="0054125E"/>
    <w:rsid w:val="00542810"/>
    <w:rsid w:val="00542E8F"/>
    <w:rsid w:val="00542FA2"/>
    <w:rsid w:val="005430A9"/>
    <w:rsid w:val="005430C8"/>
    <w:rsid w:val="00543BF8"/>
    <w:rsid w:val="00544081"/>
    <w:rsid w:val="0054436B"/>
    <w:rsid w:val="0054587D"/>
    <w:rsid w:val="00545B0B"/>
    <w:rsid w:val="00546006"/>
    <w:rsid w:val="0054642C"/>
    <w:rsid w:val="00546498"/>
    <w:rsid w:val="00546B13"/>
    <w:rsid w:val="00546EB4"/>
    <w:rsid w:val="00547387"/>
    <w:rsid w:val="00547EF5"/>
    <w:rsid w:val="0055081E"/>
    <w:rsid w:val="00550A55"/>
    <w:rsid w:val="00551228"/>
    <w:rsid w:val="005514CF"/>
    <w:rsid w:val="00551E55"/>
    <w:rsid w:val="005528BE"/>
    <w:rsid w:val="00552DCD"/>
    <w:rsid w:val="00553D99"/>
    <w:rsid w:val="005545B1"/>
    <w:rsid w:val="00555EA7"/>
    <w:rsid w:val="00556436"/>
    <w:rsid w:val="00556601"/>
    <w:rsid w:val="00556B7B"/>
    <w:rsid w:val="00556ECC"/>
    <w:rsid w:val="00557104"/>
    <w:rsid w:val="005575A0"/>
    <w:rsid w:val="005578F3"/>
    <w:rsid w:val="00557968"/>
    <w:rsid w:val="00557D1A"/>
    <w:rsid w:val="00560773"/>
    <w:rsid w:val="00560A46"/>
    <w:rsid w:val="00561779"/>
    <w:rsid w:val="00561A97"/>
    <w:rsid w:val="00561DB8"/>
    <w:rsid w:val="005644AA"/>
    <w:rsid w:val="005648AD"/>
    <w:rsid w:val="00566221"/>
    <w:rsid w:val="005667E3"/>
    <w:rsid w:val="0056794A"/>
    <w:rsid w:val="00567CF5"/>
    <w:rsid w:val="00570371"/>
    <w:rsid w:val="005719C1"/>
    <w:rsid w:val="005741B1"/>
    <w:rsid w:val="005744F8"/>
    <w:rsid w:val="00574B73"/>
    <w:rsid w:val="005750BA"/>
    <w:rsid w:val="00575191"/>
    <w:rsid w:val="00575AE4"/>
    <w:rsid w:val="00575FF4"/>
    <w:rsid w:val="00576151"/>
    <w:rsid w:val="005767A3"/>
    <w:rsid w:val="00576CB6"/>
    <w:rsid w:val="005777CC"/>
    <w:rsid w:val="00577FE4"/>
    <w:rsid w:val="005805FE"/>
    <w:rsid w:val="00580FE0"/>
    <w:rsid w:val="00581754"/>
    <w:rsid w:val="00581DC9"/>
    <w:rsid w:val="00583194"/>
    <w:rsid w:val="00583C30"/>
    <w:rsid w:val="00583D41"/>
    <w:rsid w:val="00583DE3"/>
    <w:rsid w:val="00585466"/>
    <w:rsid w:val="00585E9B"/>
    <w:rsid w:val="00585F0C"/>
    <w:rsid w:val="00586F67"/>
    <w:rsid w:val="005870AF"/>
    <w:rsid w:val="00587AEF"/>
    <w:rsid w:val="00590116"/>
    <w:rsid w:val="00590806"/>
    <w:rsid w:val="00590938"/>
    <w:rsid w:val="00590A8C"/>
    <w:rsid w:val="00591163"/>
    <w:rsid w:val="00591652"/>
    <w:rsid w:val="00591E0D"/>
    <w:rsid w:val="005920E2"/>
    <w:rsid w:val="00593201"/>
    <w:rsid w:val="00593A21"/>
    <w:rsid w:val="00595CCE"/>
    <w:rsid w:val="00596188"/>
    <w:rsid w:val="00597365"/>
    <w:rsid w:val="00597C7A"/>
    <w:rsid w:val="005A1455"/>
    <w:rsid w:val="005A2933"/>
    <w:rsid w:val="005A2E52"/>
    <w:rsid w:val="005A2E93"/>
    <w:rsid w:val="005A36D2"/>
    <w:rsid w:val="005A384E"/>
    <w:rsid w:val="005A3F9A"/>
    <w:rsid w:val="005A4050"/>
    <w:rsid w:val="005A4691"/>
    <w:rsid w:val="005A4A7D"/>
    <w:rsid w:val="005A5723"/>
    <w:rsid w:val="005A671D"/>
    <w:rsid w:val="005A68ED"/>
    <w:rsid w:val="005A6AC6"/>
    <w:rsid w:val="005A764D"/>
    <w:rsid w:val="005A7815"/>
    <w:rsid w:val="005A7987"/>
    <w:rsid w:val="005A7F85"/>
    <w:rsid w:val="005B02EA"/>
    <w:rsid w:val="005B05EB"/>
    <w:rsid w:val="005B0FFD"/>
    <w:rsid w:val="005B133D"/>
    <w:rsid w:val="005B18A3"/>
    <w:rsid w:val="005B1E17"/>
    <w:rsid w:val="005B28A2"/>
    <w:rsid w:val="005B294D"/>
    <w:rsid w:val="005B3541"/>
    <w:rsid w:val="005B39D4"/>
    <w:rsid w:val="005B4732"/>
    <w:rsid w:val="005B4991"/>
    <w:rsid w:val="005B57A8"/>
    <w:rsid w:val="005B6D45"/>
    <w:rsid w:val="005C0200"/>
    <w:rsid w:val="005C0D28"/>
    <w:rsid w:val="005C1759"/>
    <w:rsid w:val="005C1BB6"/>
    <w:rsid w:val="005C2DA5"/>
    <w:rsid w:val="005C39E1"/>
    <w:rsid w:val="005C454D"/>
    <w:rsid w:val="005C4A02"/>
    <w:rsid w:val="005C51A8"/>
    <w:rsid w:val="005C575C"/>
    <w:rsid w:val="005C5DB7"/>
    <w:rsid w:val="005C5E64"/>
    <w:rsid w:val="005C67E4"/>
    <w:rsid w:val="005C705D"/>
    <w:rsid w:val="005D029A"/>
    <w:rsid w:val="005D0471"/>
    <w:rsid w:val="005D097F"/>
    <w:rsid w:val="005D0B76"/>
    <w:rsid w:val="005D134E"/>
    <w:rsid w:val="005D17A9"/>
    <w:rsid w:val="005D1838"/>
    <w:rsid w:val="005D2513"/>
    <w:rsid w:val="005D2D11"/>
    <w:rsid w:val="005D44F9"/>
    <w:rsid w:val="005D4785"/>
    <w:rsid w:val="005D4B95"/>
    <w:rsid w:val="005D4C91"/>
    <w:rsid w:val="005D582B"/>
    <w:rsid w:val="005D6333"/>
    <w:rsid w:val="005D71A1"/>
    <w:rsid w:val="005E0BB9"/>
    <w:rsid w:val="005E12BB"/>
    <w:rsid w:val="005E1619"/>
    <w:rsid w:val="005E1D0C"/>
    <w:rsid w:val="005E1F56"/>
    <w:rsid w:val="005E317C"/>
    <w:rsid w:val="005E3F14"/>
    <w:rsid w:val="005E53B6"/>
    <w:rsid w:val="005E6B6F"/>
    <w:rsid w:val="005E77B0"/>
    <w:rsid w:val="005E7BA8"/>
    <w:rsid w:val="005F003E"/>
    <w:rsid w:val="005F0964"/>
    <w:rsid w:val="005F1D26"/>
    <w:rsid w:val="005F279D"/>
    <w:rsid w:val="005F2F0B"/>
    <w:rsid w:val="005F2F36"/>
    <w:rsid w:val="005F365A"/>
    <w:rsid w:val="005F37C6"/>
    <w:rsid w:val="005F3DC1"/>
    <w:rsid w:val="005F40BF"/>
    <w:rsid w:val="005F437C"/>
    <w:rsid w:val="005F4389"/>
    <w:rsid w:val="005F4B52"/>
    <w:rsid w:val="005F5AA7"/>
    <w:rsid w:val="005F5CCC"/>
    <w:rsid w:val="005F5F31"/>
    <w:rsid w:val="005F6373"/>
    <w:rsid w:val="005F68C6"/>
    <w:rsid w:val="005F6E54"/>
    <w:rsid w:val="005F70B4"/>
    <w:rsid w:val="005F7242"/>
    <w:rsid w:val="005F7D29"/>
    <w:rsid w:val="00600E56"/>
    <w:rsid w:val="006013E0"/>
    <w:rsid w:val="00602A60"/>
    <w:rsid w:val="00603913"/>
    <w:rsid w:val="00604071"/>
    <w:rsid w:val="00604C8E"/>
    <w:rsid w:val="00604DD3"/>
    <w:rsid w:val="00605019"/>
    <w:rsid w:val="00605029"/>
    <w:rsid w:val="006051A4"/>
    <w:rsid w:val="00605E1C"/>
    <w:rsid w:val="00605EB4"/>
    <w:rsid w:val="00607EC6"/>
    <w:rsid w:val="0061056A"/>
    <w:rsid w:val="0061116F"/>
    <w:rsid w:val="00611514"/>
    <w:rsid w:val="00611A53"/>
    <w:rsid w:val="00612709"/>
    <w:rsid w:val="00612A5A"/>
    <w:rsid w:val="00612FC0"/>
    <w:rsid w:val="0061332A"/>
    <w:rsid w:val="0061356A"/>
    <w:rsid w:val="006138D4"/>
    <w:rsid w:val="00613EF7"/>
    <w:rsid w:val="00613F19"/>
    <w:rsid w:val="00615878"/>
    <w:rsid w:val="00615A50"/>
    <w:rsid w:val="00615DA7"/>
    <w:rsid w:val="00615E17"/>
    <w:rsid w:val="0061679C"/>
    <w:rsid w:val="00616AD5"/>
    <w:rsid w:val="00616F4B"/>
    <w:rsid w:val="00621796"/>
    <w:rsid w:val="006228E3"/>
    <w:rsid w:val="00622D3C"/>
    <w:rsid w:val="00623123"/>
    <w:rsid w:val="00623465"/>
    <w:rsid w:val="00625163"/>
    <w:rsid w:val="00625635"/>
    <w:rsid w:val="00625EF2"/>
    <w:rsid w:val="0062661C"/>
    <w:rsid w:val="00626BF3"/>
    <w:rsid w:val="00627508"/>
    <w:rsid w:val="006279C6"/>
    <w:rsid w:val="00627ED9"/>
    <w:rsid w:val="00630053"/>
    <w:rsid w:val="0063118F"/>
    <w:rsid w:val="00631EA9"/>
    <w:rsid w:val="00632958"/>
    <w:rsid w:val="0063296C"/>
    <w:rsid w:val="00632CDC"/>
    <w:rsid w:val="0063313D"/>
    <w:rsid w:val="00633517"/>
    <w:rsid w:val="006343C2"/>
    <w:rsid w:val="006348E0"/>
    <w:rsid w:val="00634F1F"/>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4308"/>
    <w:rsid w:val="006443A4"/>
    <w:rsid w:val="006444CC"/>
    <w:rsid w:val="0064452A"/>
    <w:rsid w:val="00645AD2"/>
    <w:rsid w:val="00645ECB"/>
    <w:rsid w:val="0064613C"/>
    <w:rsid w:val="00647154"/>
    <w:rsid w:val="00647680"/>
    <w:rsid w:val="00650363"/>
    <w:rsid w:val="00650A84"/>
    <w:rsid w:val="006511D1"/>
    <w:rsid w:val="00651338"/>
    <w:rsid w:val="00652021"/>
    <w:rsid w:val="0065385E"/>
    <w:rsid w:val="00654ACE"/>
    <w:rsid w:val="00654D1D"/>
    <w:rsid w:val="00654F46"/>
    <w:rsid w:val="00655277"/>
    <w:rsid w:val="006552F3"/>
    <w:rsid w:val="0065620E"/>
    <w:rsid w:val="00656DF8"/>
    <w:rsid w:val="006578A4"/>
    <w:rsid w:val="006603D4"/>
    <w:rsid w:val="00660B4C"/>
    <w:rsid w:val="0066118B"/>
    <w:rsid w:val="00662077"/>
    <w:rsid w:val="006627ED"/>
    <w:rsid w:val="006629E6"/>
    <w:rsid w:val="00662B06"/>
    <w:rsid w:val="00662E40"/>
    <w:rsid w:val="006630BD"/>
    <w:rsid w:val="0066386E"/>
    <w:rsid w:val="00663989"/>
    <w:rsid w:val="006646DB"/>
    <w:rsid w:val="006647DA"/>
    <w:rsid w:val="00664B52"/>
    <w:rsid w:val="00665C70"/>
    <w:rsid w:val="00666321"/>
    <w:rsid w:val="00666420"/>
    <w:rsid w:val="006664EF"/>
    <w:rsid w:val="00666776"/>
    <w:rsid w:val="006668DE"/>
    <w:rsid w:val="00666E9C"/>
    <w:rsid w:val="00667174"/>
    <w:rsid w:val="00667C8E"/>
    <w:rsid w:val="00667E40"/>
    <w:rsid w:val="00667F49"/>
    <w:rsid w:val="006701EA"/>
    <w:rsid w:val="0067071A"/>
    <w:rsid w:val="0067117B"/>
    <w:rsid w:val="006723D6"/>
    <w:rsid w:val="00672DD0"/>
    <w:rsid w:val="00673CBC"/>
    <w:rsid w:val="00673FCC"/>
    <w:rsid w:val="00675F44"/>
    <w:rsid w:val="00676705"/>
    <w:rsid w:val="00676806"/>
    <w:rsid w:val="00676E72"/>
    <w:rsid w:val="00676ECB"/>
    <w:rsid w:val="00677682"/>
    <w:rsid w:val="00677B23"/>
    <w:rsid w:val="00680075"/>
    <w:rsid w:val="006804F3"/>
    <w:rsid w:val="006811BD"/>
    <w:rsid w:val="006812F2"/>
    <w:rsid w:val="0068156D"/>
    <w:rsid w:val="00681DB7"/>
    <w:rsid w:val="00682085"/>
    <w:rsid w:val="00682764"/>
    <w:rsid w:val="006840AC"/>
    <w:rsid w:val="00684CB0"/>
    <w:rsid w:val="00684D74"/>
    <w:rsid w:val="00685773"/>
    <w:rsid w:val="00685895"/>
    <w:rsid w:val="00685FC4"/>
    <w:rsid w:val="00686166"/>
    <w:rsid w:val="006863C8"/>
    <w:rsid w:val="006870C5"/>
    <w:rsid w:val="0068796F"/>
    <w:rsid w:val="0069040E"/>
    <w:rsid w:val="00690568"/>
    <w:rsid w:val="00690A49"/>
    <w:rsid w:val="00690CBC"/>
    <w:rsid w:val="00690F62"/>
    <w:rsid w:val="00691563"/>
    <w:rsid w:val="00691D11"/>
    <w:rsid w:val="0069288B"/>
    <w:rsid w:val="00692CFC"/>
    <w:rsid w:val="00692D03"/>
    <w:rsid w:val="00693319"/>
    <w:rsid w:val="00693F60"/>
    <w:rsid w:val="0069418F"/>
    <w:rsid w:val="00695157"/>
    <w:rsid w:val="00695479"/>
    <w:rsid w:val="00696086"/>
    <w:rsid w:val="006966A1"/>
    <w:rsid w:val="0069731D"/>
    <w:rsid w:val="006977FA"/>
    <w:rsid w:val="0069785C"/>
    <w:rsid w:val="006A08A7"/>
    <w:rsid w:val="006A0D1B"/>
    <w:rsid w:val="006A0F73"/>
    <w:rsid w:val="006A19B2"/>
    <w:rsid w:val="006A239A"/>
    <w:rsid w:val="006A384B"/>
    <w:rsid w:val="006A4068"/>
    <w:rsid w:val="006A466D"/>
    <w:rsid w:val="006A5608"/>
    <w:rsid w:val="006A5A72"/>
    <w:rsid w:val="006A64BD"/>
    <w:rsid w:val="006A6656"/>
    <w:rsid w:val="006A75DF"/>
    <w:rsid w:val="006B01A0"/>
    <w:rsid w:val="006B036B"/>
    <w:rsid w:val="006B0BFF"/>
    <w:rsid w:val="006B10DA"/>
    <w:rsid w:val="006B2088"/>
    <w:rsid w:val="006B2892"/>
    <w:rsid w:val="006B349A"/>
    <w:rsid w:val="006B35F5"/>
    <w:rsid w:val="006B5EB8"/>
    <w:rsid w:val="006B636F"/>
    <w:rsid w:val="006B673E"/>
    <w:rsid w:val="006B6774"/>
    <w:rsid w:val="006B68EE"/>
    <w:rsid w:val="006B6E43"/>
    <w:rsid w:val="006B70E1"/>
    <w:rsid w:val="006C0746"/>
    <w:rsid w:val="006C0DEA"/>
    <w:rsid w:val="006C1029"/>
    <w:rsid w:val="006C11A8"/>
    <w:rsid w:val="006C1482"/>
    <w:rsid w:val="006C1921"/>
    <w:rsid w:val="006C1F05"/>
    <w:rsid w:val="006C2A6B"/>
    <w:rsid w:val="006C30DB"/>
    <w:rsid w:val="006C3AE5"/>
    <w:rsid w:val="006C3B28"/>
    <w:rsid w:val="006C4247"/>
    <w:rsid w:val="006C443A"/>
    <w:rsid w:val="006C4A2D"/>
    <w:rsid w:val="006C4E0E"/>
    <w:rsid w:val="006C60D7"/>
    <w:rsid w:val="006C6A50"/>
    <w:rsid w:val="006C73EA"/>
    <w:rsid w:val="006D076C"/>
    <w:rsid w:val="006D0C02"/>
    <w:rsid w:val="006D2019"/>
    <w:rsid w:val="006D2130"/>
    <w:rsid w:val="006D2467"/>
    <w:rsid w:val="006D2534"/>
    <w:rsid w:val="006D2DFF"/>
    <w:rsid w:val="006D3324"/>
    <w:rsid w:val="006D349C"/>
    <w:rsid w:val="006D39D6"/>
    <w:rsid w:val="006D4469"/>
    <w:rsid w:val="006D5447"/>
    <w:rsid w:val="006D5790"/>
    <w:rsid w:val="006D582E"/>
    <w:rsid w:val="006D5CB3"/>
    <w:rsid w:val="006D5CED"/>
    <w:rsid w:val="006D63D2"/>
    <w:rsid w:val="006D678F"/>
    <w:rsid w:val="006D7011"/>
    <w:rsid w:val="006D7896"/>
    <w:rsid w:val="006D7F48"/>
    <w:rsid w:val="006E0A55"/>
    <w:rsid w:val="006E10F3"/>
    <w:rsid w:val="006E183D"/>
    <w:rsid w:val="006E20D6"/>
    <w:rsid w:val="006E272E"/>
    <w:rsid w:val="006E2C17"/>
    <w:rsid w:val="006E426B"/>
    <w:rsid w:val="006E45F0"/>
    <w:rsid w:val="006E4E3E"/>
    <w:rsid w:val="006E592E"/>
    <w:rsid w:val="006E66F5"/>
    <w:rsid w:val="006E6ABC"/>
    <w:rsid w:val="006E77A3"/>
    <w:rsid w:val="006E7A3D"/>
    <w:rsid w:val="006E7FEE"/>
    <w:rsid w:val="006F08BF"/>
    <w:rsid w:val="006F0B5C"/>
    <w:rsid w:val="006F129D"/>
    <w:rsid w:val="006F205F"/>
    <w:rsid w:val="006F22FC"/>
    <w:rsid w:val="006F25DE"/>
    <w:rsid w:val="006F2B5A"/>
    <w:rsid w:val="006F5E63"/>
    <w:rsid w:val="006F5FB5"/>
    <w:rsid w:val="006F61D7"/>
    <w:rsid w:val="006F63E4"/>
    <w:rsid w:val="006F651D"/>
    <w:rsid w:val="006F69DC"/>
    <w:rsid w:val="006F7E45"/>
    <w:rsid w:val="007010A9"/>
    <w:rsid w:val="00701AFB"/>
    <w:rsid w:val="00703BB5"/>
    <w:rsid w:val="00705823"/>
    <w:rsid w:val="00705A56"/>
    <w:rsid w:val="00705E9C"/>
    <w:rsid w:val="007063A9"/>
    <w:rsid w:val="00706669"/>
    <w:rsid w:val="00706786"/>
    <w:rsid w:val="00706AE9"/>
    <w:rsid w:val="00707944"/>
    <w:rsid w:val="007107FE"/>
    <w:rsid w:val="00711796"/>
    <w:rsid w:val="00711C4E"/>
    <w:rsid w:val="00711D12"/>
    <w:rsid w:val="00712B54"/>
    <w:rsid w:val="00712CE3"/>
    <w:rsid w:val="00712D6D"/>
    <w:rsid w:val="00713999"/>
    <w:rsid w:val="00713DD3"/>
    <w:rsid w:val="007152DB"/>
    <w:rsid w:val="007152F6"/>
    <w:rsid w:val="007153CF"/>
    <w:rsid w:val="00715859"/>
    <w:rsid w:val="00715993"/>
    <w:rsid w:val="00715D8A"/>
    <w:rsid w:val="00715EF7"/>
    <w:rsid w:val="00716337"/>
    <w:rsid w:val="00716B31"/>
    <w:rsid w:val="007177A2"/>
    <w:rsid w:val="00720725"/>
    <w:rsid w:val="007209D8"/>
    <w:rsid w:val="00720A83"/>
    <w:rsid w:val="00721334"/>
    <w:rsid w:val="00721790"/>
    <w:rsid w:val="00721D19"/>
    <w:rsid w:val="00722EC6"/>
    <w:rsid w:val="007235E9"/>
    <w:rsid w:val="00723BDE"/>
    <w:rsid w:val="00723C69"/>
    <w:rsid w:val="00723F09"/>
    <w:rsid w:val="007246CA"/>
    <w:rsid w:val="00724E05"/>
    <w:rsid w:val="00725B98"/>
    <w:rsid w:val="00726057"/>
    <w:rsid w:val="0072693B"/>
    <w:rsid w:val="00727D1A"/>
    <w:rsid w:val="00730C08"/>
    <w:rsid w:val="00730EE1"/>
    <w:rsid w:val="007314B7"/>
    <w:rsid w:val="0073337C"/>
    <w:rsid w:val="007340C2"/>
    <w:rsid w:val="0073578B"/>
    <w:rsid w:val="00736D8B"/>
    <w:rsid w:val="00737817"/>
    <w:rsid w:val="00737867"/>
    <w:rsid w:val="00737AFC"/>
    <w:rsid w:val="00740BEA"/>
    <w:rsid w:val="0074172B"/>
    <w:rsid w:val="00741A10"/>
    <w:rsid w:val="007421EB"/>
    <w:rsid w:val="007428E3"/>
    <w:rsid w:val="00742D82"/>
    <w:rsid w:val="00742E2D"/>
    <w:rsid w:val="007435C1"/>
    <w:rsid w:val="00743AB3"/>
    <w:rsid w:val="0074412F"/>
    <w:rsid w:val="00744F4D"/>
    <w:rsid w:val="0074517D"/>
    <w:rsid w:val="00745BE1"/>
    <w:rsid w:val="00745E8C"/>
    <w:rsid w:val="007468A6"/>
    <w:rsid w:val="00747595"/>
    <w:rsid w:val="00750058"/>
    <w:rsid w:val="00750329"/>
    <w:rsid w:val="00750BF6"/>
    <w:rsid w:val="00751F14"/>
    <w:rsid w:val="00752260"/>
    <w:rsid w:val="0075255E"/>
    <w:rsid w:val="00753B3F"/>
    <w:rsid w:val="00754901"/>
    <w:rsid w:val="00754D00"/>
    <w:rsid w:val="00755687"/>
    <w:rsid w:val="00755FBC"/>
    <w:rsid w:val="0075657D"/>
    <w:rsid w:val="007568D6"/>
    <w:rsid w:val="00756A78"/>
    <w:rsid w:val="00756E84"/>
    <w:rsid w:val="0076129E"/>
    <w:rsid w:val="00761A7B"/>
    <w:rsid w:val="00761ED8"/>
    <w:rsid w:val="007623D0"/>
    <w:rsid w:val="007627D0"/>
    <w:rsid w:val="00762BD3"/>
    <w:rsid w:val="00763180"/>
    <w:rsid w:val="0076329C"/>
    <w:rsid w:val="00763C69"/>
    <w:rsid w:val="00763D19"/>
    <w:rsid w:val="00763F09"/>
    <w:rsid w:val="00763F38"/>
    <w:rsid w:val="007649F5"/>
    <w:rsid w:val="00764DD4"/>
    <w:rsid w:val="00765710"/>
    <w:rsid w:val="00765F22"/>
    <w:rsid w:val="00766451"/>
    <w:rsid w:val="0076645C"/>
    <w:rsid w:val="0076649D"/>
    <w:rsid w:val="0076660E"/>
    <w:rsid w:val="00767614"/>
    <w:rsid w:val="0077012F"/>
    <w:rsid w:val="007701A8"/>
    <w:rsid w:val="007712C3"/>
    <w:rsid w:val="007714F4"/>
    <w:rsid w:val="007716B8"/>
    <w:rsid w:val="00771837"/>
    <w:rsid w:val="0077254F"/>
    <w:rsid w:val="00772712"/>
    <w:rsid w:val="00772EDC"/>
    <w:rsid w:val="00773768"/>
    <w:rsid w:val="0077474E"/>
    <w:rsid w:val="00775D63"/>
    <w:rsid w:val="007766B2"/>
    <w:rsid w:val="00776AFF"/>
    <w:rsid w:val="0077714B"/>
    <w:rsid w:val="0077741C"/>
    <w:rsid w:val="0077796E"/>
    <w:rsid w:val="00777FA0"/>
    <w:rsid w:val="00780AB1"/>
    <w:rsid w:val="0078188A"/>
    <w:rsid w:val="00781D38"/>
    <w:rsid w:val="00783BA2"/>
    <w:rsid w:val="00783E63"/>
    <w:rsid w:val="007841D8"/>
    <w:rsid w:val="00784E7E"/>
    <w:rsid w:val="00786BE0"/>
    <w:rsid w:val="00787477"/>
    <w:rsid w:val="00787B3A"/>
    <w:rsid w:val="007901F6"/>
    <w:rsid w:val="007909C9"/>
    <w:rsid w:val="00790EEB"/>
    <w:rsid w:val="00791D22"/>
    <w:rsid w:val="00791F91"/>
    <w:rsid w:val="00792C05"/>
    <w:rsid w:val="00792E30"/>
    <w:rsid w:val="00793B6D"/>
    <w:rsid w:val="007941B8"/>
    <w:rsid w:val="00794306"/>
    <w:rsid w:val="0079486B"/>
    <w:rsid w:val="00794D25"/>
    <w:rsid w:val="00794D9E"/>
    <w:rsid w:val="00795D50"/>
    <w:rsid w:val="00795E00"/>
    <w:rsid w:val="00795FB8"/>
    <w:rsid w:val="007979F3"/>
    <w:rsid w:val="007A0981"/>
    <w:rsid w:val="007A118B"/>
    <w:rsid w:val="007A12AD"/>
    <w:rsid w:val="007A150E"/>
    <w:rsid w:val="007A1D57"/>
    <w:rsid w:val="007A20C3"/>
    <w:rsid w:val="007A2269"/>
    <w:rsid w:val="007A2F0A"/>
    <w:rsid w:val="007A369C"/>
    <w:rsid w:val="007A4198"/>
    <w:rsid w:val="007A4539"/>
    <w:rsid w:val="007A53C9"/>
    <w:rsid w:val="007A6515"/>
    <w:rsid w:val="007A667B"/>
    <w:rsid w:val="007A6D8D"/>
    <w:rsid w:val="007A6EE8"/>
    <w:rsid w:val="007A6FF8"/>
    <w:rsid w:val="007B02A2"/>
    <w:rsid w:val="007B061C"/>
    <w:rsid w:val="007B0636"/>
    <w:rsid w:val="007B0696"/>
    <w:rsid w:val="007B0B8A"/>
    <w:rsid w:val="007B0F3C"/>
    <w:rsid w:val="007B15F9"/>
    <w:rsid w:val="007B1941"/>
    <w:rsid w:val="007B28ED"/>
    <w:rsid w:val="007B44A7"/>
    <w:rsid w:val="007B521C"/>
    <w:rsid w:val="007B53C0"/>
    <w:rsid w:val="007B561C"/>
    <w:rsid w:val="007B6408"/>
    <w:rsid w:val="007B6B09"/>
    <w:rsid w:val="007B6D7B"/>
    <w:rsid w:val="007B7F5D"/>
    <w:rsid w:val="007C014A"/>
    <w:rsid w:val="007C0B05"/>
    <w:rsid w:val="007C0B58"/>
    <w:rsid w:val="007C0E12"/>
    <w:rsid w:val="007C119A"/>
    <w:rsid w:val="007C133D"/>
    <w:rsid w:val="007C15BB"/>
    <w:rsid w:val="007C2022"/>
    <w:rsid w:val="007C2F68"/>
    <w:rsid w:val="007C30CD"/>
    <w:rsid w:val="007C4152"/>
    <w:rsid w:val="007C419E"/>
    <w:rsid w:val="007C4377"/>
    <w:rsid w:val="007C44FD"/>
    <w:rsid w:val="007C4674"/>
    <w:rsid w:val="007C4884"/>
    <w:rsid w:val="007C521B"/>
    <w:rsid w:val="007C6703"/>
    <w:rsid w:val="007C6E76"/>
    <w:rsid w:val="007C7612"/>
    <w:rsid w:val="007C7C3A"/>
    <w:rsid w:val="007D01B3"/>
    <w:rsid w:val="007D025C"/>
    <w:rsid w:val="007D02B6"/>
    <w:rsid w:val="007D0333"/>
    <w:rsid w:val="007D157B"/>
    <w:rsid w:val="007D1CAF"/>
    <w:rsid w:val="007D1DAF"/>
    <w:rsid w:val="007D25D9"/>
    <w:rsid w:val="007D324D"/>
    <w:rsid w:val="007D39B2"/>
    <w:rsid w:val="007D3F40"/>
    <w:rsid w:val="007D4503"/>
    <w:rsid w:val="007D495B"/>
    <w:rsid w:val="007D51A4"/>
    <w:rsid w:val="007D5240"/>
    <w:rsid w:val="007D63DE"/>
    <w:rsid w:val="007D6571"/>
    <w:rsid w:val="007D669F"/>
    <w:rsid w:val="007D6B0B"/>
    <w:rsid w:val="007D6DF5"/>
    <w:rsid w:val="007D7241"/>
    <w:rsid w:val="007D788B"/>
    <w:rsid w:val="007E0EB9"/>
    <w:rsid w:val="007E17D6"/>
    <w:rsid w:val="007E186D"/>
    <w:rsid w:val="007E1D71"/>
    <w:rsid w:val="007E1F3B"/>
    <w:rsid w:val="007E28E4"/>
    <w:rsid w:val="007E29E8"/>
    <w:rsid w:val="007E2E97"/>
    <w:rsid w:val="007E4B5A"/>
    <w:rsid w:val="007E4C01"/>
    <w:rsid w:val="007E609B"/>
    <w:rsid w:val="007E6B3D"/>
    <w:rsid w:val="007E715D"/>
    <w:rsid w:val="007F05D2"/>
    <w:rsid w:val="007F1BF0"/>
    <w:rsid w:val="007F1ED0"/>
    <w:rsid w:val="007F2515"/>
    <w:rsid w:val="007F2592"/>
    <w:rsid w:val="007F2FA5"/>
    <w:rsid w:val="007F40FE"/>
    <w:rsid w:val="007F4691"/>
    <w:rsid w:val="007F51A4"/>
    <w:rsid w:val="007F5590"/>
    <w:rsid w:val="007F61D8"/>
    <w:rsid w:val="007F62B8"/>
    <w:rsid w:val="007F6363"/>
    <w:rsid w:val="007F650A"/>
    <w:rsid w:val="007F65B3"/>
    <w:rsid w:val="007F6701"/>
    <w:rsid w:val="007F67EE"/>
    <w:rsid w:val="007F70C9"/>
    <w:rsid w:val="007F75F9"/>
    <w:rsid w:val="007F7BB5"/>
    <w:rsid w:val="007F7C43"/>
    <w:rsid w:val="008008F7"/>
    <w:rsid w:val="00800E58"/>
    <w:rsid w:val="0080126C"/>
    <w:rsid w:val="00801595"/>
    <w:rsid w:val="00801C0A"/>
    <w:rsid w:val="0080263D"/>
    <w:rsid w:val="00802B83"/>
    <w:rsid w:val="0080303D"/>
    <w:rsid w:val="008037D8"/>
    <w:rsid w:val="0080483F"/>
    <w:rsid w:val="00804999"/>
    <w:rsid w:val="00804B94"/>
    <w:rsid w:val="00805521"/>
    <w:rsid w:val="00806850"/>
    <w:rsid w:val="00806C34"/>
    <w:rsid w:val="0080736D"/>
    <w:rsid w:val="00807B0E"/>
    <w:rsid w:val="00807E5A"/>
    <w:rsid w:val="00810208"/>
    <w:rsid w:val="008105A4"/>
    <w:rsid w:val="00810908"/>
    <w:rsid w:val="008117FC"/>
    <w:rsid w:val="00811A95"/>
    <w:rsid w:val="00811EC1"/>
    <w:rsid w:val="008122BD"/>
    <w:rsid w:val="0081426A"/>
    <w:rsid w:val="008148D4"/>
    <w:rsid w:val="00814AEA"/>
    <w:rsid w:val="00814EFA"/>
    <w:rsid w:val="00815B24"/>
    <w:rsid w:val="00815BD7"/>
    <w:rsid w:val="008166A3"/>
    <w:rsid w:val="00816D08"/>
    <w:rsid w:val="00817452"/>
    <w:rsid w:val="00817922"/>
    <w:rsid w:val="00817EF8"/>
    <w:rsid w:val="00817F73"/>
    <w:rsid w:val="00820F51"/>
    <w:rsid w:val="00821376"/>
    <w:rsid w:val="00821497"/>
    <w:rsid w:val="008216EA"/>
    <w:rsid w:val="00821D30"/>
    <w:rsid w:val="00821F5C"/>
    <w:rsid w:val="00821F62"/>
    <w:rsid w:val="0082292A"/>
    <w:rsid w:val="00823E85"/>
    <w:rsid w:val="00824080"/>
    <w:rsid w:val="00825629"/>
    <w:rsid w:val="00827B78"/>
    <w:rsid w:val="00827CD5"/>
    <w:rsid w:val="00830148"/>
    <w:rsid w:val="00830A2D"/>
    <w:rsid w:val="00831134"/>
    <w:rsid w:val="008317B0"/>
    <w:rsid w:val="00831A45"/>
    <w:rsid w:val="00831A7B"/>
    <w:rsid w:val="0083300F"/>
    <w:rsid w:val="00833DE9"/>
    <w:rsid w:val="00834E40"/>
    <w:rsid w:val="00834F50"/>
    <w:rsid w:val="0083605D"/>
    <w:rsid w:val="00836617"/>
    <w:rsid w:val="0083680F"/>
    <w:rsid w:val="00836C4F"/>
    <w:rsid w:val="00837798"/>
    <w:rsid w:val="008379DD"/>
    <w:rsid w:val="00837A1F"/>
    <w:rsid w:val="008403A1"/>
    <w:rsid w:val="008411FC"/>
    <w:rsid w:val="00841D6B"/>
    <w:rsid w:val="008423EC"/>
    <w:rsid w:val="00842B87"/>
    <w:rsid w:val="00843002"/>
    <w:rsid w:val="00844045"/>
    <w:rsid w:val="0084445C"/>
    <w:rsid w:val="00844A0F"/>
    <w:rsid w:val="00844CB6"/>
    <w:rsid w:val="00845EF3"/>
    <w:rsid w:val="00847385"/>
    <w:rsid w:val="00847D85"/>
    <w:rsid w:val="00847F2B"/>
    <w:rsid w:val="00850209"/>
    <w:rsid w:val="00850354"/>
    <w:rsid w:val="00850FCB"/>
    <w:rsid w:val="0085146B"/>
    <w:rsid w:val="0085238F"/>
    <w:rsid w:val="008533E1"/>
    <w:rsid w:val="008537CB"/>
    <w:rsid w:val="008544BA"/>
    <w:rsid w:val="00854771"/>
    <w:rsid w:val="008547CA"/>
    <w:rsid w:val="0085529E"/>
    <w:rsid w:val="00855D18"/>
    <w:rsid w:val="00857E55"/>
    <w:rsid w:val="00857F51"/>
    <w:rsid w:val="00861858"/>
    <w:rsid w:val="00861FBF"/>
    <w:rsid w:val="0086256B"/>
    <w:rsid w:val="00863935"/>
    <w:rsid w:val="00863C66"/>
    <w:rsid w:val="00864F9A"/>
    <w:rsid w:val="00865632"/>
    <w:rsid w:val="00865B40"/>
    <w:rsid w:val="00865BA5"/>
    <w:rsid w:val="00865EDF"/>
    <w:rsid w:val="00866442"/>
    <w:rsid w:val="00866F36"/>
    <w:rsid w:val="008678E2"/>
    <w:rsid w:val="00867989"/>
    <w:rsid w:val="008705BE"/>
    <w:rsid w:val="008721FC"/>
    <w:rsid w:val="00872FB2"/>
    <w:rsid w:val="008742D3"/>
    <w:rsid w:val="008761A7"/>
    <w:rsid w:val="008767DB"/>
    <w:rsid w:val="00877552"/>
    <w:rsid w:val="00877C12"/>
    <w:rsid w:val="00877E02"/>
    <w:rsid w:val="0088028A"/>
    <w:rsid w:val="008809D5"/>
    <w:rsid w:val="00881CAB"/>
    <w:rsid w:val="0088230B"/>
    <w:rsid w:val="00882C79"/>
    <w:rsid w:val="0088302E"/>
    <w:rsid w:val="00884047"/>
    <w:rsid w:val="008840FD"/>
    <w:rsid w:val="008854EE"/>
    <w:rsid w:val="0088665C"/>
    <w:rsid w:val="00886CCF"/>
    <w:rsid w:val="00887051"/>
    <w:rsid w:val="00887071"/>
    <w:rsid w:val="0088737A"/>
    <w:rsid w:val="0088767C"/>
    <w:rsid w:val="0088771D"/>
    <w:rsid w:val="0088786B"/>
    <w:rsid w:val="00890F10"/>
    <w:rsid w:val="00890F3C"/>
    <w:rsid w:val="008916B7"/>
    <w:rsid w:val="00891D81"/>
    <w:rsid w:val="0089230E"/>
    <w:rsid w:val="00892F73"/>
    <w:rsid w:val="00892F84"/>
    <w:rsid w:val="00893703"/>
    <w:rsid w:val="00893899"/>
    <w:rsid w:val="00893CFB"/>
    <w:rsid w:val="00893D47"/>
    <w:rsid w:val="00894487"/>
    <w:rsid w:val="008948AB"/>
    <w:rsid w:val="008949B6"/>
    <w:rsid w:val="00894C48"/>
    <w:rsid w:val="00896DD4"/>
    <w:rsid w:val="00897290"/>
    <w:rsid w:val="00897363"/>
    <w:rsid w:val="008A0CF9"/>
    <w:rsid w:val="008A0F31"/>
    <w:rsid w:val="008A1245"/>
    <w:rsid w:val="008A1588"/>
    <w:rsid w:val="008A2843"/>
    <w:rsid w:val="008A29E9"/>
    <w:rsid w:val="008A3462"/>
    <w:rsid w:val="008A3D79"/>
    <w:rsid w:val="008A4A63"/>
    <w:rsid w:val="008A51FB"/>
    <w:rsid w:val="008A5574"/>
    <w:rsid w:val="008A568A"/>
    <w:rsid w:val="008A56FF"/>
    <w:rsid w:val="008A59E5"/>
    <w:rsid w:val="008A5D5F"/>
    <w:rsid w:val="008A6510"/>
    <w:rsid w:val="008A711F"/>
    <w:rsid w:val="008A7F10"/>
    <w:rsid w:val="008B0183"/>
    <w:rsid w:val="008B1329"/>
    <w:rsid w:val="008B14EE"/>
    <w:rsid w:val="008B18AC"/>
    <w:rsid w:val="008B1D4B"/>
    <w:rsid w:val="008B3184"/>
    <w:rsid w:val="008B32F6"/>
    <w:rsid w:val="008B3A92"/>
    <w:rsid w:val="008B3B14"/>
    <w:rsid w:val="008B4355"/>
    <w:rsid w:val="008B43F1"/>
    <w:rsid w:val="008B4442"/>
    <w:rsid w:val="008B4C6F"/>
    <w:rsid w:val="008B4CA3"/>
    <w:rsid w:val="008B5298"/>
    <w:rsid w:val="008B57D1"/>
    <w:rsid w:val="008B5F84"/>
    <w:rsid w:val="008B691B"/>
    <w:rsid w:val="008B6B5F"/>
    <w:rsid w:val="008B734E"/>
    <w:rsid w:val="008B79DF"/>
    <w:rsid w:val="008C07DD"/>
    <w:rsid w:val="008C0A9C"/>
    <w:rsid w:val="008C0B10"/>
    <w:rsid w:val="008C10D6"/>
    <w:rsid w:val="008C111D"/>
    <w:rsid w:val="008C1295"/>
    <w:rsid w:val="008C1608"/>
    <w:rsid w:val="008C296F"/>
    <w:rsid w:val="008C3304"/>
    <w:rsid w:val="008C377F"/>
    <w:rsid w:val="008C3836"/>
    <w:rsid w:val="008C3FAD"/>
    <w:rsid w:val="008C461A"/>
    <w:rsid w:val="008C5B9F"/>
    <w:rsid w:val="008C68BC"/>
    <w:rsid w:val="008C6B59"/>
    <w:rsid w:val="008C6E39"/>
    <w:rsid w:val="008C7461"/>
    <w:rsid w:val="008C74E2"/>
    <w:rsid w:val="008C7FFC"/>
    <w:rsid w:val="008D008A"/>
    <w:rsid w:val="008D215C"/>
    <w:rsid w:val="008D29A8"/>
    <w:rsid w:val="008D3D5C"/>
    <w:rsid w:val="008D45C4"/>
    <w:rsid w:val="008D4B47"/>
    <w:rsid w:val="008D5106"/>
    <w:rsid w:val="008D575C"/>
    <w:rsid w:val="008D5BD6"/>
    <w:rsid w:val="008D5FCD"/>
    <w:rsid w:val="008D6028"/>
    <w:rsid w:val="008D690F"/>
    <w:rsid w:val="008D6F57"/>
    <w:rsid w:val="008E0015"/>
    <w:rsid w:val="008E0945"/>
    <w:rsid w:val="008E0E9D"/>
    <w:rsid w:val="008E1A96"/>
    <w:rsid w:val="008E1CC2"/>
    <w:rsid w:val="008E2126"/>
    <w:rsid w:val="008E22EA"/>
    <w:rsid w:val="008E26DB"/>
    <w:rsid w:val="008E32CA"/>
    <w:rsid w:val="008E3B97"/>
    <w:rsid w:val="008E49D4"/>
    <w:rsid w:val="008E5265"/>
    <w:rsid w:val="008E529D"/>
    <w:rsid w:val="008E7A45"/>
    <w:rsid w:val="008F027A"/>
    <w:rsid w:val="008F1706"/>
    <w:rsid w:val="008F260F"/>
    <w:rsid w:val="008F2F5B"/>
    <w:rsid w:val="008F4244"/>
    <w:rsid w:val="008F4849"/>
    <w:rsid w:val="008F4A79"/>
    <w:rsid w:val="008F4E4B"/>
    <w:rsid w:val="008F5539"/>
    <w:rsid w:val="008F67BA"/>
    <w:rsid w:val="008F7AE7"/>
    <w:rsid w:val="008F7FC9"/>
    <w:rsid w:val="0090069C"/>
    <w:rsid w:val="00900AFA"/>
    <w:rsid w:val="00901963"/>
    <w:rsid w:val="00902C1F"/>
    <w:rsid w:val="00904730"/>
    <w:rsid w:val="009048B6"/>
    <w:rsid w:val="00905079"/>
    <w:rsid w:val="00905B52"/>
    <w:rsid w:val="00905BD6"/>
    <w:rsid w:val="00905BD8"/>
    <w:rsid w:val="0090715F"/>
    <w:rsid w:val="009106D0"/>
    <w:rsid w:val="00911BA3"/>
    <w:rsid w:val="00911BAF"/>
    <w:rsid w:val="0091203B"/>
    <w:rsid w:val="00912333"/>
    <w:rsid w:val="00912847"/>
    <w:rsid w:val="009130C4"/>
    <w:rsid w:val="0091388A"/>
    <w:rsid w:val="00914B11"/>
    <w:rsid w:val="0091548B"/>
    <w:rsid w:val="00915726"/>
    <w:rsid w:val="00915E35"/>
    <w:rsid w:val="00916474"/>
    <w:rsid w:val="0091696D"/>
    <w:rsid w:val="009171D1"/>
    <w:rsid w:val="00917C57"/>
    <w:rsid w:val="00917C58"/>
    <w:rsid w:val="00920154"/>
    <w:rsid w:val="00920D15"/>
    <w:rsid w:val="00920D2E"/>
    <w:rsid w:val="00921D17"/>
    <w:rsid w:val="00923CB4"/>
    <w:rsid w:val="0092585E"/>
    <w:rsid w:val="00927305"/>
    <w:rsid w:val="009273D6"/>
    <w:rsid w:val="009274B3"/>
    <w:rsid w:val="009302EC"/>
    <w:rsid w:val="00930E60"/>
    <w:rsid w:val="00931F20"/>
    <w:rsid w:val="009320C5"/>
    <w:rsid w:val="00932403"/>
    <w:rsid w:val="009336F0"/>
    <w:rsid w:val="0093386F"/>
    <w:rsid w:val="00933C3E"/>
    <w:rsid w:val="00934E6D"/>
    <w:rsid w:val="00934EE8"/>
    <w:rsid w:val="00935551"/>
    <w:rsid w:val="009356F9"/>
    <w:rsid w:val="00935B92"/>
    <w:rsid w:val="00935E2B"/>
    <w:rsid w:val="009366BE"/>
    <w:rsid w:val="00937491"/>
    <w:rsid w:val="00937EF6"/>
    <w:rsid w:val="00940069"/>
    <w:rsid w:val="00940750"/>
    <w:rsid w:val="00941621"/>
    <w:rsid w:val="009422C2"/>
    <w:rsid w:val="00943A28"/>
    <w:rsid w:val="00944D2A"/>
    <w:rsid w:val="00944E60"/>
    <w:rsid w:val="00946468"/>
    <w:rsid w:val="00946D05"/>
    <w:rsid w:val="00946FFE"/>
    <w:rsid w:val="00947694"/>
    <w:rsid w:val="00947FF8"/>
    <w:rsid w:val="00950182"/>
    <w:rsid w:val="009508CA"/>
    <w:rsid w:val="0095199D"/>
    <w:rsid w:val="00952244"/>
    <w:rsid w:val="00953425"/>
    <w:rsid w:val="0095345C"/>
    <w:rsid w:val="00954003"/>
    <w:rsid w:val="00955093"/>
    <w:rsid w:val="00955781"/>
    <w:rsid w:val="00955906"/>
    <w:rsid w:val="009559EF"/>
    <w:rsid w:val="009559FE"/>
    <w:rsid w:val="00955C33"/>
    <w:rsid w:val="00957144"/>
    <w:rsid w:val="00957768"/>
    <w:rsid w:val="0095779F"/>
    <w:rsid w:val="00960657"/>
    <w:rsid w:val="00960C02"/>
    <w:rsid w:val="00960F49"/>
    <w:rsid w:val="0096106E"/>
    <w:rsid w:val="009610F8"/>
    <w:rsid w:val="0096135A"/>
    <w:rsid w:val="009631CB"/>
    <w:rsid w:val="0096396C"/>
    <w:rsid w:val="00963D99"/>
    <w:rsid w:val="0096449A"/>
    <w:rsid w:val="00964EA7"/>
    <w:rsid w:val="009658FA"/>
    <w:rsid w:val="00965F81"/>
    <w:rsid w:val="00966247"/>
    <w:rsid w:val="00966893"/>
    <w:rsid w:val="00966AA0"/>
    <w:rsid w:val="00967497"/>
    <w:rsid w:val="00967768"/>
    <w:rsid w:val="00967E3F"/>
    <w:rsid w:val="00970B1A"/>
    <w:rsid w:val="009723E7"/>
    <w:rsid w:val="00972D45"/>
    <w:rsid w:val="00973751"/>
    <w:rsid w:val="009739A2"/>
    <w:rsid w:val="00974361"/>
    <w:rsid w:val="009743F1"/>
    <w:rsid w:val="009746D7"/>
    <w:rsid w:val="00975E1D"/>
    <w:rsid w:val="00976843"/>
    <w:rsid w:val="00976852"/>
    <w:rsid w:val="00976CD0"/>
    <w:rsid w:val="009772E8"/>
    <w:rsid w:val="009778B6"/>
    <w:rsid w:val="00980309"/>
    <w:rsid w:val="009808F8"/>
    <w:rsid w:val="009814EC"/>
    <w:rsid w:val="00981640"/>
    <w:rsid w:val="00981B20"/>
    <w:rsid w:val="0098319E"/>
    <w:rsid w:val="009838BB"/>
    <w:rsid w:val="009838CF"/>
    <w:rsid w:val="00983BC0"/>
    <w:rsid w:val="00983F61"/>
    <w:rsid w:val="0098407C"/>
    <w:rsid w:val="009840C4"/>
    <w:rsid w:val="00984DA4"/>
    <w:rsid w:val="00984EB7"/>
    <w:rsid w:val="0098510F"/>
    <w:rsid w:val="00985DD3"/>
    <w:rsid w:val="0098644C"/>
    <w:rsid w:val="00986B6B"/>
    <w:rsid w:val="00990185"/>
    <w:rsid w:val="00990FF3"/>
    <w:rsid w:val="0099258F"/>
    <w:rsid w:val="009931B0"/>
    <w:rsid w:val="00993552"/>
    <w:rsid w:val="00993AB9"/>
    <w:rsid w:val="00995261"/>
    <w:rsid w:val="00995D5F"/>
    <w:rsid w:val="00995E08"/>
    <w:rsid w:val="00995FB7"/>
    <w:rsid w:val="00996550"/>
    <w:rsid w:val="00996922"/>
    <w:rsid w:val="0099694C"/>
    <w:rsid w:val="00996C32"/>
    <w:rsid w:val="00996CC5"/>
    <w:rsid w:val="00996EE2"/>
    <w:rsid w:val="00997977"/>
    <w:rsid w:val="00997F42"/>
    <w:rsid w:val="00997FA2"/>
    <w:rsid w:val="00997FAE"/>
    <w:rsid w:val="009A04F4"/>
    <w:rsid w:val="009A066F"/>
    <w:rsid w:val="009A0C4C"/>
    <w:rsid w:val="009A0F57"/>
    <w:rsid w:val="009A107B"/>
    <w:rsid w:val="009A1AC5"/>
    <w:rsid w:val="009A1AE4"/>
    <w:rsid w:val="009A222A"/>
    <w:rsid w:val="009A27BB"/>
    <w:rsid w:val="009A2D13"/>
    <w:rsid w:val="009A37AA"/>
    <w:rsid w:val="009A3BF7"/>
    <w:rsid w:val="009A3C0E"/>
    <w:rsid w:val="009A4526"/>
    <w:rsid w:val="009A4772"/>
    <w:rsid w:val="009A4888"/>
    <w:rsid w:val="009A4E33"/>
    <w:rsid w:val="009A4F9D"/>
    <w:rsid w:val="009A5BA1"/>
    <w:rsid w:val="009A5DE7"/>
    <w:rsid w:val="009A6654"/>
    <w:rsid w:val="009A6A5F"/>
    <w:rsid w:val="009A6C59"/>
    <w:rsid w:val="009A769C"/>
    <w:rsid w:val="009B071C"/>
    <w:rsid w:val="009B0ED8"/>
    <w:rsid w:val="009B1629"/>
    <w:rsid w:val="009B16C9"/>
    <w:rsid w:val="009B177B"/>
    <w:rsid w:val="009B1ED3"/>
    <w:rsid w:val="009B410E"/>
    <w:rsid w:val="009B4A04"/>
    <w:rsid w:val="009B4E85"/>
    <w:rsid w:val="009B682D"/>
    <w:rsid w:val="009B6A1B"/>
    <w:rsid w:val="009B6AD5"/>
    <w:rsid w:val="009B7464"/>
    <w:rsid w:val="009B7E10"/>
    <w:rsid w:val="009C01D2"/>
    <w:rsid w:val="009C1066"/>
    <w:rsid w:val="009C15D5"/>
    <w:rsid w:val="009C1885"/>
    <w:rsid w:val="009C2AEB"/>
    <w:rsid w:val="009C3C70"/>
    <w:rsid w:val="009C3E1E"/>
    <w:rsid w:val="009C47FA"/>
    <w:rsid w:val="009C4C61"/>
    <w:rsid w:val="009C5CA2"/>
    <w:rsid w:val="009C5EC5"/>
    <w:rsid w:val="009C6048"/>
    <w:rsid w:val="009C660F"/>
    <w:rsid w:val="009C66DD"/>
    <w:rsid w:val="009C6E63"/>
    <w:rsid w:val="009C74DD"/>
    <w:rsid w:val="009C7D30"/>
    <w:rsid w:val="009D0058"/>
    <w:rsid w:val="009D0295"/>
    <w:rsid w:val="009D1009"/>
    <w:rsid w:val="009D128D"/>
    <w:rsid w:val="009D12B5"/>
    <w:rsid w:val="009D1FF8"/>
    <w:rsid w:val="009D250F"/>
    <w:rsid w:val="009D2663"/>
    <w:rsid w:val="009D2799"/>
    <w:rsid w:val="009D2F0C"/>
    <w:rsid w:val="009D416D"/>
    <w:rsid w:val="009D42E0"/>
    <w:rsid w:val="009D4657"/>
    <w:rsid w:val="009D56AA"/>
    <w:rsid w:val="009D693D"/>
    <w:rsid w:val="009D7053"/>
    <w:rsid w:val="009D732D"/>
    <w:rsid w:val="009E06D4"/>
    <w:rsid w:val="009E0887"/>
    <w:rsid w:val="009E08A8"/>
    <w:rsid w:val="009E1024"/>
    <w:rsid w:val="009E14ED"/>
    <w:rsid w:val="009E1C0F"/>
    <w:rsid w:val="009E2188"/>
    <w:rsid w:val="009E2E2E"/>
    <w:rsid w:val="009E2FB5"/>
    <w:rsid w:val="009E3036"/>
    <w:rsid w:val="009E3301"/>
    <w:rsid w:val="009E36E9"/>
    <w:rsid w:val="009E383C"/>
    <w:rsid w:val="009E5162"/>
    <w:rsid w:val="009E54CC"/>
    <w:rsid w:val="009E560D"/>
    <w:rsid w:val="009E5AAD"/>
    <w:rsid w:val="009E6184"/>
    <w:rsid w:val="009E65F7"/>
    <w:rsid w:val="009E66D9"/>
    <w:rsid w:val="009E7026"/>
    <w:rsid w:val="009E73F9"/>
    <w:rsid w:val="009E7515"/>
    <w:rsid w:val="009E7E50"/>
    <w:rsid w:val="009F0828"/>
    <w:rsid w:val="009F0AA2"/>
    <w:rsid w:val="009F0D37"/>
    <w:rsid w:val="009F0E9C"/>
    <w:rsid w:val="009F1784"/>
    <w:rsid w:val="009F2424"/>
    <w:rsid w:val="009F4694"/>
    <w:rsid w:val="009F4E05"/>
    <w:rsid w:val="00A003BE"/>
    <w:rsid w:val="00A01456"/>
    <w:rsid w:val="00A01761"/>
    <w:rsid w:val="00A02F0E"/>
    <w:rsid w:val="00A038F3"/>
    <w:rsid w:val="00A03E89"/>
    <w:rsid w:val="00A05700"/>
    <w:rsid w:val="00A0619B"/>
    <w:rsid w:val="00A06391"/>
    <w:rsid w:val="00A072E8"/>
    <w:rsid w:val="00A110DF"/>
    <w:rsid w:val="00A112FC"/>
    <w:rsid w:val="00A115D6"/>
    <w:rsid w:val="00A13547"/>
    <w:rsid w:val="00A13A31"/>
    <w:rsid w:val="00A13DD5"/>
    <w:rsid w:val="00A147F8"/>
    <w:rsid w:val="00A14F5E"/>
    <w:rsid w:val="00A15BAC"/>
    <w:rsid w:val="00A15D56"/>
    <w:rsid w:val="00A16601"/>
    <w:rsid w:val="00A17292"/>
    <w:rsid w:val="00A17D40"/>
    <w:rsid w:val="00A17ECA"/>
    <w:rsid w:val="00A21268"/>
    <w:rsid w:val="00A21848"/>
    <w:rsid w:val="00A2195C"/>
    <w:rsid w:val="00A21D9E"/>
    <w:rsid w:val="00A229EF"/>
    <w:rsid w:val="00A22E8A"/>
    <w:rsid w:val="00A22F82"/>
    <w:rsid w:val="00A232CF"/>
    <w:rsid w:val="00A23557"/>
    <w:rsid w:val="00A23E87"/>
    <w:rsid w:val="00A2424C"/>
    <w:rsid w:val="00A24555"/>
    <w:rsid w:val="00A2485D"/>
    <w:rsid w:val="00A253EB"/>
    <w:rsid w:val="00A254DC"/>
    <w:rsid w:val="00A2577F"/>
    <w:rsid w:val="00A25C4D"/>
    <w:rsid w:val="00A2647D"/>
    <w:rsid w:val="00A26F65"/>
    <w:rsid w:val="00A303CA"/>
    <w:rsid w:val="00A30D7A"/>
    <w:rsid w:val="00A31152"/>
    <w:rsid w:val="00A3123E"/>
    <w:rsid w:val="00A3153C"/>
    <w:rsid w:val="00A315B4"/>
    <w:rsid w:val="00A31851"/>
    <w:rsid w:val="00A31BF0"/>
    <w:rsid w:val="00A32131"/>
    <w:rsid w:val="00A32321"/>
    <w:rsid w:val="00A32323"/>
    <w:rsid w:val="00A3232E"/>
    <w:rsid w:val="00A328DC"/>
    <w:rsid w:val="00A32A57"/>
    <w:rsid w:val="00A32F1C"/>
    <w:rsid w:val="00A3363B"/>
    <w:rsid w:val="00A338E9"/>
    <w:rsid w:val="00A34106"/>
    <w:rsid w:val="00A34842"/>
    <w:rsid w:val="00A358D4"/>
    <w:rsid w:val="00A36475"/>
    <w:rsid w:val="00A3648C"/>
    <w:rsid w:val="00A3709D"/>
    <w:rsid w:val="00A4178B"/>
    <w:rsid w:val="00A418FC"/>
    <w:rsid w:val="00A4227E"/>
    <w:rsid w:val="00A42893"/>
    <w:rsid w:val="00A429F7"/>
    <w:rsid w:val="00A42E09"/>
    <w:rsid w:val="00A43279"/>
    <w:rsid w:val="00A43535"/>
    <w:rsid w:val="00A452DF"/>
    <w:rsid w:val="00A45B7B"/>
    <w:rsid w:val="00A4622F"/>
    <w:rsid w:val="00A46752"/>
    <w:rsid w:val="00A474BB"/>
    <w:rsid w:val="00A47C27"/>
    <w:rsid w:val="00A508F2"/>
    <w:rsid w:val="00A52363"/>
    <w:rsid w:val="00A52E68"/>
    <w:rsid w:val="00A53FCC"/>
    <w:rsid w:val="00A544AE"/>
    <w:rsid w:val="00A54D65"/>
    <w:rsid w:val="00A54DD5"/>
    <w:rsid w:val="00A5506A"/>
    <w:rsid w:val="00A55F12"/>
    <w:rsid w:val="00A5631A"/>
    <w:rsid w:val="00A569F2"/>
    <w:rsid w:val="00A57962"/>
    <w:rsid w:val="00A57D1C"/>
    <w:rsid w:val="00A57F7D"/>
    <w:rsid w:val="00A6031E"/>
    <w:rsid w:val="00A6087A"/>
    <w:rsid w:val="00A60C40"/>
    <w:rsid w:val="00A61917"/>
    <w:rsid w:val="00A61DEA"/>
    <w:rsid w:val="00A6277C"/>
    <w:rsid w:val="00A62B62"/>
    <w:rsid w:val="00A63622"/>
    <w:rsid w:val="00A6366E"/>
    <w:rsid w:val="00A63A0E"/>
    <w:rsid w:val="00A63EF4"/>
    <w:rsid w:val="00A6400D"/>
    <w:rsid w:val="00A64253"/>
    <w:rsid w:val="00A642C8"/>
    <w:rsid w:val="00A64ED4"/>
    <w:rsid w:val="00A65D92"/>
    <w:rsid w:val="00A675F2"/>
    <w:rsid w:val="00A70680"/>
    <w:rsid w:val="00A7081C"/>
    <w:rsid w:val="00A7087F"/>
    <w:rsid w:val="00A70A80"/>
    <w:rsid w:val="00A71078"/>
    <w:rsid w:val="00A714B1"/>
    <w:rsid w:val="00A7304C"/>
    <w:rsid w:val="00A73B73"/>
    <w:rsid w:val="00A73E8D"/>
    <w:rsid w:val="00A74478"/>
    <w:rsid w:val="00A7472B"/>
    <w:rsid w:val="00A74920"/>
    <w:rsid w:val="00A76C14"/>
    <w:rsid w:val="00A76EFC"/>
    <w:rsid w:val="00A771FF"/>
    <w:rsid w:val="00A80FB5"/>
    <w:rsid w:val="00A815B1"/>
    <w:rsid w:val="00A82578"/>
    <w:rsid w:val="00A827B5"/>
    <w:rsid w:val="00A828DA"/>
    <w:rsid w:val="00A828F2"/>
    <w:rsid w:val="00A82B3C"/>
    <w:rsid w:val="00A82E6A"/>
    <w:rsid w:val="00A82FE5"/>
    <w:rsid w:val="00A83B62"/>
    <w:rsid w:val="00A842A4"/>
    <w:rsid w:val="00A84900"/>
    <w:rsid w:val="00A84917"/>
    <w:rsid w:val="00A84967"/>
    <w:rsid w:val="00A86048"/>
    <w:rsid w:val="00A863A8"/>
    <w:rsid w:val="00A86429"/>
    <w:rsid w:val="00A869C6"/>
    <w:rsid w:val="00A86AF4"/>
    <w:rsid w:val="00A86C6C"/>
    <w:rsid w:val="00A901D0"/>
    <w:rsid w:val="00A91A83"/>
    <w:rsid w:val="00A91AB7"/>
    <w:rsid w:val="00A91F1F"/>
    <w:rsid w:val="00A92243"/>
    <w:rsid w:val="00A924CB"/>
    <w:rsid w:val="00A9320B"/>
    <w:rsid w:val="00A934B9"/>
    <w:rsid w:val="00A936FF"/>
    <w:rsid w:val="00A938C9"/>
    <w:rsid w:val="00A93F82"/>
    <w:rsid w:val="00A941AE"/>
    <w:rsid w:val="00A941C1"/>
    <w:rsid w:val="00A94B8F"/>
    <w:rsid w:val="00A94F87"/>
    <w:rsid w:val="00A96257"/>
    <w:rsid w:val="00A96F24"/>
    <w:rsid w:val="00A973AD"/>
    <w:rsid w:val="00A9765B"/>
    <w:rsid w:val="00A97AB3"/>
    <w:rsid w:val="00A97E0B"/>
    <w:rsid w:val="00AA0BB0"/>
    <w:rsid w:val="00AA1B44"/>
    <w:rsid w:val="00AA1D20"/>
    <w:rsid w:val="00AA265A"/>
    <w:rsid w:val="00AA2829"/>
    <w:rsid w:val="00AA28C3"/>
    <w:rsid w:val="00AA2B35"/>
    <w:rsid w:val="00AA366D"/>
    <w:rsid w:val="00AA3C38"/>
    <w:rsid w:val="00AA42B0"/>
    <w:rsid w:val="00AA67FB"/>
    <w:rsid w:val="00AB0120"/>
    <w:rsid w:val="00AB019E"/>
    <w:rsid w:val="00AB08BA"/>
    <w:rsid w:val="00AB22EF"/>
    <w:rsid w:val="00AB244A"/>
    <w:rsid w:val="00AB24B2"/>
    <w:rsid w:val="00AB2B44"/>
    <w:rsid w:val="00AB3465"/>
    <w:rsid w:val="00AB3EC6"/>
    <w:rsid w:val="00AB3F6B"/>
    <w:rsid w:val="00AB46A4"/>
    <w:rsid w:val="00AB483F"/>
    <w:rsid w:val="00AB4848"/>
    <w:rsid w:val="00AB4D76"/>
    <w:rsid w:val="00AB5038"/>
    <w:rsid w:val="00AB57BF"/>
    <w:rsid w:val="00AB5ADA"/>
    <w:rsid w:val="00AB5BB2"/>
    <w:rsid w:val="00AB6212"/>
    <w:rsid w:val="00AB73C0"/>
    <w:rsid w:val="00AC00C8"/>
    <w:rsid w:val="00AC1213"/>
    <w:rsid w:val="00AC19C4"/>
    <w:rsid w:val="00AC1D51"/>
    <w:rsid w:val="00AC1F52"/>
    <w:rsid w:val="00AC22DD"/>
    <w:rsid w:val="00AC2904"/>
    <w:rsid w:val="00AC35C3"/>
    <w:rsid w:val="00AC371F"/>
    <w:rsid w:val="00AC3865"/>
    <w:rsid w:val="00AC43C6"/>
    <w:rsid w:val="00AC4613"/>
    <w:rsid w:val="00AC646A"/>
    <w:rsid w:val="00AC6A59"/>
    <w:rsid w:val="00AC6D8B"/>
    <w:rsid w:val="00AC7DBE"/>
    <w:rsid w:val="00AC7E7D"/>
    <w:rsid w:val="00AD00BA"/>
    <w:rsid w:val="00AD01C0"/>
    <w:rsid w:val="00AD0C84"/>
    <w:rsid w:val="00AD0F02"/>
    <w:rsid w:val="00AD0F89"/>
    <w:rsid w:val="00AD26F9"/>
    <w:rsid w:val="00AD283D"/>
    <w:rsid w:val="00AD2CF7"/>
    <w:rsid w:val="00AD39F9"/>
    <w:rsid w:val="00AD3BD2"/>
    <w:rsid w:val="00AD3DBB"/>
    <w:rsid w:val="00AD409D"/>
    <w:rsid w:val="00AD437E"/>
    <w:rsid w:val="00AD43AF"/>
    <w:rsid w:val="00AD46E6"/>
    <w:rsid w:val="00AD5044"/>
    <w:rsid w:val="00AD509C"/>
    <w:rsid w:val="00AD555A"/>
    <w:rsid w:val="00AD6828"/>
    <w:rsid w:val="00AD68CD"/>
    <w:rsid w:val="00AD7B0E"/>
    <w:rsid w:val="00AE0669"/>
    <w:rsid w:val="00AE07BE"/>
    <w:rsid w:val="00AE0A7D"/>
    <w:rsid w:val="00AE15E1"/>
    <w:rsid w:val="00AE17C3"/>
    <w:rsid w:val="00AE21BE"/>
    <w:rsid w:val="00AE243D"/>
    <w:rsid w:val="00AE289A"/>
    <w:rsid w:val="00AE2EEB"/>
    <w:rsid w:val="00AE3DE3"/>
    <w:rsid w:val="00AE4BC7"/>
    <w:rsid w:val="00AE4F3D"/>
    <w:rsid w:val="00AE553A"/>
    <w:rsid w:val="00AE5933"/>
    <w:rsid w:val="00AE6191"/>
    <w:rsid w:val="00AE79F0"/>
    <w:rsid w:val="00AF14B9"/>
    <w:rsid w:val="00AF1EE8"/>
    <w:rsid w:val="00AF2454"/>
    <w:rsid w:val="00AF2BB1"/>
    <w:rsid w:val="00AF2D87"/>
    <w:rsid w:val="00AF2DA2"/>
    <w:rsid w:val="00AF33C9"/>
    <w:rsid w:val="00AF3D52"/>
    <w:rsid w:val="00AF44FA"/>
    <w:rsid w:val="00AF4CF9"/>
    <w:rsid w:val="00AF4F27"/>
    <w:rsid w:val="00AF51E1"/>
    <w:rsid w:val="00AF6071"/>
    <w:rsid w:val="00AF7A29"/>
    <w:rsid w:val="00B004DA"/>
    <w:rsid w:val="00B00FCF"/>
    <w:rsid w:val="00B0103F"/>
    <w:rsid w:val="00B0135C"/>
    <w:rsid w:val="00B01D08"/>
    <w:rsid w:val="00B0222E"/>
    <w:rsid w:val="00B02950"/>
    <w:rsid w:val="00B02F62"/>
    <w:rsid w:val="00B03399"/>
    <w:rsid w:val="00B03C09"/>
    <w:rsid w:val="00B042F6"/>
    <w:rsid w:val="00B04E84"/>
    <w:rsid w:val="00B05314"/>
    <w:rsid w:val="00B057C3"/>
    <w:rsid w:val="00B05A58"/>
    <w:rsid w:val="00B05D42"/>
    <w:rsid w:val="00B05D55"/>
    <w:rsid w:val="00B06387"/>
    <w:rsid w:val="00B067C2"/>
    <w:rsid w:val="00B06BBF"/>
    <w:rsid w:val="00B06CCF"/>
    <w:rsid w:val="00B07490"/>
    <w:rsid w:val="00B07D83"/>
    <w:rsid w:val="00B10007"/>
    <w:rsid w:val="00B10167"/>
    <w:rsid w:val="00B10865"/>
    <w:rsid w:val="00B10D42"/>
    <w:rsid w:val="00B10F25"/>
    <w:rsid w:val="00B1110B"/>
    <w:rsid w:val="00B114AB"/>
    <w:rsid w:val="00B13D3B"/>
    <w:rsid w:val="00B1479C"/>
    <w:rsid w:val="00B16E74"/>
    <w:rsid w:val="00B16F29"/>
    <w:rsid w:val="00B170E6"/>
    <w:rsid w:val="00B171E8"/>
    <w:rsid w:val="00B176B9"/>
    <w:rsid w:val="00B17750"/>
    <w:rsid w:val="00B17758"/>
    <w:rsid w:val="00B17876"/>
    <w:rsid w:val="00B20EC6"/>
    <w:rsid w:val="00B21A3A"/>
    <w:rsid w:val="00B21CEF"/>
    <w:rsid w:val="00B22662"/>
    <w:rsid w:val="00B238AC"/>
    <w:rsid w:val="00B23B37"/>
    <w:rsid w:val="00B241C0"/>
    <w:rsid w:val="00B242F3"/>
    <w:rsid w:val="00B2572B"/>
    <w:rsid w:val="00B25DB3"/>
    <w:rsid w:val="00B2671A"/>
    <w:rsid w:val="00B26EBE"/>
    <w:rsid w:val="00B27E96"/>
    <w:rsid w:val="00B322C7"/>
    <w:rsid w:val="00B333F6"/>
    <w:rsid w:val="00B336AA"/>
    <w:rsid w:val="00B33CBD"/>
    <w:rsid w:val="00B33EE5"/>
    <w:rsid w:val="00B342DF"/>
    <w:rsid w:val="00B34FC2"/>
    <w:rsid w:val="00B3532A"/>
    <w:rsid w:val="00B35B0F"/>
    <w:rsid w:val="00B3670D"/>
    <w:rsid w:val="00B36AE9"/>
    <w:rsid w:val="00B371D4"/>
    <w:rsid w:val="00B40731"/>
    <w:rsid w:val="00B42ACE"/>
    <w:rsid w:val="00B438FD"/>
    <w:rsid w:val="00B44166"/>
    <w:rsid w:val="00B44388"/>
    <w:rsid w:val="00B4446E"/>
    <w:rsid w:val="00B445D7"/>
    <w:rsid w:val="00B4479F"/>
    <w:rsid w:val="00B44A72"/>
    <w:rsid w:val="00B44E96"/>
    <w:rsid w:val="00B455A5"/>
    <w:rsid w:val="00B459BF"/>
    <w:rsid w:val="00B459DD"/>
    <w:rsid w:val="00B45EED"/>
    <w:rsid w:val="00B46634"/>
    <w:rsid w:val="00B473DD"/>
    <w:rsid w:val="00B50BE3"/>
    <w:rsid w:val="00B5243F"/>
    <w:rsid w:val="00B52BAD"/>
    <w:rsid w:val="00B53207"/>
    <w:rsid w:val="00B53801"/>
    <w:rsid w:val="00B538C5"/>
    <w:rsid w:val="00B53E39"/>
    <w:rsid w:val="00B54B45"/>
    <w:rsid w:val="00B55144"/>
    <w:rsid w:val="00B5731F"/>
    <w:rsid w:val="00B57565"/>
    <w:rsid w:val="00B57E31"/>
    <w:rsid w:val="00B604AA"/>
    <w:rsid w:val="00B60672"/>
    <w:rsid w:val="00B61144"/>
    <w:rsid w:val="00B61286"/>
    <w:rsid w:val="00B616AD"/>
    <w:rsid w:val="00B62926"/>
    <w:rsid w:val="00B62F9F"/>
    <w:rsid w:val="00B6354D"/>
    <w:rsid w:val="00B641D9"/>
    <w:rsid w:val="00B64290"/>
    <w:rsid w:val="00B6435A"/>
    <w:rsid w:val="00B64898"/>
    <w:rsid w:val="00B64D46"/>
    <w:rsid w:val="00B64EC0"/>
    <w:rsid w:val="00B64EE9"/>
    <w:rsid w:val="00B65912"/>
    <w:rsid w:val="00B65EFB"/>
    <w:rsid w:val="00B66338"/>
    <w:rsid w:val="00B678A6"/>
    <w:rsid w:val="00B706A8"/>
    <w:rsid w:val="00B709B3"/>
    <w:rsid w:val="00B714C3"/>
    <w:rsid w:val="00B71B39"/>
    <w:rsid w:val="00B727EC"/>
    <w:rsid w:val="00B727F7"/>
    <w:rsid w:val="00B7295F"/>
    <w:rsid w:val="00B739CB"/>
    <w:rsid w:val="00B73AE6"/>
    <w:rsid w:val="00B7405E"/>
    <w:rsid w:val="00B752BE"/>
    <w:rsid w:val="00B75784"/>
    <w:rsid w:val="00B76258"/>
    <w:rsid w:val="00B7797B"/>
    <w:rsid w:val="00B77D93"/>
    <w:rsid w:val="00B803DA"/>
    <w:rsid w:val="00B81295"/>
    <w:rsid w:val="00B8399D"/>
    <w:rsid w:val="00B84802"/>
    <w:rsid w:val="00B84AD0"/>
    <w:rsid w:val="00B85118"/>
    <w:rsid w:val="00B8613A"/>
    <w:rsid w:val="00B86AB7"/>
    <w:rsid w:val="00B87B8A"/>
    <w:rsid w:val="00B9029A"/>
    <w:rsid w:val="00B905B3"/>
    <w:rsid w:val="00B916DE"/>
    <w:rsid w:val="00B920BB"/>
    <w:rsid w:val="00B923EE"/>
    <w:rsid w:val="00B92CD2"/>
    <w:rsid w:val="00B93C59"/>
    <w:rsid w:val="00B9427E"/>
    <w:rsid w:val="00B94500"/>
    <w:rsid w:val="00B94C28"/>
    <w:rsid w:val="00B95B76"/>
    <w:rsid w:val="00B95F2A"/>
    <w:rsid w:val="00B96419"/>
    <w:rsid w:val="00B965FB"/>
    <w:rsid w:val="00BA0307"/>
    <w:rsid w:val="00BA08E2"/>
    <w:rsid w:val="00BA0AC5"/>
    <w:rsid w:val="00BA0F24"/>
    <w:rsid w:val="00BA12AF"/>
    <w:rsid w:val="00BA2138"/>
    <w:rsid w:val="00BA22E1"/>
    <w:rsid w:val="00BA298A"/>
    <w:rsid w:val="00BA2CFF"/>
    <w:rsid w:val="00BA3016"/>
    <w:rsid w:val="00BA3091"/>
    <w:rsid w:val="00BA364D"/>
    <w:rsid w:val="00BA369C"/>
    <w:rsid w:val="00BA3FB9"/>
    <w:rsid w:val="00BA589B"/>
    <w:rsid w:val="00BA5C5A"/>
    <w:rsid w:val="00BA644C"/>
    <w:rsid w:val="00BA68DB"/>
    <w:rsid w:val="00BA6AF3"/>
    <w:rsid w:val="00BA6F2C"/>
    <w:rsid w:val="00BA7DC9"/>
    <w:rsid w:val="00BA7DE1"/>
    <w:rsid w:val="00BA7EFA"/>
    <w:rsid w:val="00BB1063"/>
    <w:rsid w:val="00BB1F38"/>
    <w:rsid w:val="00BB2188"/>
    <w:rsid w:val="00BB301C"/>
    <w:rsid w:val="00BB385A"/>
    <w:rsid w:val="00BB49A4"/>
    <w:rsid w:val="00BB4A62"/>
    <w:rsid w:val="00BB54F3"/>
    <w:rsid w:val="00BB5C45"/>
    <w:rsid w:val="00BB5F5D"/>
    <w:rsid w:val="00BB6045"/>
    <w:rsid w:val="00BB67B0"/>
    <w:rsid w:val="00BB6A1D"/>
    <w:rsid w:val="00BB6BE8"/>
    <w:rsid w:val="00BC096E"/>
    <w:rsid w:val="00BC2A3E"/>
    <w:rsid w:val="00BC31D8"/>
    <w:rsid w:val="00BC358E"/>
    <w:rsid w:val="00BC3ADD"/>
    <w:rsid w:val="00BC3AF9"/>
    <w:rsid w:val="00BC4CB3"/>
    <w:rsid w:val="00BC5126"/>
    <w:rsid w:val="00BC5180"/>
    <w:rsid w:val="00BC5B2A"/>
    <w:rsid w:val="00BC5DEC"/>
    <w:rsid w:val="00BC6145"/>
    <w:rsid w:val="00BC6C36"/>
    <w:rsid w:val="00BC6C68"/>
    <w:rsid w:val="00BC6F17"/>
    <w:rsid w:val="00BC7D76"/>
    <w:rsid w:val="00BD04F8"/>
    <w:rsid w:val="00BD0976"/>
    <w:rsid w:val="00BD0AD1"/>
    <w:rsid w:val="00BD0DCE"/>
    <w:rsid w:val="00BD124B"/>
    <w:rsid w:val="00BD24FB"/>
    <w:rsid w:val="00BD2E02"/>
    <w:rsid w:val="00BD2E6D"/>
    <w:rsid w:val="00BD3753"/>
    <w:rsid w:val="00BD4880"/>
    <w:rsid w:val="00BD5654"/>
    <w:rsid w:val="00BD5B48"/>
    <w:rsid w:val="00BD69AD"/>
    <w:rsid w:val="00BD6A96"/>
    <w:rsid w:val="00BD7982"/>
    <w:rsid w:val="00BE055E"/>
    <w:rsid w:val="00BE08B3"/>
    <w:rsid w:val="00BE0A69"/>
    <w:rsid w:val="00BE0E4D"/>
    <w:rsid w:val="00BE215E"/>
    <w:rsid w:val="00BE38A6"/>
    <w:rsid w:val="00BE4146"/>
    <w:rsid w:val="00BE4E11"/>
    <w:rsid w:val="00BE570A"/>
    <w:rsid w:val="00BE73E8"/>
    <w:rsid w:val="00BE7C4E"/>
    <w:rsid w:val="00BE7E82"/>
    <w:rsid w:val="00BF0D59"/>
    <w:rsid w:val="00BF13D6"/>
    <w:rsid w:val="00BF184E"/>
    <w:rsid w:val="00BF187A"/>
    <w:rsid w:val="00BF2DB5"/>
    <w:rsid w:val="00BF2EA6"/>
    <w:rsid w:val="00BF423B"/>
    <w:rsid w:val="00BF5400"/>
    <w:rsid w:val="00BF5B43"/>
    <w:rsid w:val="00BF5C53"/>
    <w:rsid w:val="00BF5E32"/>
    <w:rsid w:val="00BF66B5"/>
    <w:rsid w:val="00BF6E0B"/>
    <w:rsid w:val="00BF7088"/>
    <w:rsid w:val="00BF745E"/>
    <w:rsid w:val="00BF79FD"/>
    <w:rsid w:val="00BF7BA3"/>
    <w:rsid w:val="00BF7BAF"/>
    <w:rsid w:val="00C00053"/>
    <w:rsid w:val="00C00B04"/>
    <w:rsid w:val="00C00D7E"/>
    <w:rsid w:val="00C00EC4"/>
    <w:rsid w:val="00C015AB"/>
    <w:rsid w:val="00C02C4B"/>
    <w:rsid w:val="00C02E41"/>
    <w:rsid w:val="00C03614"/>
    <w:rsid w:val="00C03BE0"/>
    <w:rsid w:val="00C044F3"/>
    <w:rsid w:val="00C045E8"/>
    <w:rsid w:val="00C06517"/>
    <w:rsid w:val="00C06A1B"/>
    <w:rsid w:val="00C072C9"/>
    <w:rsid w:val="00C07347"/>
    <w:rsid w:val="00C07C08"/>
    <w:rsid w:val="00C07F98"/>
    <w:rsid w:val="00C10BC4"/>
    <w:rsid w:val="00C11908"/>
    <w:rsid w:val="00C13F08"/>
    <w:rsid w:val="00C15062"/>
    <w:rsid w:val="00C1569A"/>
    <w:rsid w:val="00C1659E"/>
    <w:rsid w:val="00C1671C"/>
    <w:rsid w:val="00C16736"/>
    <w:rsid w:val="00C167E9"/>
    <w:rsid w:val="00C16F60"/>
    <w:rsid w:val="00C17B8B"/>
    <w:rsid w:val="00C20B5E"/>
    <w:rsid w:val="00C20F3D"/>
    <w:rsid w:val="00C20F50"/>
    <w:rsid w:val="00C223B9"/>
    <w:rsid w:val="00C22A85"/>
    <w:rsid w:val="00C23CC5"/>
    <w:rsid w:val="00C24884"/>
    <w:rsid w:val="00C2497D"/>
    <w:rsid w:val="00C278CB"/>
    <w:rsid w:val="00C30128"/>
    <w:rsid w:val="00C320B4"/>
    <w:rsid w:val="00C326C9"/>
    <w:rsid w:val="00C3339B"/>
    <w:rsid w:val="00C34F93"/>
    <w:rsid w:val="00C3552B"/>
    <w:rsid w:val="00C35BFE"/>
    <w:rsid w:val="00C36136"/>
    <w:rsid w:val="00C36B91"/>
    <w:rsid w:val="00C36D6D"/>
    <w:rsid w:val="00C37030"/>
    <w:rsid w:val="00C377DA"/>
    <w:rsid w:val="00C40877"/>
    <w:rsid w:val="00C41021"/>
    <w:rsid w:val="00C41466"/>
    <w:rsid w:val="00C426F8"/>
    <w:rsid w:val="00C430E3"/>
    <w:rsid w:val="00C43A7A"/>
    <w:rsid w:val="00C43E89"/>
    <w:rsid w:val="00C442E3"/>
    <w:rsid w:val="00C44A6D"/>
    <w:rsid w:val="00C44CBF"/>
    <w:rsid w:val="00C44D31"/>
    <w:rsid w:val="00C469EE"/>
    <w:rsid w:val="00C46E67"/>
    <w:rsid w:val="00C47246"/>
    <w:rsid w:val="00C47E4F"/>
    <w:rsid w:val="00C5037B"/>
    <w:rsid w:val="00C5133A"/>
    <w:rsid w:val="00C51D35"/>
    <w:rsid w:val="00C51E43"/>
    <w:rsid w:val="00C52589"/>
    <w:rsid w:val="00C5272B"/>
    <w:rsid w:val="00C52BE7"/>
    <w:rsid w:val="00C52EC7"/>
    <w:rsid w:val="00C530B4"/>
    <w:rsid w:val="00C5416A"/>
    <w:rsid w:val="00C5484A"/>
    <w:rsid w:val="00C54CA5"/>
    <w:rsid w:val="00C55BD7"/>
    <w:rsid w:val="00C61271"/>
    <w:rsid w:val="00C61B9F"/>
    <w:rsid w:val="00C62863"/>
    <w:rsid w:val="00C62B65"/>
    <w:rsid w:val="00C630C1"/>
    <w:rsid w:val="00C64008"/>
    <w:rsid w:val="00C6413D"/>
    <w:rsid w:val="00C64310"/>
    <w:rsid w:val="00C646ED"/>
    <w:rsid w:val="00C64EE3"/>
    <w:rsid w:val="00C6509C"/>
    <w:rsid w:val="00C65CDF"/>
    <w:rsid w:val="00C65F18"/>
    <w:rsid w:val="00C66349"/>
    <w:rsid w:val="00C6639F"/>
    <w:rsid w:val="00C66565"/>
    <w:rsid w:val="00C679EC"/>
    <w:rsid w:val="00C70334"/>
    <w:rsid w:val="00C70371"/>
    <w:rsid w:val="00C7139B"/>
    <w:rsid w:val="00C71C12"/>
    <w:rsid w:val="00C7305B"/>
    <w:rsid w:val="00C7329F"/>
    <w:rsid w:val="00C73478"/>
    <w:rsid w:val="00C73D47"/>
    <w:rsid w:val="00C74174"/>
    <w:rsid w:val="00C74270"/>
    <w:rsid w:val="00C75471"/>
    <w:rsid w:val="00C75894"/>
    <w:rsid w:val="00C75DCA"/>
    <w:rsid w:val="00C76186"/>
    <w:rsid w:val="00C76A24"/>
    <w:rsid w:val="00C77004"/>
    <w:rsid w:val="00C770E5"/>
    <w:rsid w:val="00C7716B"/>
    <w:rsid w:val="00C7759A"/>
    <w:rsid w:val="00C7767B"/>
    <w:rsid w:val="00C813A9"/>
    <w:rsid w:val="00C81BBE"/>
    <w:rsid w:val="00C8224F"/>
    <w:rsid w:val="00C82666"/>
    <w:rsid w:val="00C838DB"/>
    <w:rsid w:val="00C84244"/>
    <w:rsid w:val="00C84C4E"/>
    <w:rsid w:val="00C84F84"/>
    <w:rsid w:val="00C85B58"/>
    <w:rsid w:val="00C861BD"/>
    <w:rsid w:val="00C8625E"/>
    <w:rsid w:val="00C862C2"/>
    <w:rsid w:val="00C8707F"/>
    <w:rsid w:val="00C87138"/>
    <w:rsid w:val="00C87D2F"/>
    <w:rsid w:val="00C904E2"/>
    <w:rsid w:val="00C905AB"/>
    <w:rsid w:val="00C91F49"/>
    <w:rsid w:val="00C92C0B"/>
    <w:rsid w:val="00C9340A"/>
    <w:rsid w:val="00C93D6F"/>
    <w:rsid w:val="00C93F33"/>
    <w:rsid w:val="00C94E9C"/>
    <w:rsid w:val="00C9566B"/>
    <w:rsid w:val="00C959E7"/>
    <w:rsid w:val="00C971FD"/>
    <w:rsid w:val="00C973B5"/>
    <w:rsid w:val="00CA0F7E"/>
    <w:rsid w:val="00CA108E"/>
    <w:rsid w:val="00CA1838"/>
    <w:rsid w:val="00CA191E"/>
    <w:rsid w:val="00CA2442"/>
    <w:rsid w:val="00CA2521"/>
    <w:rsid w:val="00CA2787"/>
    <w:rsid w:val="00CA2B35"/>
    <w:rsid w:val="00CA2F55"/>
    <w:rsid w:val="00CA31D8"/>
    <w:rsid w:val="00CA4323"/>
    <w:rsid w:val="00CA561B"/>
    <w:rsid w:val="00CA5680"/>
    <w:rsid w:val="00CA58A0"/>
    <w:rsid w:val="00CA6A76"/>
    <w:rsid w:val="00CA772D"/>
    <w:rsid w:val="00CA7CF3"/>
    <w:rsid w:val="00CB0BEF"/>
    <w:rsid w:val="00CB0DF2"/>
    <w:rsid w:val="00CB1059"/>
    <w:rsid w:val="00CB171F"/>
    <w:rsid w:val="00CB1A80"/>
    <w:rsid w:val="00CB1D08"/>
    <w:rsid w:val="00CB2315"/>
    <w:rsid w:val="00CB2538"/>
    <w:rsid w:val="00CB3E06"/>
    <w:rsid w:val="00CB495B"/>
    <w:rsid w:val="00CB4B09"/>
    <w:rsid w:val="00CB51F2"/>
    <w:rsid w:val="00CB54F8"/>
    <w:rsid w:val="00CB57C0"/>
    <w:rsid w:val="00CB5CE9"/>
    <w:rsid w:val="00CB6850"/>
    <w:rsid w:val="00CB7CC3"/>
    <w:rsid w:val="00CC10CE"/>
    <w:rsid w:val="00CC1527"/>
    <w:rsid w:val="00CC3324"/>
    <w:rsid w:val="00CC3F45"/>
    <w:rsid w:val="00CC3FEE"/>
    <w:rsid w:val="00CC431C"/>
    <w:rsid w:val="00CC4A4B"/>
    <w:rsid w:val="00CC4AC7"/>
    <w:rsid w:val="00CC66F0"/>
    <w:rsid w:val="00CC68D4"/>
    <w:rsid w:val="00CC698B"/>
    <w:rsid w:val="00CC6A57"/>
    <w:rsid w:val="00CC6E20"/>
    <w:rsid w:val="00CC75B1"/>
    <w:rsid w:val="00CD01CC"/>
    <w:rsid w:val="00CD0314"/>
    <w:rsid w:val="00CD124D"/>
    <w:rsid w:val="00CD3351"/>
    <w:rsid w:val="00CD4420"/>
    <w:rsid w:val="00CD443F"/>
    <w:rsid w:val="00CD47FF"/>
    <w:rsid w:val="00CD61EA"/>
    <w:rsid w:val="00CD6F21"/>
    <w:rsid w:val="00CD71C8"/>
    <w:rsid w:val="00CD741B"/>
    <w:rsid w:val="00CD7AB9"/>
    <w:rsid w:val="00CD7E59"/>
    <w:rsid w:val="00CE03FE"/>
    <w:rsid w:val="00CE05B2"/>
    <w:rsid w:val="00CE11A4"/>
    <w:rsid w:val="00CE1373"/>
    <w:rsid w:val="00CE254F"/>
    <w:rsid w:val="00CE2AAB"/>
    <w:rsid w:val="00CE2EBF"/>
    <w:rsid w:val="00CE30D2"/>
    <w:rsid w:val="00CE312F"/>
    <w:rsid w:val="00CE40F9"/>
    <w:rsid w:val="00CE50D2"/>
    <w:rsid w:val="00CE52CF"/>
    <w:rsid w:val="00CE66DC"/>
    <w:rsid w:val="00CE6755"/>
    <w:rsid w:val="00CE7262"/>
    <w:rsid w:val="00CE7574"/>
    <w:rsid w:val="00CE7A54"/>
    <w:rsid w:val="00CF24F4"/>
    <w:rsid w:val="00CF3014"/>
    <w:rsid w:val="00CF3133"/>
    <w:rsid w:val="00CF43DC"/>
    <w:rsid w:val="00CF4D56"/>
    <w:rsid w:val="00CF4F26"/>
    <w:rsid w:val="00CF518C"/>
    <w:rsid w:val="00CF57B1"/>
    <w:rsid w:val="00CF5F72"/>
    <w:rsid w:val="00CF6237"/>
    <w:rsid w:val="00CF6292"/>
    <w:rsid w:val="00CF6D67"/>
    <w:rsid w:val="00CF7387"/>
    <w:rsid w:val="00CF7D10"/>
    <w:rsid w:val="00CF7DD4"/>
    <w:rsid w:val="00D00E37"/>
    <w:rsid w:val="00D01333"/>
    <w:rsid w:val="00D026DD"/>
    <w:rsid w:val="00D028F1"/>
    <w:rsid w:val="00D03561"/>
    <w:rsid w:val="00D03739"/>
    <w:rsid w:val="00D0380D"/>
    <w:rsid w:val="00D03C60"/>
    <w:rsid w:val="00D04EB2"/>
    <w:rsid w:val="00D051D1"/>
    <w:rsid w:val="00D0595A"/>
    <w:rsid w:val="00D06025"/>
    <w:rsid w:val="00D067EF"/>
    <w:rsid w:val="00D06CD6"/>
    <w:rsid w:val="00D07819"/>
    <w:rsid w:val="00D07FFC"/>
    <w:rsid w:val="00D10151"/>
    <w:rsid w:val="00D1035B"/>
    <w:rsid w:val="00D106CB"/>
    <w:rsid w:val="00D1079D"/>
    <w:rsid w:val="00D118DE"/>
    <w:rsid w:val="00D11C72"/>
    <w:rsid w:val="00D120A9"/>
    <w:rsid w:val="00D12427"/>
    <w:rsid w:val="00D129CC"/>
    <w:rsid w:val="00D12DAC"/>
    <w:rsid w:val="00D14B5D"/>
    <w:rsid w:val="00D151DE"/>
    <w:rsid w:val="00D156FF"/>
    <w:rsid w:val="00D1605B"/>
    <w:rsid w:val="00D160F6"/>
    <w:rsid w:val="00D162E6"/>
    <w:rsid w:val="00D165BF"/>
    <w:rsid w:val="00D17735"/>
    <w:rsid w:val="00D178F9"/>
    <w:rsid w:val="00D17D9F"/>
    <w:rsid w:val="00D20DBE"/>
    <w:rsid w:val="00D215BD"/>
    <w:rsid w:val="00D21691"/>
    <w:rsid w:val="00D21C77"/>
    <w:rsid w:val="00D21F95"/>
    <w:rsid w:val="00D23015"/>
    <w:rsid w:val="00D238F1"/>
    <w:rsid w:val="00D24E44"/>
    <w:rsid w:val="00D254FE"/>
    <w:rsid w:val="00D258E3"/>
    <w:rsid w:val="00D25E93"/>
    <w:rsid w:val="00D27401"/>
    <w:rsid w:val="00D27946"/>
    <w:rsid w:val="00D27BEC"/>
    <w:rsid w:val="00D300AC"/>
    <w:rsid w:val="00D30498"/>
    <w:rsid w:val="00D3069D"/>
    <w:rsid w:val="00D30775"/>
    <w:rsid w:val="00D30D9F"/>
    <w:rsid w:val="00D30DCE"/>
    <w:rsid w:val="00D31C14"/>
    <w:rsid w:val="00D332F9"/>
    <w:rsid w:val="00D34C6F"/>
    <w:rsid w:val="00D35D55"/>
    <w:rsid w:val="00D36688"/>
    <w:rsid w:val="00D3699A"/>
    <w:rsid w:val="00D36C3B"/>
    <w:rsid w:val="00D371ED"/>
    <w:rsid w:val="00D37283"/>
    <w:rsid w:val="00D373E5"/>
    <w:rsid w:val="00D37F93"/>
    <w:rsid w:val="00D40305"/>
    <w:rsid w:val="00D40504"/>
    <w:rsid w:val="00D4078C"/>
    <w:rsid w:val="00D41051"/>
    <w:rsid w:val="00D4169B"/>
    <w:rsid w:val="00D41885"/>
    <w:rsid w:val="00D42F60"/>
    <w:rsid w:val="00D43EB5"/>
    <w:rsid w:val="00D447C4"/>
    <w:rsid w:val="00D45B5F"/>
    <w:rsid w:val="00D46122"/>
    <w:rsid w:val="00D473A7"/>
    <w:rsid w:val="00D47F02"/>
    <w:rsid w:val="00D47F96"/>
    <w:rsid w:val="00D50241"/>
    <w:rsid w:val="00D50780"/>
    <w:rsid w:val="00D50B90"/>
    <w:rsid w:val="00D51406"/>
    <w:rsid w:val="00D51D97"/>
    <w:rsid w:val="00D523AB"/>
    <w:rsid w:val="00D52616"/>
    <w:rsid w:val="00D52FEF"/>
    <w:rsid w:val="00D534B4"/>
    <w:rsid w:val="00D536C7"/>
    <w:rsid w:val="00D53933"/>
    <w:rsid w:val="00D53E89"/>
    <w:rsid w:val="00D54362"/>
    <w:rsid w:val="00D54912"/>
    <w:rsid w:val="00D54ED1"/>
    <w:rsid w:val="00D5549E"/>
    <w:rsid w:val="00D55C38"/>
    <w:rsid w:val="00D570D7"/>
    <w:rsid w:val="00D576A6"/>
    <w:rsid w:val="00D5789A"/>
    <w:rsid w:val="00D57A90"/>
    <w:rsid w:val="00D57C48"/>
    <w:rsid w:val="00D6083B"/>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4C2"/>
    <w:rsid w:val="00D67515"/>
    <w:rsid w:val="00D67B2B"/>
    <w:rsid w:val="00D70EA9"/>
    <w:rsid w:val="00D70EBA"/>
    <w:rsid w:val="00D712D6"/>
    <w:rsid w:val="00D71E97"/>
    <w:rsid w:val="00D72DD7"/>
    <w:rsid w:val="00D73B75"/>
    <w:rsid w:val="00D73EEF"/>
    <w:rsid w:val="00D74BCB"/>
    <w:rsid w:val="00D7507D"/>
    <w:rsid w:val="00D75B2C"/>
    <w:rsid w:val="00D75BDD"/>
    <w:rsid w:val="00D775BA"/>
    <w:rsid w:val="00D7767B"/>
    <w:rsid w:val="00D77C4A"/>
    <w:rsid w:val="00D77C9B"/>
    <w:rsid w:val="00D8011A"/>
    <w:rsid w:val="00D80836"/>
    <w:rsid w:val="00D81144"/>
    <w:rsid w:val="00D812B0"/>
    <w:rsid w:val="00D819B1"/>
    <w:rsid w:val="00D81D15"/>
    <w:rsid w:val="00D824B1"/>
    <w:rsid w:val="00D83D80"/>
    <w:rsid w:val="00D8433A"/>
    <w:rsid w:val="00D84400"/>
    <w:rsid w:val="00D8469F"/>
    <w:rsid w:val="00D850E8"/>
    <w:rsid w:val="00D85733"/>
    <w:rsid w:val="00D86AEF"/>
    <w:rsid w:val="00D87ABC"/>
    <w:rsid w:val="00D902EE"/>
    <w:rsid w:val="00D9154B"/>
    <w:rsid w:val="00D9189D"/>
    <w:rsid w:val="00D92ED1"/>
    <w:rsid w:val="00D93226"/>
    <w:rsid w:val="00D938B0"/>
    <w:rsid w:val="00D93926"/>
    <w:rsid w:val="00D945C5"/>
    <w:rsid w:val="00D951F5"/>
    <w:rsid w:val="00D9641E"/>
    <w:rsid w:val="00D96E07"/>
    <w:rsid w:val="00D9742B"/>
    <w:rsid w:val="00D97913"/>
    <w:rsid w:val="00D97C12"/>
    <w:rsid w:val="00D97C3F"/>
    <w:rsid w:val="00DA01B7"/>
    <w:rsid w:val="00DA0A7A"/>
    <w:rsid w:val="00DA0BA9"/>
    <w:rsid w:val="00DA11E0"/>
    <w:rsid w:val="00DA243E"/>
    <w:rsid w:val="00DA2894"/>
    <w:rsid w:val="00DA333D"/>
    <w:rsid w:val="00DA3430"/>
    <w:rsid w:val="00DA48B9"/>
    <w:rsid w:val="00DA4A77"/>
    <w:rsid w:val="00DA4E47"/>
    <w:rsid w:val="00DA4FC4"/>
    <w:rsid w:val="00DA505A"/>
    <w:rsid w:val="00DA54A4"/>
    <w:rsid w:val="00DA5782"/>
    <w:rsid w:val="00DA5958"/>
    <w:rsid w:val="00DA6350"/>
    <w:rsid w:val="00DA6E76"/>
    <w:rsid w:val="00DA6F78"/>
    <w:rsid w:val="00DB0213"/>
    <w:rsid w:val="00DB0B21"/>
    <w:rsid w:val="00DB0E61"/>
    <w:rsid w:val="00DB1935"/>
    <w:rsid w:val="00DB1974"/>
    <w:rsid w:val="00DB2092"/>
    <w:rsid w:val="00DB2712"/>
    <w:rsid w:val="00DB2B39"/>
    <w:rsid w:val="00DB2BE4"/>
    <w:rsid w:val="00DB30E4"/>
    <w:rsid w:val="00DB310A"/>
    <w:rsid w:val="00DB344A"/>
    <w:rsid w:val="00DB48B5"/>
    <w:rsid w:val="00DB5739"/>
    <w:rsid w:val="00DB58D3"/>
    <w:rsid w:val="00DB631A"/>
    <w:rsid w:val="00DB6A53"/>
    <w:rsid w:val="00DB6CC5"/>
    <w:rsid w:val="00DC009E"/>
    <w:rsid w:val="00DC0711"/>
    <w:rsid w:val="00DC07E8"/>
    <w:rsid w:val="00DC09DD"/>
    <w:rsid w:val="00DC0A8A"/>
    <w:rsid w:val="00DC1D6B"/>
    <w:rsid w:val="00DC2F80"/>
    <w:rsid w:val="00DC300E"/>
    <w:rsid w:val="00DC38E9"/>
    <w:rsid w:val="00DC4278"/>
    <w:rsid w:val="00DC479C"/>
    <w:rsid w:val="00DC4885"/>
    <w:rsid w:val="00DC5A66"/>
    <w:rsid w:val="00DC6C5A"/>
    <w:rsid w:val="00DC79DF"/>
    <w:rsid w:val="00DC7E78"/>
    <w:rsid w:val="00DD02FF"/>
    <w:rsid w:val="00DD141A"/>
    <w:rsid w:val="00DD1532"/>
    <w:rsid w:val="00DD2B58"/>
    <w:rsid w:val="00DD2C47"/>
    <w:rsid w:val="00DD3503"/>
    <w:rsid w:val="00DD3A18"/>
    <w:rsid w:val="00DD3BB2"/>
    <w:rsid w:val="00DD3DA6"/>
    <w:rsid w:val="00DD4746"/>
    <w:rsid w:val="00DD4CA4"/>
    <w:rsid w:val="00DD4F38"/>
    <w:rsid w:val="00DD54FB"/>
    <w:rsid w:val="00DD5C87"/>
    <w:rsid w:val="00DD6057"/>
    <w:rsid w:val="00DD7334"/>
    <w:rsid w:val="00DD7701"/>
    <w:rsid w:val="00DE086E"/>
    <w:rsid w:val="00DE0DA5"/>
    <w:rsid w:val="00DE136D"/>
    <w:rsid w:val="00DE1C72"/>
    <w:rsid w:val="00DE2994"/>
    <w:rsid w:val="00DE4763"/>
    <w:rsid w:val="00DE47B7"/>
    <w:rsid w:val="00DE6947"/>
    <w:rsid w:val="00DE6B6D"/>
    <w:rsid w:val="00DE7210"/>
    <w:rsid w:val="00DE7532"/>
    <w:rsid w:val="00DE7C1F"/>
    <w:rsid w:val="00DF002F"/>
    <w:rsid w:val="00DF08E7"/>
    <w:rsid w:val="00DF0A42"/>
    <w:rsid w:val="00DF11AC"/>
    <w:rsid w:val="00DF18F4"/>
    <w:rsid w:val="00DF1C7F"/>
    <w:rsid w:val="00DF262B"/>
    <w:rsid w:val="00DF3D60"/>
    <w:rsid w:val="00DF447F"/>
    <w:rsid w:val="00DF4846"/>
    <w:rsid w:val="00DF5D33"/>
    <w:rsid w:val="00DF62C4"/>
    <w:rsid w:val="00DF79B2"/>
    <w:rsid w:val="00E00C81"/>
    <w:rsid w:val="00E00D14"/>
    <w:rsid w:val="00E0126A"/>
    <w:rsid w:val="00E018CD"/>
    <w:rsid w:val="00E02384"/>
    <w:rsid w:val="00E039C9"/>
    <w:rsid w:val="00E03A5D"/>
    <w:rsid w:val="00E03E09"/>
    <w:rsid w:val="00E03FCE"/>
    <w:rsid w:val="00E043E9"/>
    <w:rsid w:val="00E053BC"/>
    <w:rsid w:val="00E0577D"/>
    <w:rsid w:val="00E0582F"/>
    <w:rsid w:val="00E05C73"/>
    <w:rsid w:val="00E05D09"/>
    <w:rsid w:val="00E10A53"/>
    <w:rsid w:val="00E10B8C"/>
    <w:rsid w:val="00E114D3"/>
    <w:rsid w:val="00E11782"/>
    <w:rsid w:val="00E12BBD"/>
    <w:rsid w:val="00E12E55"/>
    <w:rsid w:val="00E13262"/>
    <w:rsid w:val="00E14245"/>
    <w:rsid w:val="00E15828"/>
    <w:rsid w:val="00E177A4"/>
    <w:rsid w:val="00E2054E"/>
    <w:rsid w:val="00E20A9C"/>
    <w:rsid w:val="00E21D52"/>
    <w:rsid w:val="00E22F65"/>
    <w:rsid w:val="00E23260"/>
    <w:rsid w:val="00E23541"/>
    <w:rsid w:val="00E23A6F"/>
    <w:rsid w:val="00E243F8"/>
    <w:rsid w:val="00E24DF6"/>
    <w:rsid w:val="00E24F1F"/>
    <w:rsid w:val="00E25359"/>
    <w:rsid w:val="00E263B4"/>
    <w:rsid w:val="00E2698D"/>
    <w:rsid w:val="00E26B41"/>
    <w:rsid w:val="00E26E70"/>
    <w:rsid w:val="00E26F00"/>
    <w:rsid w:val="00E270A9"/>
    <w:rsid w:val="00E30058"/>
    <w:rsid w:val="00E30F83"/>
    <w:rsid w:val="00E316FA"/>
    <w:rsid w:val="00E32701"/>
    <w:rsid w:val="00E32845"/>
    <w:rsid w:val="00E3306E"/>
    <w:rsid w:val="00E338B4"/>
    <w:rsid w:val="00E33C8F"/>
    <w:rsid w:val="00E3421C"/>
    <w:rsid w:val="00E349D7"/>
    <w:rsid w:val="00E351BD"/>
    <w:rsid w:val="00E358A8"/>
    <w:rsid w:val="00E35EFD"/>
    <w:rsid w:val="00E360D9"/>
    <w:rsid w:val="00E365C6"/>
    <w:rsid w:val="00E3712A"/>
    <w:rsid w:val="00E37BB9"/>
    <w:rsid w:val="00E40B5C"/>
    <w:rsid w:val="00E415E3"/>
    <w:rsid w:val="00E420C8"/>
    <w:rsid w:val="00E42774"/>
    <w:rsid w:val="00E42BB0"/>
    <w:rsid w:val="00E42CB1"/>
    <w:rsid w:val="00E42CF9"/>
    <w:rsid w:val="00E42F61"/>
    <w:rsid w:val="00E43CA7"/>
    <w:rsid w:val="00E43CBE"/>
    <w:rsid w:val="00E43FDB"/>
    <w:rsid w:val="00E440DA"/>
    <w:rsid w:val="00E443EB"/>
    <w:rsid w:val="00E448B0"/>
    <w:rsid w:val="00E44CBE"/>
    <w:rsid w:val="00E44E2A"/>
    <w:rsid w:val="00E44F90"/>
    <w:rsid w:val="00E452C1"/>
    <w:rsid w:val="00E4582C"/>
    <w:rsid w:val="00E46DFE"/>
    <w:rsid w:val="00E46F1F"/>
    <w:rsid w:val="00E477B0"/>
    <w:rsid w:val="00E47E2E"/>
    <w:rsid w:val="00E52142"/>
    <w:rsid w:val="00E524D0"/>
    <w:rsid w:val="00E524F9"/>
    <w:rsid w:val="00E52658"/>
    <w:rsid w:val="00E52E84"/>
    <w:rsid w:val="00E53373"/>
    <w:rsid w:val="00E5338C"/>
    <w:rsid w:val="00E53D4B"/>
    <w:rsid w:val="00E54112"/>
    <w:rsid w:val="00E544C1"/>
    <w:rsid w:val="00E545F0"/>
    <w:rsid w:val="00E56034"/>
    <w:rsid w:val="00E5648E"/>
    <w:rsid w:val="00E56645"/>
    <w:rsid w:val="00E56DFC"/>
    <w:rsid w:val="00E56E92"/>
    <w:rsid w:val="00E57339"/>
    <w:rsid w:val="00E57BDA"/>
    <w:rsid w:val="00E603AA"/>
    <w:rsid w:val="00E604F2"/>
    <w:rsid w:val="00E60525"/>
    <w:rsid w:val="00E6099F"/>
    <w:rsid w:val="00E61551"/>
    <w:rsid w:val="00E61B05"/>
    <w:rsid w:val="00E62353"/>
    <w:rsid w:val="00E62585"/>
    <w:rsid w:val="00E62668"/>
    <w:rsid w:val="00E628B0"/>
    <w:rsid w:val="00E63D04"/>
    <w:rsid w:val="00E63F0B"/>
    <w:rsid w:val="00E65FD2"/>
    <w:rsid w:val="00E662FD"/>
    <w:rsid w:val="00E66B2C"/>
    <w:rsid w:val="00E671B5"/>
    <w:rsid w:val="00E6735C"/>
    <w:rsid w:val="00E67F92"/>
    <w:rsid w:val="00E7010A"/>
    <w:rsid w:val="00E70C3E"/>
    <w:rsid w:val="00E70CC3"/>
    <w:rsid w:val="00E70DCC"/>
    <w:rsid w:val="00E726C9"/>
    <w:rsid w:val="00E73318"/>
    <w:rsid w:val="00E73690"/>
    <w:rsid w:val="00E73C3F"/>
    <w:rsid w:val="00E74386"/>
    <w:rsid w:val="00E744ED"/>
    <w:rsid w:val="00E7455C"/>
    <w:rsid w:val="00E74605"/>
    <w:rsid w:val="00E74976"/>
    <w:rsid w:val="00E750D3"/>
    <w:rsid w:val="00E75BFE"/>
    <w:rsid w:val="00E75CB2"/>
    <w:rsid w:val="00E763DD"/>
    <w:rsid w:val="00E76572"/>
    <w:rsid w:val="00E7664D"/>
    <w:rsid w:val="00E76D37"/>
    <w:rsid w:val="00E770AF"/>
    <w:rsid w:val="00E77350"/>
    <w:rsid w:val="00E77550"/>
    <w:rsid w:val="00E77752"/>
    <w:rsid w:val="00E77983"/>
    <w:rsid w:val="00E817B8"/>
    <w:rsid w:val="00E822D8"/>
    <w:rsid w:val="00E83268"/>
    <w:rsid w:val="00E83D6E"/>
    <w:rsid w:val="00E85301"/>
    <w:rsid w:val="00E85541"/>
    <w:rsid w:val="00E8614C"/>
    <w:rsid w:val="00E866DA"/>
    <w:rsid w:val="00E86C29"/>
    <w:rsid w:val="00E86D37"/>
    <w:rsid w:val="00E87A50"/>
    <w:rsid w:val="00E906FF"/>
    <w:rsid w:val="00E90928"/>
    <w:rsid w:val="00E913AF"/>
    <w:rsid w:val="00E91CE5"/>
    <w:rsid w:val="00E91D9F"/>
    <w:rsid w:val="00E9205A"/>
    <w:rsid w:val="00E92BEF"/>
    <w:rsid w:val="00E92F00"/>
    <w:rsid w:val="00E93C34"/>
    <w:rsid w:val="00E93D6C"/>
    <w:rsid w:val="00E94AF9"/>
    <w:rsid w:val="00E94B4A"/>
    <w:rsid w:val="00E95069"/>
    <w:rsid w:val="00E9538B"/>
    <w:rsid w:val="00E95AFF"/>
    <w:rsid w:val="00E95D4C"/>
    <w:rsid w:val="00E960CB"/>
    <w:rsid w:val="00E9692C"/>
    <w:rsid w:val="00E978E8"/>
    <w:rsid w:val="00EA19A3"/>
    <w:rsid w:val="00EA1EE3"/>
    <w:rsid w:val="00EA2670"/>
    <w:rsid w:val="00EA3533"/>
    <w:rsid w:val="00EA411A"/>
    <w:rsid w:val="00EA45F2"/>
    <w:rsid w:val="00EA4EAC"/>
    <w:rsid w:val="00EA5AEF"/>
    <w:rsid w:val="00EA6B18"/>
    <w:rsid w:val="00EA79E4"/>
    <w:rsid w:val="00EA7AA9"/>
    <w:rsid w:val="00EB03B9"/>
    <w:rsid w:val="00EB0BCC"/>
    <w:rsid w:val="00EB207D"/>
    <w:rsid w:val="00EB2844"/>
    <w:rsid w:val="00EB2A89"/>
    <w:rsid w:val="00EB3F67"/>
    <w:rsid w:val="00EB4052"/>
    <w:rsid w:val="00EB4DEA"/>
    <w:rsid w:val="00EB4E4B"/>
    <w:rsid w:val="00EB5F4C"/>
    <w:rsid w:val="00EB6901"/>
    <w:rsid w:val="00EB6C20"/>
    <w:rsid w:val="00EB7A31"/>
    <w:rsid w:val="00EB7D2E"/>
    <w:rsid w:val="00EC0426"/>
    <w:rsid w:val="00EC087E"/>
    <w:rsid w:val="00EC0BB7"/>
    <w:rsid w:val="00EC1032"/>
    <w:rsid w:val="00EC1282"/>
    <w:rsid w:val="00EC12F1"/>
    <w:rsid w:val="00EC1634"/>
    <w:rsid w:val="00EC1B98"/>
    <w:rsid w:val="00EC2029"/>
    <w:rsid w:val="00EC20AF"/>
    <w:rsid w:val="00EC22B4"/>
    <w:rsid w:val="00EC37D8"/>
    <w:rsid w:val="00EC384A"/>
    <w:rsid w:val="00EC3CE5"/>
    <w:rsid w:val="00EC44C7"/>
    <w:rsid w:val="00EC4531"/>
    <w:rsid w:val="00EC50ED"/>
    <w:rsid w:val="00EC58F4"/>
    <w:rsid w:val="00EC5FE5"/>
    <w:rsid w:val="00EC6C05"/>
    <w:rsid w:val="00EC6FD9"/>
    <w:rsid w:val="00EC745A"/>
    <w:rsid w:val="00EC792F"/>
    <w:rsid w:val="00EC7AFC"/>
    <w:rsid w:val="00EC7D06"/>
    <w:rsid w:val="00ED03AD"/>
    <w:rsid w:val="00ED1043"/>
    <w:rsid w:val="00ED13C1"/>
    <w:rsid w:val="00ED13E9"/>
    <w:rsid w:val="00ED16B1"/>
    <w:rsid w:val="00ED1CEF"/>
    <w:rsid w:val="00ED1E6F"/>
    <w:rsid w:val="00ED3107"/>
    <w:rsid w:val="00ED38C0"/>
    <w:rsid w:val="00ED40DD"/>
    <w:rsid w:val="00ED457A"/>
    <w:rsid w:val="00ED4EDB"/>
    <w:rsid w:val="00ED517E"/>
    <w:rsid w:val="00ED52FB"/>
    <w:rsid w:val="00ED533C"/>
    <w:rsid w:val="00ED5422"/>
    <w:rsid w:val="00ED5DAD"/>
    <w:rsid w:val="00ED64A1"/>
    <w:rsid w:val="00ED69FD"/>
    <w:rsid w:val="00ED6C7C"/>
    <w:rsid w:val="00EE005C"/>
    <w:rsid w:val="00EE0B47"/>
    <w:rsid w:val="00EE0D8E"/>
    <w:rsid w:val="00EE11A5"/>
    <w:rsid w:val="00EE11DE"/>
    <w:rsid w:val="00EE1667"/>
    <w:rsid w:val="00EE24D0"/>
    <w:rsid w:val="00EE2897"/>
    <w:rsid w:val="00EE29AA"/>
    <w:rsid w:val="00EE29F9"/>
    <w:rsid w:val="00EE35AD"/>
    <w:rsid w:val="00EE3CB8"/>
    <w:rsid w:val="00EE435F"/>
    <w:rsid w:val="00EE5219"/>
    <w:rsid w:val="00EE5361"/>
    <w:rsid w:val="00EE53DF"/>
    <w:rsid w:val="00EE5CA0"/>
    <w:rsid w:val="00EE5E46"/>
    <w:rsid w:val="00EE7188"/>
    <w:rsid w:val="00EE75C9"/>
    <w:rsid w:val="00EE7ADC"/>
    <w:rsid w:val="00EF01E2"/>
    <w:rsid w:val="00EF023A"/>
    <w:rsid w:val="00EF05F3"/>
    <w:rsid w:val="00EF0868"/>
    <w:rsid w:val="00EF0D54"/>
    <w:rsid w:val="00EF0EED"/>
    <w:rsid w:val="00EF19E7"/>
    <w:rsid w:val="00EF1BF4"/>
    <w:rsid w:val="00EF1EAC"/>
    <w:rsid w:val="00EF30B2"/>
    <w:rsid w:val="00EF32E0"/>
    <w:rsid w:val="00EF372B"/>
    <w:rsid w:val="00EF37A9"/>
    <w:rsid w:val="00EF3A05"/>
    <w:rsid w:val="00EF3E90"/>
    <w:rsid w:val="00EF42A5"/>
    <w:rsid w:val="00EF62AE"/>
    <w:rsid w:val="00EF73FC"/>
    <w:rsid w:val="00EF781A"/>
    <w:rsid w:val="00F0093A"/>
    <w:rsid w:val="00F00A2C"/>
    <w:rsid w:val="00F00A43"/>
    <w:rsid w:val="00F0178B"/>
    <w:rsid w:val="00F034FE"/>
    <w:rsid w:val="00F03AE2"/>
    <w:rsid w:val="00F04426"/>
    <w:rsid w:val="00F045D0"/>
    <w:rsid w:val="00F05797"/>
    <w:rsid w:val="00F07CD0"/>
    <w:rsid w:val="00F100F0"/>
    <w:rsid w:val="00F10D04"/>
    <w:rsid w:val="00F10DB7"/>
    <w:rsid w:val="00F116E3"/>
    <w:rsid w:val="00F118E5"/>
    <w:rsid w:val="00F11A92"/>
    <w:rsid w:val="00F11BC3"/>
    <w:rsid w:val="00F12CAA"/>
    <w:rsid w:val="00F134B0"/>
    <w:rsid w:val="00F139CE"/>
    <w:rsid w:val="00F14B71"/>
    <w:rsid w:val="00F15281"/>
    <w:rsid w:val="00F1542D"/>
    <w:rsid w:val="00F15512"/>
    <w:rsid w:val="00F155DC"/>
    <w:rsid w:val="00F15B1E"/>
    <w:rsid w:val="00F15C39"/>
    <w:rsid w:val="00F16595"/>
    <w:rsid w:val="00F1671C"/>
    <w:rsid w:val="00F17330"/>
    <w:rsid w:val="00F17B03"/>
    <w:rsid w:val="00F21B1C"/>
    <w:rsid w:val="00F21CBB"/>
    <w:rsid w:val="00F21EEB"/>
    <w:rsid w:val="00F221AB"/>
    <w:rsid w:val="00F2222B"/>
    <w:rsid w:val="00F227EE"/>
    <w:rsid w:val="00F22E1A"/>
    <w:rsid w:val="00F241B9"/>
    <w:rsid w:val="00F244D4"/>
    <w:rsid w:val="00F24518"/>
    <w:rsid w:val="00F24A78"/>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C33"/>
    <w:rsid w:val="00F3291A"/>
    <w:rsid w:val="00F32C9D"/>
    <w:rsid w:val="00F35AA8"/>
    <w:rsid w:val="00F3640B"/>
    <w:rsid w:val="00F36D72"/>
    <w:rsid w:val="00F37DC5"/>
    <w:rsid w:val="00F403FD"/>
    <w:rsid w:val="00F4072F"/>
    <w:rsid w:val="00F40922"/>
    <w:rsid w:val="00F40B57"/>
    <w:rsid w:val="00F40F89"/>
    <w:rsid w:val="00F419A0"/>
    <w:rsid w:val="00F42102"/>
    <w:rsid w:val="00F42CB4"/>
    <w:rsid w:val="00F43C07"/>
    <w:rsid w:val="00F44083"/>
    <w:rsid w:val="00F44543"/>
    <w:rsid w:val="00F46BFA"/>
    <w:rsid w:val="00F46F22"/>
    <w:rsid w:val="00F46F39"/>
    <w:rsid w:val="00F473C1"/>
    <w:rsid w:val="00F47B07"/>
    <w:rsid w:val="00F47B5B"/>
    <w:rsid w:val="00F50410"/>
    <w:rsid w:val="00F517E6"/>
    <w:rsid w:val="00F51ABD"/>
    <w:rsid w:val="00F52388"/>
    <w:rsid w:val="00F52990"/>
    <w:rsid w:val="00F53949"/>
    <w:rsid w:val="00F539D5"/>
    <w:rsid w:val="00F54028"/>
    <w:rsid w:val="00F54B9B"/>
    <w:rsid w:val="00F56214"/>
    <w:rsid w:val="00F575FA"/>
    <w:rsid w:val="00F57824"/>
    <w:rsid w:val="00F57A8D"/>
    <w:rsid w:val="00F57BB2"/>
    <w:rsid w:val="00F6166C"/>
    <w:rsid w:val="00F619EF"/>
    <w:rsid w:val="00F62B65"/>
    <w:rsid w:val="00F62CCF"/>
    <w:rsid w:val="00F62E87"/>
    <w:rsid w:val="00F63A70"/>
    <w:rsid w:val="00F6442A"/>
    <w:rsid w:val="00F6442B"/>
    <w:rsid w:val="00F64715"/>
    <w:rsid w:val="00F6550D"/>
    <w:rsid w:val="00F65729"/>
    <w:rsid w:val="00F65BDC"/>
    <w:rsid w:val="00F66041"/>
    <w:rsid w:val="00F66662"/>
    <w:rsid w:val="00F6679F"/>
    <w:rsid w:val="00F67FC6"/>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70BE"/>
    <w:rsid w:val="00F773BF"/>
    <w:rsid w:val="00F77935"/>
    <w:rsid w:val="00F77FB1"/>
    <w:rsid w:val="00F80592"/>
    <w:rsid w:val="00F80CA9"/>
    <w:rsid w:val="00F81408"/>
    <w:rsid w:val="00F8167D"/>
    <w:rsid w:val="00F822C3"/>
    <w:rsid w:val="00F824DD"/>
    <w:rsid w:val="00F82768"/>
    <w:rsid w:val="00F82CA6"/>
    <w:rsid w:val="00F83B8D"/>
    <w:rsid w:val="00F846B7"/>
    <w:rsid w:val="00F85743"/>
    <w:rsid w:val="00F86034"/>
    <w:rsid w:val="00F86DC6"/>
    <w:rsid w:val="00F87673"/>
    <w:rsid w:val="00F904B3"/>
    <w:rsid w:val="00F90689"/>
    <w:rsid w:val="00F90A7A"/>
    <w:rsid w:val="00F90B7D"/>
    <w:rsid w:val="00F919BA"/>
    <w:rsid w:val="00F91ED9"/>
    <w:rsid w:val="00F94BB9"/>
    <w:rsid w:val="00F95477"/>
    <w:rsid w:val="00F956A4"/>
    <w:rsid w:val="00F956C3"/>
    <w:rsid w:val="00F95B95"/>
    <w:rsid w:val="00F96FB0"/>
    <w:rsid w:val="00F97446"/>
    <w:rsid w:val="00F97AD3"/>
    <w:rsid w:val="00FA004D"/>
    <w:rsid w:val="00FA07B2"/>
    <w:rsid w:val="00FA1254"/>
    <w:rsid w:val="00FA1500"/>
    <w:rsid w:val="00FA1B5B"/>
    <w:rsid w:val="00FA264D"/>
    <w:rsid w:val="00FA2A54"/>
    <w:rsid w:val="00FA2D46"/>
    <w:rsid w:val="00FA33C3"/>
    <w:rsid w:val="00FA3688"/>
    <w:rsid w:val="00FA3972"/>
    <w:rsid w:val="00FA42EA"/>
    <w:rsid w:val="00FA4796"/>
    <w:rsid w:val="00FA54E0"/>
    <w:rsid w:val="00FA5560"/>
    <w:rsid w:val="00FA5B6E"/>
    <w:rsid w:val="00FA5FF8"/>
    <w:rsid w:val="00FA6173"/>
    <w:rsid w:val="00FA6AA9"/>
    <w:rsid w:val="00FA7369"/>
    <w:rsid w:val="00FB01D2"/>
    <w:rsid w:val="00FB0699"/>
    <w:rsid w:val="00FB0982"/>
    <w:rsid w:val="00FB1023"/>
    <w:rsid w:val="00FB1878"/>
    <w:rsid w:val="00FB23E7"/>
    <w:rsid w:val="00FB24B8"/>
    <w:rsid w:val="00FB26D5"/>
    <w:rsid w:val="00FB33C7"/>
    <w:rsid w:val="00FB36EA"/>
    <w:rsid w:val="00FB3CDC"/>
    <w:rsid w:val="00FB4149"/>
    <w:rsid w:val="00FB4F61"/>
    <w:rsid w:val="00FB54CF"/>
    <w:rsid w:val="00FB59F6"/>
    <w:rsid w:val="00FB6766"/>
    <w:rsid w:val="00FB6E00"/>
    <w:rsid w:val="00FB7253"/>
    <w:rsid w:val="00FB76E7"/>
    <w:rsid w:val="00FB7ADB"/>
    <w:rsid w:val="00FC1460"/>
    <w:rsid w:val="00FC2B06"/>
    <w:rsid w:val="00FC371F"/>
    <w:rsid w:val="00FC4DC1"/>
    <w:rsid w:val="00FC52CB"/>
    <w:rsid w:val="00FC5324"/>
    <w:rsid w:val="00FC5377"/>
    <w:rsid w:val="00FC5615"/>
    <w:rsid w:val="00FC5EDB"/>
    <w:rsid w:val="00FC68D5"/>
    <w:rsid w:val="00FC6A26"/>
    <w:rsid w:val="00FC7173"/>
    <w:rsid w:val="00FC7430"/>
    <w:rsid w:val="00FC7E0F"/>
    <w:rsid w:val="00FC7E3F"/>
    <w:rsid w:val="00FD09AE"/>
    <w:rsid w:val="00FD0C27"/>
    <w:rsid w:val="00FD1197"/>
    <w:rsid w:val="00FD269E"/>
    <w:rsid w:val="00FD36DA"/>
    <w:rsid w:val="00FD3AD5"/>
    <w:rsid w:val="00FD4063"/>
    <w:rsid w:val="00FD4D53"/>
    <w:rsid w:val="00FD53AD"/>
    <w:rsid w:val="00FD5574"/>
    <w:rsid w:val="00FD5A41"/>
    <w:rsid w:val="00FD5ED8"/>
    <w:rsid w:val="00FD6558"/>
    <w:rsid w:val="00FE0C52"/>
    <w:rsid w:val="00FE10B3"/>
    <w:rsid w:val="00FE138F"/>
    <w:rsid w:val="00FE1854"/>
    <w:rsid w:val="00FE1BE1"/>
    <w:rsid w:val="00FE29C3"/>
    <w:rsid w:val="00FE2E9C"/>
    <w:rsid w:val="00FE3819"/>
    <w:rsid w:val="00FE3D01"/>
    <w:rsid w:val="00FE3DE4"/>
    <w:rsid w:val="00FE482D"/>
    <w:rsid w:val="00FE4FDC"/>
    <w:rsid w:val="00FE55A4"/>
    <w:rsid w:val="00FE5914"/>
    <w:rsid w:val="00FE5945"/>
    <w:rsid w:val="00FE62ED"/>
    <w:rsid w:val="00FE6973"/>
    <w:rsid w:val="00FE7271"/>
    <w:rsid w:val="00FE74FB"/>
    <w:rsid w:val="00FE7697"/>
    <w:rsid w:val="00FE7CA3"/>
    <w:rsid w:val="00FF00BD"/>
    <w:rsid w:val="00FF15FC"/>
    <w:rsid w:val="00FF1FAD"/>
    <w:rsid w:val="00FF31BE"/>
    <w:rsid w:val="00FF4363"/>
    <w:rsid w:val="00FF4C01"/>
    <w:rsid w:val="00FF5442"/>
    <w:rsid w:val="00FF6399"/>
    <w:rsid w:val="00FF645C"/>
    <w:rsid w:val="00FF670C"/>
    <w:rsid w:val="00FF691D"/>
    <w:rsid w:val="00FF69EB"/>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chartTrackingRefBased/>
  <w15:docId w15:val="{0FF75777-0353-4295-8090-3797B2B5F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5422"/>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34"/>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34"/>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aaejacarei.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gov.br/compras"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gov.br/compras" TargetMode="External"/><Relationship Id="rId47" Type="http://schemas.openxmlformats.org/officeDocument/2006/relationships/hyperlink" Target="https://www.planalto.gov.br/ccivil_03/_ato2019-2022/2021/lei/l14133.htm" TargetMode="External"/><Relationship Id="rId50" Type="http://schemas.openxmlformats.org/officeDocument/2006/relationships/hyperlink" Target="http://normas.receita.fazenda.gov.br/sijut2consulta/link.action?idAto=37200" TargetMode="External"/><Relationship Id="rId55"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s://www.saaejacarei.sp.gov.br/pagina/323_Tabela-de-servicos.html" TargetMode="External"/><Relationship Id="rId76" Type="http://schemas.openxmlformats.org/officeDocument/2006/relationships/header" Target="header2.xml"/><Relationship Id="rId84" Type="http://schemas.microsoft.com/office/2016/09/relationships/commentsIds" Target="commentsIds.xml"/><Relationship Id="rId7" Type="http://schemas.openxmlformats.org/officeDocument/2006/relationships/endnotes" Target="endnotes.xml"/><Relationship Id="rId71"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yperlink" Target="http://www.comprasgovernamentais.gov.br" TargetMode="External"/><Relationship Id="rId29" Type="http://schemas.openxmlformats.org/officeDocument/2006/relationships/hyperlink" Target="https://www.planalto.gov.br/ccivil_03/_ato2015-2018/2015/decreto/d8538.htm"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www.gov.br/compras" TargetMode="External"/><Relationship Id="rId37" Type="http://schemas.openxmlformats.org/officeDocument/2006/relationships/hyperlink" Target="https://www.planalto.gov.br/ccivil_03/leis/l8429.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mailto:licitacao@saaejacarei.sp.gov.br"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9-2022/2021/lei/l14133.htm" TargetMode="External"/><Relationship Id="rId66" Type="http://schemas.openxmlformats.org/officeDocument/2006/relationships/hyperlink" Target="http://www.saaejacarei.sp.gov.br" TargetMode="External"/><Relationship Id="rId74" Type="http://schemas.openxmlformats.org/officeDocument/2006/relationships/image" Target="media/image5.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planalto.gov.br/ccivil_03/_ato2011-2014/2013/lei/l12846.htm" TargetMode="External"/><Relationship Id="rId10" Type="http://schemas.openxmlformats.org/officeDocument/2006/relationships/hyperlink" Target="http://www.gov.br/compras"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planalto.gov.br/ccivil_03/_ato2007-2010/2009/lei/l12187.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2002/l10406compilada.htm" TargetMode="External"/><Relationship Id="rId65" Type="http://schemas.openxmlformats.org/officeDocument/2006/relationships/hyperlink" Target="http://www.saaejacarei.sp.gov.br" TargetMode="External"/><Relationship Id="rId73" Type="http://schemas.openxmlformats.org/officeDocument/2006/relationships/image" Target="media/image4.jpeg"/><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comprasgovernamentais.gov.br" TargetMode="External"/><Relationship Id="rId14" Type="http://schemas.openxmlformats.org/officeDocument/2006/relationships/hyperlink" Target="http://www.gov.br/compras"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gov.br/compra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ortaltransparencia.gov.br/sancoes/ceis" TargetMode="External"/><Relationship Id="rId43" Type="http://schemas.openxmlformats.org/officeDocument/2006/relationships/hyperlink" Target="https://www.planalto.gov.br/ccivil_03/_ato2011-2014/2011/lei/l12440.htm" TargetMode="External"/><Relationship Id="rId48" Type="http://schemas.openxmlformats.org/officeDocument/2006/relationships/hyperlink" Target="https://www.planalto.gov.br/ccivil_03/_ato2019-2022/2021/lei/l14133.htm" TargetMode="External"/><Relationship Id="rId56"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8/lei/l13709.htm" TargetMode="External"/><Relationship Id="rId69" Type="http://schemas.openxmlformats.org/officeDocument/2006/relationships/hyperlink" Target="mailto:almoxarifado@saaejacarei.sp.gov.br" TargetMode="External"/><Relationship Id="rId77" Type="http://schemas.openxmlformats.org/officeDocument/2006/relationships/footer" Target="footer1.xml"/><Relationship Id="rId8" Type="http://schemas.openxmlformats.org/officeDocument/2006/relationships/hyperlink" Target="mailto:licitacao@saaejacarei.sp.gov.br" TargetMode="External"/><Relationship Id="rId51" Type="http://schemas.openxmlformats.org/officeDocument/2006/relationships/hyperlink" Target="http://normas.receita.fazenda.gov.br/sijut2consulta/link.action?idAto=37200" TargetMode="External"/><Relationship Id="rId72" Type="http://schemas.openxmlformats.org/officeDocument/2006/relationships/image" Target="media/image3.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licitacao@saaejacarei.sp.gov.br" TargetMode="External"/><Relationship Id="rId17" Type="http://schemas.openxmlformats.org/officeDocument/2006/relationships/hyperlink" Target="http://www.gov.br/compras"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s://boletinsoficiais.geosiap.net/pmjacarei/public/publicacoes"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planalto.gov.br/ccivil_03/_ato2019-2022/2021/lei/l14133.htm" TargetMode="External"/><Relationship Id="rId59" Type="http://schemas.openxmlformats.org/officeDocument/2006/relationships/hyperlink" Target="https://www.planalto.gov.br/ccivil_03/_ato2019-2022/2021/lei/l14133.htm" TargetMode="External"/><Relationship Id="rId67" Type="http://schemas.openxmlformats.org/officeDocument/2006/relationships/hyperlink" Target="https://www.planalto.gov.br/ccivil_03/_ato2011-2014/2011/lei/l12527.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https://boletinsoficiais.geosiap.net/pmjacarei/public/publicacoes"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1-2014/2013/lei/l12846.htm" TargetMode="External"/><Relationship Id="rId70" Type="http://schemas.openxmlformats.org/officeDocument/2006/relationships/image" Target="media/image1.jpe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s://www.portaltransparencia.gov.br/sancoes/cnep" TargetMode="External"/><Relationship Id="rId49" Type="http://schemas.openxmlformats.org/officeDocument/2006/relationships/hyperlink" Target="https://geosiap.s3-sa-east-1.amazonaws.com/boletins-oficiais/pmjacarei/526db5cf-f4cd-4c02-88e3-075fdc920cf3.pdf" TargetMode="External"/><Relationship Id="rId57" Type="http://schemas.openxmlformats.org/officeDocument/2006/relationships/hyperlink" Target="https://www.planalto.gov.br/ccivil_03/_ato2011-2014/2013/lei/l12846.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A39D3C-93BB-4437-A119-7F0416FF1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33</Pages>
  <Words>12162</Words>
  <Characters>65677</Characters>
  <Application>Microsoft Office Word</Application>
  <DocSecurity>0</DocSecurity>
  <Lines>547</Lines>
  <Paragraphs>155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77684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Rafael Henrique Santana</cp:lastModifiedBy>
  <cp:revision>7</cp:revision>
  <cp:lastPrinted>2023-11-09T16:15:00Z</cp:lastPrinted>
  <dcterms:created xsi:type="dcterms:W3CDTF">2023-09-04T17:59:00Z</dcterms:created>
  <dcterms:modified xsi:type="dcterms:W3CDTF">2023-11-09T16:28:00Z</dcterms:modified>
</cp:coreProperties>
</file>